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23CD" w:rsidRPr="00A123CD" w:rsidRDefault="00A123CD" w:rsidP="00A123CD">
      <w:pPr>
        <w:spacing w:after="160" w:line="276" w:lineRule="auto"/>
        <w:jc w:val="right"/>
        <w:rPr>
          <w:rFonts w:cs="Arial"/>
          <w:b/>
        </w:rPr>
      </w:pPr>
      <w:r w:rsidRPr="00A123CD">
        <w:rPr>
          <w:rFonts w:cs="Arial"/>
          <w:b/>
        </w:rPr>
        <w:t>Załącznik nr 2 do SWZ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jc w:val="right"/>
        <w:rPr>
          <w:rFonts w:cs="Arial"/>
          <w:b/>
        </w:rPr>
      </w:pPr>
    </w:p>
    <w:p w:rsidR="00A123CD" w:rsidRPr="00A123CD" w:rsidRDefault="00A123CD" w:rsidP="00A123CD">
      <w:pPr>
        <w:tabs>
          <w:tab w:val="left" w:pos="0"/>
        </w:tabs>
        <w:spacing w:line="276" w:lineRule="auto"/>
        <w:jc w:val="center"/>
        <w:rPr>
          <w:rFonts w:cs="Arial"/>
          <w:b/>
        </w:rPr>
      </w:pPr>
      <w:r w:rsidRPr="00A123CD">
        <w:rPr>
          <w:rFonts w:cs="Arial"/>
          <w:b/>
        </w:rPr>
        <w:t>FORMULARZ OFERTOWY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jc w:val="center"/>
        <w:rPr>
          <w:rFonts w:cs="Arial"/>
          <w:b/>
        </w:rPr>
      </w:pP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  <w:b/>
        </w:rPr>
      </w:pPr>
      <w:r w:rsidRPr="00A123CD">
        <w:rPr>
          <w:rFonts w:cs="Arial"/>
          <w:b/>
        </w:rPr>
        <w:t>Zamawiający: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  <w:r w:rsidRPr="00A123CD">
        <w:rPr>
          <w:rFonts w:cs="Arial"/>
        </w:rPr>
        <w:t>Skarb Państwa-Sąd Okręgowy w Lublinie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  <w:r w:rsidRPr="00A123CD">
        <w:rPr>
          <w:rFonts w:cs="Arial"/>
        </w:rPr>
        <w:t>ul. Krakowskie Przedmieście 43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  <w:r w:rsidRPr="00A123CD">
        <w:rPr>
          <w:rFonts w:cs="Arial"/>
        </w:rPr>
        <w:t>20-076 Lublin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  <w:r w:rsidRPr="00A123CD">
        <w:rPr>
          <w:rFonts w:cs="Arial"/>
        </w:rPr>
        <w:t>_________________________________________________________________________________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  <w:b/>
        </w:rPr>
      </w:pPr>
      <w:r w:rsidRPr="00A123CD">
        <w:rPr>
          <w:rFonts w:cs="Arial"/>
          <w:b/>
        </w:rPr>
        <w:t>Dane Wykonawcy: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  <w:r w:rsidRPr="00A123CD">
        <w:rPr>
          <w:rFonts w:cs="Arial"/>
        </w:rPr>
        <w:t>NAZWA………………………………………………………………………………………………………………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  <w:r w:rsidRPr="00A123CD">
        <w:rPr>
          <w:rFonts w:cs="Arial"/>
        </w:rPr>
        <w:t>SIEDZIBA …………………………………………………………………………………………………………..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  <w:r w:rsidRPr="00A123CD">
        <w:rPr>
          <w:rFonts w:cs="Arial"/>
        </w:rPr>
        <w:t>…………………………………………………………………………………………………………………………..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  <w:r w:rsidRPr="00A123CD">
        <w:rPr>
          <w:rFonts w:cs="Arial"/>
        </w:rPr>
        <w:t>ADRES DO KORESPONDENCJI ……………………………………………………………………………..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  <w:r w:rsidRPr="00A123CD">
        <w:rPr>
          <w:rFonts w:cs="Arial"/>
        </w:rPr>
        <w:t>……………………………………………………………………………………………………….…………………..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  <w:r w:rsidRPr="00A123CD">
        <w:rPr>
          <w:rFonts w:cs="Arial"/>
        </w:rPr>
        <w:t xml:space="preserve">TEL.-...........................................................; 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  <w:r w:rsidRPr="00A123CD">
        <w:rPr>
          <w:rFonts w:cs="Arial"/>
        </w:rPr>
        <w:t>E-mail:........................................................; Województwo………………………...;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  <w:r w:rsidRPr="00A123CD">
        <w:rPr>
          <w:rFonts w:cs="Arial"/>
        </w:rPr>
        <w:t>NIP-.............................................................; REGON -. ........................................;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</w:p>
    <w:p w:rsidR="00A123CD" w:rsidRPr="00A123CD" w:rsidRDefault="00A123CD" w:rsidP="00A123CD">
      <w:pPr>
        <w:tabs>
          <w:tab w:val="left" w:pos="0"/>
          <w:tab w:val="left" w:pos="3402"/>
          <w:tab w:val="left" w:pos="7937"/>
        </w:tabs>
        <w:suppressAutoHyphens/>
        <w:spacing w:line="276" w:lineRule="auto"/>
        <w:rPr>
          <w:rFonts w:cs="Arial"/>
        </w:rPr>
      </w:pPr>
      <w:r w:rsidRPr="00A123CD">
        <w:rPr>
          <w:rFonts w:cs="Arial"/>
        </w:rPr>
        <w:t xml:space="preserve">Nawiązując do postępowania prowadzonego w trybie przetargu nieograniczonego zgodnie </w:t>
      </w:r>
      <w:r w:rsidRPr="00A123CD">
        <w:rPr>
          <w:rFonts w:cs="Arial"/>
        </w:rPr>
        <w:br/>
        <w:t xml:space="preserve">z przepisami ustawy z dnia 11 września 2019 r. – Prawo zamówień publicznych (t. j. Dz. U. z 2024 r. poz. 1320 r.) </w:t>
      </w:r>
      <w:bookmarkStart w:id="0" w:name="_Hlk70424916"/>
      <w:r w:rsidRPr="00A123CD">
        <w:rPr>
          <w:rFonts w:cs="Arial"/>
        </w:rPr>
        <w:t>pod nazwą:</w:t>
      </w:r>
    </w:p>
    <w:p w:rsidR="00A123CD" w:rsidRPr="00A123CD" w:rsidRDefault="00A123CD" w:rsidP="00A123CD">
      <w:pPr>
        <w:tabs>
          <w:tab w:val="left" w:pos="0"/>
          <w:tab w:val="left" w:pos="3402"/>
          <w:tab w:val="left" w:pos="7937"/>
        </w:tabs>
        <w:suppressAutoHyphens/>
        <w:spacing w:line="276" w:lineRule="auto"/>
        <w:rPr>
          <w:b/>
          <w:iCs/>
          <w:highlight w:val="yellow"/>
        </w:rPr>
      </w:pPr>
      <w:r w:rsidRPr="00A123CD">
        <w:rPr>
          <w:rFonts w:cs="Arial"/>
          <w:b/>
          <w:caps/>
        </w:rPr>
        <w:t xml:space="preserve">Usługi ochrony i usługi towarzyszące dla Sądu Okręgowego w Lublinie </w:t>
      </w:r>
      <w:r w:rsidRPr="00A123CD">
        <w:rPr>
          <w:rFonts w:cs="Arial"/>
          <w:b/>
          <w:caps/>
        </w:rPr>
        <w:br/>
        <w:t xml:space="preserve">i sądów funkcjonalnych - </w:t>
      </w:r>
      <w:r w:rsidRPr="00A123CD">
        <w:rPr>
          <w:b/>
          <w:iCs/>
        </w:rPr>
        <w:t>ZP.261.3.2026</w:t>
      </w:r>
    </w:p>
    <w:p w:rsidR="00A123CD" w:rsidRPr="00A123CD" w:rsidRDefault="00A123CD" w:rsidP="00A123CD">
      <w:pPr>
        <w:tabs>
          <w:tab w:val="left" w:pos="0"/>
          <w:tab w:val="left" w:pos="3402"/>
          <w:tab w:val="left" w:pos="7937"/>
        </w:tabs>
        <w:suppressAutoHyphens/>
        <w:spacing w:line="276" w:lineRule="auto"/>
        <w:rPr>
          <w:rFonts w:cs="Arial"/>
        </w:rPr>
      </w:pPr>
    </w:p>
    <w:bookmarkEnd w:id="0"/>
    <w:p w:rsidR="00A123CD" w:rsidRPr="00A123CD" w:rsidRDefault="00A123CD" w:rsidP="00A123CD">
      <w:pPr>
        <w:tabs>
          <w:tab w:val="left" w:pos="0"/>
          <w:tab w:val="left" w:pos="3402"/>
          <w:tab w:val="left" w:pos="7937"/>
        </w:tabs>
        <w:suppressAutoHyphens/>
        <w:spacing w:line="276" w:lineRule="auto"/>
        <w:jc w:val="center"/>
        <w:rPr>
          <w:rFonts w:eastAsia="Times New Roman" w:cs="Arial"/>
          <w:b/>
          <w:lang w:eastAsia="pl-PL"/>
        </w:rPr>
      </w:pPr>
      <w:r w:rsidRPr="00A123CD">
        <w:rPr>
          <w:rFonts w:cs="Arial"/>
          <w:b/>
        </w:rPr>
        <w:t>składam/y poniższą ofertę: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contextualSpacing/>
        <w:rPr>
          <w:rFonts w:cs="Arial"/>
          <w:b/>
          <w:u w:val="single"/>
        </w:rPr>
      </w:pPr>
      <w:r w:rsidRPr="00A123CD">
        <w:rPr>
          <w:rFonts w:cs="Arial"/>
          <w:b/>
          <w:u w:val="single"/>
        </w:rPr>
        <w:t>Oferuję/my: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contextualSpacing/>
        <w:rPr>
          <w:rFonts w:cs="Arial"/>
          <w:b/>
          <w:u w:val="single"/>
        </w:rPr>
      </w:pPr>
    </w:p>
    <w:p w:rsidR="00A123CD" w:rsidRPr="00A123CD" w:rsidRDefault="00A123CD" w:rsidP="00A123CD">
      <w:pPr>
        <w:spacing w:after="160" w:line="276" w:lineRule="auto"/>
        <w:ind w:left="284"/>
        <w:contextualSpacing/>
        <w:rPr>
          <w:rFonts w:cs="Arial"/>
          <w:b/>
          <w:color w:val="000000"/>
          <w:u w:val="single"/>
        </w:rPr>
      </w:pPr>
      <w:r w:rsidRPr="00A123CD">
        <w:rPr>
          <w:rFonts w:cs="Arial"/>
          <w:b/>
          <w:color w:val="000000"/>
          <w:u w:val="single"/>
        </w:rPr>
        <w:t>Zadanie nr 1</w:t>
      </w:r>
    </w:p>
    <w:p w:rsidR="00A123CD" w:rsidRPr="00A123CD" w:rsidRDefault="00A123CD" w:rsidP="00A123CD">
      <w:pPr>
        <w:numPr>
          <w:ilvl w:val="2"/>
          <w:numId w:val="44"/>
        </w:numPr>
        <w:suppressAutoHyphens/>
        <w:spacing w:after="160" w:line="276" w:lineRule="auto"/>
        <w:ind w:left="426" w:hanging="284"/>
        <w:jc w:val="left"/>
        <w:rPr>
          <w:rFonts w:cs="Arial"/>
          <w:color w:val="000000"/>
        </w:rPr>
      </w:pPr>
      <w:r w:rsidRPr="00A123CD">
        <w:rPr>
          <w:rFonts w:cs="Arial"/>
          <w:color w:val="000000"/>
        </w:rPr>
        <w:t xml:space="preserve">wykonanie przedmiotu zamówienia, którego zakres i wymogi określono w SWZ, </w:t>
      </w:r>
      <w:r w:rsidRPr="00A123CD">
        <w:rPr>
          <w:rFonts w:cs="Arial"/>
          <w:color w:val="000000"/>
        </w:rPr>
        <w:br/>
        <w:t>a w szczególności w załączniku nr 1 oraz załączniku nr 1.1 do SWZ za łączną cenę:</w:t>
      </w:r>
    </w:p>
    <w:p w:rsidR="00A123CD" w:rsidRPr="00A123CD" w:rsidRDefault="00A123CD" w:rsidP="00A123CD">
      <w:pPr>
        <w:suppressAutoHyphens/>
        <w:spacing w:line="276" w:lineRule="auto"/>
        <w:ind w:left="284"/>
        <w:rPr>
          <w:rFonts w:eastAsia="Times New Roman" w:cs="Arial"/>
          <w:b/>
          <w:color w:val="000000"/>
          <w:lang w:eastAsia="ar-SA"/>
        </w:rPr>
      </w:pPr>
      <w:r w:rsidRPr="00A123CD">
        <w:rPr>
          <w:rFonts w:eastAsia="Times New Roman" w:cs="Arial"/>
          <w:b/>
          <w:color w:val="000000"/>
          <w:lang w:eastAsia="ar-SA"/>
        </w:rPr>
        <w:t xml:space="preserve">brutto ……………………………………………..……………………………………………………PLN </w:t>
      </w:r>
    </w:p>
    <w:p w:rsidR="00A123CD" w:rsidRPr="00A123CD" w:rsidRDefault="00A123CD" w:rsidP="00A123CD">
      <w:pPr>
        <w:suppressAutoHyphens/>
        <w:spacing w:line="276" w:lineRule="auto"/>
        <w:ind w:left="284"/>
        <w:rPr>
          <w:rFonts w:eastAsia="Times New Roman" w:cs="Arial"/>
          <w:color w:val="000000"/>
          <w:lang w:eastAsia="ar-SA"/>
        </w:rPr>
      </w:pPr>
      <w:r w:rsidRPr="00A123CD">
        <w:rPr>
          <w:rFonts w:eastAsia="Times New Roman" w:cs="Arial"/>
          <w:color w:val="000000"/>
          <w:lang w:eastAsia="ar-SA"/>
        </w:rPr>
        <w:t>(słownie: …………………………………………………………………………………………………….)</w:t>
      </w:r>
    </w:p>
    <w:p w:rsidR="00A123CD" w:rsidRPr="00A123CD" w:rsidRDefault="00A123CD" w:rsidP="00A123CD">
      <w:pPr>
        <w:suppressAutoHyphens/>
        <w:spacing w:line="276" w:lineRule="auto"/>
        <w:ind w:left="284"/>
        <w:rPr>
          <w:rFonts w:eastAsia="Times New Roman" w:cs="Arial"/>
          <w:b/>
          <w:color w:val="000000"/>
          <w:lang w:eastAsia="ar-SA"/>
        </w:rPr>
      </w:pPr>
      <w:r w:rsidRPr="00A123CD">
        <w:rPr>
          <w:rFonts w:eastAsia="Times New Roman" w:cs="Arial"/>
          <w:b/>
          <w:color w:val="000000"/>
          <w:lang w:eastAsia="ar-SA"/>
        </w:rPr>
        <w:t>netto ……………………………………………………………………………………………………PLN</w:t>
      </w:r>
    </w:p>
    <w:p w:rsidR="00A123CD" w:rsidRPr="00A123CD" w:rsidRDefault="00A123CD" w:rsidP="00A123CD">
      <w:pPr>
        <w:suppressAutoHyphens/>
        <w:spacing w:line="276" w:lineRule="auto"/>
        <w:ind w:left="284"/>
        <w:rPr>
          <w:rFonts w:eastAsia="Times New Roman" w:cs="Arial"/>
          <w:color w:val="000000"/>
          <w:lang w:eastAsia="ar-SA"/>
        </w:rPr>
      </w:pPr>
      <w:r w:rsidRPr="00A123CD">
        <w:rPr>
          <w:rFonts w:eastAsia="Times New Roman" w:cs="Arial"/>
          <w:color w:val="000000"/>
          <w:lang w:eastAsia="ar-SA"/>
        </w:rPr>
        <w:t>(słownie: ……………………………………………………………………………………………………)</w:t>
      </w:r>
    </w:p>
    <w:p w:rsidR="00A123CD" w:rsidRPr="00A123CD" w:rsidRDefault="00A123CD" w:rsidP="00A123CD">
      <w:pPr>
        <w:suppressAutoHyphens/>
        <w:spacing w:line="276" w:lineRule="auto"/>
        <w:rPr>
          <w:rFonts w:cs="Arial"/>
        </w:rPr>
      </w:pPr>
      <w:r w:rsidRPr="00A123CD">
        <w:rPr>
          <w:rFonts w:cs="Arial"/>
        </w:rPr>
        <w:t>2. Zobowiązujemy się zrealizować zamówienie przy bezpośrednim udziale osób w wieku:</w:t>
      </w: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7371"/>
        <w:gridCol w:w="992"/>
      </w:tblGrid>
      <w:tr w:rsidR="00A123CD" w:rsidRPr="00A123CD" w:rsidTr="00F306CC">
        <w:tc>
          <w:tcPr>
            <w:tcW w:w="7371" w:type="dxa"/>
          </w:tcPr>
          <w:p w:rsidR="00A123CD" w:rsidRPr="00A123CD" w:rsidRDefault="00A123CD" w:rsidP="00A123CD">
            <w:pPr>
              <w:spacing w:line="276" w:lineRule="auto"/>
              <w:contextualSpacing/>
              <w:rPr>
                <w:rFonts w:cs="Arial"/>
                <w:b/>
              </w:rPr>
            </w:pPr>
            <w:bookmarkStart w:id="1" w:name="_Hlk220586728"/>
            <w:r w:rsidRPr="00A123CD">
              <w:rPr>
                <w:rFonts w:cs="Arial"/>
              </w:rPr>
              <w:t>zatrudnione osoby w wieku od 20 do 60 lat stanowić będą 100 % całego wymaganego ilościowo zatrudnienia w danym zadaniu (dot. Pracownika Ochrony)*</w:t>
            </w:r>
          </w:p>
        </w:tc>
        <w:tc>
          <w:tcPr>
            <w:tcW w:w="992" w:type="dxa"/>
          </w:tcPr>
          <w:p w:rsidR="00A123CD" w:rsidRPr="00A123CD" w:rsidRDefault="00A123CD" w:rsidP="00A123CD">
            <w:pPr>
              <w:spacing w:line="276" w:lineRule="auto"/>
              <w:contextualSpacing/>
              <w:rPr>
                <w:rFonts w:cs="Arial"/>
                <w:b/>
              </w:rPr>
            </w:pPr>
          </w:p>
        </w:tc>
      </w:tr>
      <w:tr w:rsidR="00A123CD" w:rsidRPr="00A123CD" w:rsidTr="00F306CC">
        <w:tc>
          <w:tcPr>
            <w:tcW w:w="7371" w:type="dxa"/>
          </w:tcPr>
          <w:p w:rsidR="00A123CD" w:rsidRPr="00A123CD" w:rsidRDefault="00A123CD" w:rsidP="00A123CD">
            <w:pPr>
              <w:spacing w:line="276" w:lineRule="auto"/>
              <w:contextualSpacing/>
              <w:rPr>
                <w:rFonts w:cs="Arial"/>
                <w:b/>
              </w:rPr>
            </w:pPr>
            <w:r w:rsidRPr="00A123CD">
              <w:rPr>
                <w:rFonts w:cs="Arial"/>
              </w:rPr>
              <w:t>zatrudnione osoby w wieku od 20 do 60 lat stanowić będą 75 % całego wymaganego ilościowo zatrudnienia w danym zadaniu (dot. Pracownika Ochrony)*</w:t>
            </w:r>
          </w:p>
        </w:tc>
        <w:tc>
          <w:tcPr>
            <w:tcW w:w="992" w:type="dxa"/>
          </w:tcPr>
          <w:p w:rsidR="00A123CD" w:rsidRPr="00A123CD" w:rsidRDefault="00A123CD" w:rsidP="00A123CD">
            <w:pPr>
              <w:spacing w:line="276" w:lineRule="auto"/>
              <w:contextualSpacing/>
              <w:rPr>
                <w:rFonts w:cs="Arial"/>
                <w:b/>
              </w:rPr>
            </w:pPr>
          </w:p>
        </w:tc>
      </w:tr>
      <w:tr w:rsidR="00A123CD" w:rsidRPr="00A123CD" w:rsidTr="00F306CC">
        <w:tc>
          <w:tcPr>
            <w:tcW w:w="7371" w:type="dxa"/>
          </w:tcPr>
          <w:p w:rsidR="00A123CD" w:rsidRPr="00A123CD" w:rsidRDefault="00A123CD" w:rsidP="00A123CD">
            <w:pPr>
              <w:spacing w:line="276" w:lineRule="auto"/>
              <w:contextualSpacing/>
              <w:rPr>
                <w:rFonts w:cs="Arial"/>
                <w:b/>
              </w:rPr>
            </w:pPr>
            <w:r w:rsidRPr="00A123CD">
              <w:rPr>
                <w:rFonts w:cs="Arial"/>
              </w:rPr>
              <w:t>zatrudnione osoby w wieku od 20 do 60 lat stanowić będą 50 % całego wymaganego ilościowo zatrudnienia w danym zadaniu</w:t>
            </w:r>
            <w:r w:rsidRPr="00A123CD">
              <w:rPr>
                <w:rFonts w:cs="Arial"/>
                <w:b/>
              </w:rPr>
              <w:t xml:space="preserve"> </w:t>
            </w:r>
            <w:r w:rsidRPr="00A123CD">
              <w:rPr>
                <w:rFonts w:cs="Arial"/>
              </w:rPr>
              <w:t>(dot. Pracownika Ochrony)</w:t>
            </w:r>
            <w:r w:rsidRPr="00A123CD">
              <w:rPr>
                <w:rFonts w:cs="Arial"/>
                <w:b/>
              </w:rPr>
              <w:t>*</w:t>
            </w:r>
          </w:p>
        </w:tc>
        <w:tc>
          <w:tcPr>
            <w:tcW w:w="992" w:type="dxa"/>
          </w:tcPr>
          <w:p w:rsidR="00A123CD" w:rsidRPr="00A123CD" w:rsidRDefault="00A123CD" w:rsidP="00A123CD">
            <w:pPr>
              <w:spacing w:line="276" w:lineRule="auto"/>
              <w:contextualSpacing/>
              <w:rPr>
                <w:rFonts w:cs="Arial"/>
                <w:b/>
              </w:rPr>
            </w:pPr>
          </w:p>
        </w:tc>
      </w:tr>
      <w:tr w:rsidR="00A123CD" w:rsidRPr="00A123CD" w:rsidTr="00F306CC">
        <w:tc>
          <w:tcPr>
            <w:tcW w:w="7371" w:type="dxa"/>
          </w:tcPr>
          <w:p w:rsidR="00A123CD" w:rsidRPr="00A123CD" w:rsidRDefault="00A123CD" w:rsidP="00A123CD">
            <w:pPr>
              <w:spacing w:line="276" w:lineRule="auto"/>
              <w:contextualSpacing/>
              <w:rPr>
                <w:rFonts w:cs="Arial"/>
              </w:rPr>
            </w:pPr>
            <w:r w:rsidRPr="00A123CD">
              <w:rPr>
                <w:rFonts w:cs="Arial"/>
              </w:rPr>
              <w:t>zatrudnione osoby w wieku od 20 do 60 lat stanowić będą 30 % całego wymaganego ilościowo zatrudnienia w danym zadaniu</w:t>
            </w:r>
            <w:r w:rsidRPr="00A123CD">
              <w:rPr>
                <w:rFonts w:cs="Arial"/>
                <w:b/>
              </w:rPr>
              <w:t xml:space="preserve"> </w:t>
            </w:r>
            <w:r w:rsidRPr="00A123CD">
              <w:rPr>
                <w:rFonts w:cs="Arial"/>
              </w:rPr>
              <w:t>(dot. Pracownika Ochrony)</w:t>
            </w:r>
            <w:r w:rsidRPr="00A123CD">
              <w:rPr>
                <w:rFonts w:cs="Arial"/>
                <w:b/>
              </w:rPr>
              <w:t>*</w:t>
            </w:r>
          </w:p>
        </w:tc>
        <w:tc>
          <w:tcPr>
            <w:tcW w:w="992" w:type="dxa"/>
          </w:tcPr>
          <w:p w:rsidR="00A123CD" w:rsidRPr="00A123CD" w:rsidRDefault="00A123CD" w:rsidP="00A123CD">
            <w:pPr>
              <w:spacing w:line="276" w:lineRule="auto"/>
              <w:contextualSpacing/>
              <w:rPr>
                <w:rFonts w:cs="Arial"/>
                <w:b/>
              </w:rPr>
            </w:pPr>
          </w:p>
        </w:tc>
      </w:tr>
    </w:tbl>
    <w:p w:rsidR="00A123CD" w:rsidRPr="00A123CD" w:rsidRDefault="00A123CD" w:rsidP="00A123CD">
      <w:pPr>
        <w:spacing w:line="276" w:lineRule="auto"/>
        <w:rPr>
          <w:rFonts w:cs="Arial"/>
          <w:b/>
        </w:rPr>
      </w:pPr>
      <w:r w:rsidRPr="00A123CD">
        <w:rPr>
          <w:rFonts w:cs="Arial"/>
          <w:b/>
        </w:rPr>
        <w:t>*należy postawić „X” przy deklarowanej grupie wiekowej</w:t>
      </w:r>
      <w:bookmarkEnd w:id="1"/>
    </w:p>
    <w:p w:rsidR="00A123CD" w:rsidRPr="00A123CD" w:rsidRDefault="00A123CD" w:rsidP="00A123CD">
      <w:pPr>
        <w:spacing w:after="160" w:line="276" w:lineRule="auto"/>
        <w:ind w:left="567"/>
        <w:contextualSpacing/>
        <w:rPr>
          <w:rFonts w:cs="Arial"/>
          <w:b/>
          <w:color w:val="000000"/>
          <w:u w:val="single"/>
        </w:rPr>
      </w:pPr>
      <w:r w:rsidRPr="00A123CD">
        <w:rPr>
          <w:rFonts w:cs="Arial"/>
          <w:b/>
          <w:color w:val="000000"/>
          <w:u w:val="single"/>
        </w:rPr>
        <w:t>Zadanie nr 2</w:t>
      </w:r>
    </w:p>
    <w:p w:rsidR="00A123CD" w:rsidRPr="00A123CD" w:rsidRDefault="00A123CD" w:rsidP="00A123CD">
      <w:pPr>
        <w:numPr>
          <w:ilvl w:val="6"/>
          <w:numId w:val="55"/>
        </w:numPr>
        <w:spacing w:after="160" w:line="276" w:lineRule="auto"/>
        <w:ind w:left="284" w:hanging="284"/>
        <w:contextualSpacing/>
        <w:jc w:val="left"/>
        <w:rPr>
          <w:rFonts w:cs="Arial"/>
          <w:color w:val="000000"/>
        </w:rPr>
      </w:pPr>
      <w:r w:rsidRPr="00A123CD">
        <w:rPr>
          <w:rFonts w:cs="Arial"/>
          <w:color w:val="000000"/>
        </w:rPr>
        <w:lastRenderedPageBreak/>
        <w:t xml:space="preserve">wykonanie przedmiotu zamówienia, którego zakres i wymogi określono w SWZ, </w:t>
      </w:r>
      <w:r w:rsidRPr="00A123CD">
        <w:rPr>
          <w:rFonts w:cs="Arial"/>
          <w:color w:val="000000"/>
        </w:rPr>
        <w:br/>
        <w:t>a w szczególności w załączniku nr 1 oraz załączniku nr 1.2 do SWZ za łączną cenę:</w:t>
      </w:r>
    </w:p>
    <w:p w:rsidR="00A123CD" w:rsidRPr="00A123CD" w:rsidRDefault="00A123CD" w:rsidP="00A123CD">
      <w:pPr>
        <w:spacing w:after="160" w:line="276" w:lineRule="auto"/>
        <w:ind w:left="284"/>
        <w:contextualSpacing/>
        <w:rPr>
          <w:rFonts w:cs="Arial"/>
          <w:b/>
          <w:color w:val="000000"/>
        </w:rPr>
      </w:pPr>
      <w:r w:rsidRPr="00A123CD">
        <w:rPr>
          <w:rFonts w:cs="Arial"/>
          <w:b/>
          <w:color w:val="000000"/>
        </w:rPr>
        <w:t xml:space="preserve">brutto ……………………………………………..……………………………………………………PLN </w:t>
      </w:r>
    </w:p>
    <w:p w:rsidR="00A123CD" w:rsidRPr="00A123CD" w:rsidRDefault="00A123CD" w:rsidP="00A123CD">
      <w:pPr>
        <w:spacing w:after="160" w:line="276" w:lineRule="auto"/>
        <w:ind w:left="284"/>
        <w:contextualSpacing/>
        <w:rPr>
          <w:rFonts w:cs="Arial"/>
          <w:b/>
          <w:color w:val="000000"/>
        </w:rPr>
      </w:pPr>
      <w:r w:rsidRPr="00A123CD">
        <w:rPr>
          <w:rFonts w:cs="Arial"/>
          <w:b/>
          <w:color w:val="000000"/>
        </w:rPr>
        <w:t>(słownie: …………………………………………………………………………………………………….)</w:t>
      </w:r>
    </w:p>
    <w:p w:rsidR="00A123CD" w:rsidRPr="00A123CD" w:rsidRDefault="00A123CD" w:rsidP="00A123CD">
      <w:pPr>
        <w:spacing w:after="160" w:line="276" w:lineRule="auto"/>
        <w:ind w:left="284"/>
        <w:contextualSpacing/>
        <w:rPr>
          <w:rFonts w:cs="Arial"/>
          <w:b/>
          <w:color w:val="000000"/>
        </w:rPr>
      </w:pPr>
      <w:r w:rsidRPr="00A123CD">
        <w:rPr>
          <w:rFonts w:cs="Arial"/>
          <w:b/>
          <w:color w:val="000000"/>
        </w:rPr>
        <w:t>netto ……………………………………………………………………………………………………PLN</w:t>
      </w:r>
    </w:p>
    <w:p w:rsidR="00A123CD" w:rsidRPr="00A123CD" w:rsidRDefault="00A123CD" w:rsidP="00A123CD">
      <w:pPr>
        <w:spacing w:after="160" w:line="276" w:lineRule="auto"/>
        <w:ind w:left="284"/>
        <w:contextualSpacing/>
        <w:rPr>
          <w:rFonts w:cs="Arial"/>
          <w:b/>
          <w:color w:val="000000"/>
        </w:rPr>
      </w:pPr>
      <w:r w:rsidRPr="00A123CD">
        <w:rPr>
          <w:rFonts w:cs="Arial"/>
          <w:b/>
          <w:color w:val="000000"/>
        </w:rPr>
        <w:t>(słownie: ……………………………………………………………………………………………………)</w:t>
      </w:r>
    </w:p>
    <w:p w:rsidR="00A123CD" w:rsidRPr="00A123CD" w:rsidRDefault="00A123CD" w:rsidP="00A123CD">
      <w:pPr>
        <w:numPr>
          <w:ilvl w:val="6"/>
          <w:numId w:val="55"/>
        </w:numPr>
        <w:spacing w:after="160" w:line="276" w:lineRule="auto"/>
        <w:ind w:left="284" w:hanging="284"/>
        <w:contextualSpacing/>
        <w:jc w:val="left"/>
        <w:rPr>
          <w:rFonts w:cs="Arial"/>
        </w:rPr>
      </w:pPr>
      <w:r w:rsidRPr="00A123CD">
        <w:rPr>
          <w:rFonts w:cs="Arial"/>
        </w:rPr>
        <w:t>Zobowiązujemy się zrealizować zamówienie przy bezpośrednim udziale osób w wieku:</w:t>
      </w: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7371"/>
        <w:gridCol w:w="992"/>
      </w:tblGrid>
      <w:tr w:rsidR="00A123CD" w:rsidRPr="00A123CD" w:rsidTr="00F306CC">
        <w:tc>
          <w:tcPr>
            <w:tcW w:w="7371" w:type="dxa"/>
          </w:tcPr>
          <w:p w:rsidR="00A123CD" w:rsidRPr="00A123CD" w:rsidRDefault="00A123CD" w:rsidP="00A123CD">
            <w:pPr>
              <w:spacing w:line="276" w:lineRule="auto"/>
              <w:contextualSpacing/>
              <w:rPr>
                <w:rFonts w:cs="Arial"/>
                <w:b/>
              </w:rPr>
            </w:pPr>
            <w:r w:rsidRPr="00A123CD">
              <w:rPr>
                <w:rFonts w:cs="Arial"/>
              </w:rPr>
              <w:t>zatrudnione osoby w wieku od 20 do 60 lat stanowić będą 100 % całego wymaganego ilościowo zatrudnienia w danym zadaniu (dot. Pracownika Ochrony)*</w:t>
            </w:r>
          </w:p>
        </w:tc>
        <w:tc>
          <w:tcPr>
            <w:tcW w:w="992" w:type="dxa"/>
          </w:tcPr>
          <w:p w:rsidR="00A123CD" w:rsidRPr="00A123CD" w:rsidRDefault="00A123CD" w:rsidP="00A123CD">
            <w:pPr>
              <w:spacing w:line="276" w:lineRule="auto"/>
              <w:contextualSpacing/>
              <w:rPr>
                <w:rFonts w:cs="Arial"/>
                <w:b/>
              </w:rPr>
            </w:pPr>
          </w:p>
        </w:tc>
      </w:tr>
      <w:tr w:rsidR="00A123CD" w:rsidRPr="00A123CD" w:rsidTr="00F306CC">
        <w:tc>
          <w:tcPr>
            <w:tcW w:w="7371" w:type="dxa"/>
          </w:tcPr>
          <w:p w:rsidR="00A123CD" w:rsidRPr="00A123CD" w:rsidRDefault="00A123CD" w:rsidP="00A123CD">
            <w:pPr>
              <w:spacing w:line="276" w:lineRule="auto"/>
              <w:contextualSpacing/>
              <w:rPr>
                <w:rFonts w:cs="Arial"/>
                <w:b/>
              </w:rPr>
            </w:pPr>
            <w:r w:rsidRPr="00A123CD">
              <w:rPr>
                <w:rFonts w:cs="Arial"/>
              </w:rPr>
              <w:t>zatrudnione osoby w wieku od 20 do 60 lat stanowić będą 75 % całego wymaganego ilościowo zatrudnienia w danym zadaniu (dot. Pracownika Ochrony)*</w:t>
            </w:r>
          </w:p>
        </w:tc>
        <w:tc>
          <w:tcPr>
            <w:tcW w:w="992" w:type="dxa"/>
          </w:tcPr>
          <w:p w:rsidR="00A123CD" w:rsidRPr="00A123CD" w:rsidRDefault="00A123CD" w:rsidP="00A123CD">
            <w:pPr>
              <w:spacing w:line="276" w:lineRule="auto"/>
              <w:contextualSpacing/>
              <w:rPr>
                <w:rFonts w:cs="Arial"/>
                <w:b/>
              </w:rPr>
            </w:pPr>
          </w:p>
        </w:tc>
      </w:tr>
      <w:tr w:rsidR="00A123CD" w:rsidRPr="00A123CD" w:rsidTr="00F306CC">
        <w:tc>
          <w:tcPr>
            <w:tcW w:w="7371" w:type="dxa"/>
          </w:tcPr>
          <w:p w:rsidR="00A123CD" w:rsidRPr="00A123CD" w:rsidRDefault="00A123CD" w:rsidP="00A123CD">
            <w:pPr>
              <w:spacing w:line="276" w:lineRule="auto"/>
              <w:contextualSpacing/>
              <w:rPr>
                <w:rFonts w:cs="Arial"/>
                <w:b/>
              </w:rPr>
            </w:pPr>
            <w:r w:rsidRPr="00A123CD">
              <w:rPr>
                <w:rFonts w:cs="Arial"/>
              </w:rPr>
              <w:t>zatrudnione osoby w wieku od 20 do 60 lat stanowić będą 50 % całego wymaganego ilościowo zatrudnienia w danym zadaniu</w:t>
            </w:r>
            <w:r w:rsidRPr="00A123CD">
              <w:rPr>
                <w:rFonts w:cs="Arial"/>
                <w:b/>
              </w:rPr>
              <w:t xml:space="preserve"> </w:t>
            </w:r>
            <w:r w:rsidRPr="00A123CD">
              <w:rPr>
                <w:rFonts w:cs="Arial"/>
              </w:rPr>
              <w:t>(dot. Pracownika Ochrony)</w:t>
            </w:r>
            <w:r w:rsidRPr="00A123CD">
              <w:rPr>
                <w:rFonts w:cs="Arial"/>
                <w:b/>
              </w:rPr>
              <w:t>*</w:t>
            </w:r>
          </w:p>
        </w:tc>
        <w:tc>
          <w:tcPr>
            <w:tcW w:w="992" w:type="dxa"/>
          </w:tcPr>
          <w:p w:rsidR="00A123CD" w:rsidRPr="00A123CD" w:rsidRDefault="00A123CD" w:rsidP="00A123CD">
            <w:pPr>
              <w:spacing w:line="276" w:lineRule="auto"/>
              <w:contextualSpacing/>
              <w:rPr>
                <w:rFonts w:cs="Arial"/>
                <w:b/>
              </w:rPr>
            </w:pPr>
          </w:p>
        </w:tc>
      </w:tr>
      <w:tr w:rsidR="00A123CD" w:rsidRPr="00A123CD" w:rsidTr="00F306CC">
        <w:tc>
          <w:tcPr>
            <w:tcW w:w="7371" w:type="dxa"/>
          </w:tcPr>
          <w:p w:rsidR="00A123CD" w:rsidRPr="00A123CD" w:rsidRDefault="00A123CD" w:rsidP="00A123CD">
            <w:pPr>
              <w:spacing w:line="276" w:lineRule="auto"/>
              <w:contextualSpacing/>
              <w:rPr>
                <w:rFonts w:cs="Arial"/>
              </w:rPr>
            </w:pPr>
            <w:r w:rsidRPr="00A123CD">
              <w:rPr>
                <w:rFonts w:cs="Arial"/>
              </w:rPr>
              <w:t>zatrudnione osoby w wieku od 20 do 60 lat stanowić będą 30 % całego wymaganego ilościowo zatrudnienia w danym zadaniu</w:t>
            </w:r>
            <w:r w:rsidRPr="00A123CD">
              <w:rPr>
                <w:rFonts w:cs="Arial"/>
                <w:b/>
              </w:rPr>
              <w:t xml:space="preserve"> </w:t>
            </w:r>
            <w:r w:rsidRPr="00A123CD">
              <w:rPr>
                <w:rFonts w:cs="Arial"/>
              </w:rPr>
              <w:t>(dot. Pracownika Ochrony)</w:t>
            </w:r>
            <w:r w:rsidRPr="00A123CD">
              <w:rPr>
                <w:rFonts w:cs="Arial"/>
                <w:b/>
              </w:rPr>
              <w:t>*</w:t>
            </w:r>
          </w:p>
        </w:tc>
        <w:tc>
          <w:tcPr>
            <w:tcW w:w="992" w:type="dxa"/>
          </w:tcPr>
          <w:p w:rsidR="00A123CD" w:rsidRPr="00A123CD" w:rsidRDefault="00A123CD" w:rsidP="00A123CD">
            <w:pPr>
              <w:spacing w:line="276" w:lineRule="auto"/>
              <w:contextualSpacing/>
              <w:rPr>
                <w:rFonts w:cs="Arial"/>
                <w:b/>
              </w:rPr>
            </w:pPr>
          </w:p>
        </w:tc>
      </w:tr>
    </w:tbl>
    <w:p w:rsidR="00A123CD" w:rsidRPr="00A123CD" w:rsidRDefault="00A123CD" w:rsidP="00A123CD">
      <w:pPr>
        <w:spacing w:line="276" w:lineRule="auto"/>
        <w:rPr>
          <w:rFonts w:cs="Arial"/>
          <w:b/>
        </w:rPr>
      </w:pPr>
      <w:r w:rsidRPr="00A123CD">
        <w:rPr>
          <w:rFonts w:cs="Arial"/>
          <w:b/>
        </w:rPr>
        <w:t>*należy postawić „X” przy deklarowanej grupie wiekowej</w:t>
      </w:r>
    </w:p>
    <w:p w:rsidR="00A123CD" w:rsidRPr="00A123CD" w:rsidRDefault="00A123CD" w:rsidP="00A123CD">
      <w:pPr>
        <w:suppressAutoHyphens/>
        <w:spacing w:line="276" w:lineRule="auto"/>
        <w:ind w:left="284"/>
        <w:rPr>
          <w:rFonts w:cs="Arial"/>
          <w:b/>
          <w:color w:val="000000"/>
          <w:u w:val="single"/>
        </w:rPr>
      </w:pPr>
    </w:p>
    <w:p w:rsidR="00A123CD" w:rsidRPr="00A123CD" w:rsidRDefault="00A123CD" w:rsidP="00A123CD">
      <w:pPr>
        <w:suppressAutoHyphens/>
        <w:spacing w:line="276" w:lineRule="auto"/>
        <w:ind w:left="284"/>
        <w:rPr>
          <w:rFonts w:cs="Arial"/>
          <w:b/>
          <w:color w:val="000000"/>
          <w:u w:val="single"/>
        </w:rPr>
      </w:pPr>
      <w:r w:rsidRPr="00A123CD">
        <w:rPr>
          <w:rFonts w:cs="Arial"/>
          <w:b/>
          <w:color w:val="000000"/>
          <w:u w:val="single"/>
        </w:rPr>
        <w:t>Zadanie nr 3</w:t>
      </w:r>
    </w:p>
    <w:p w:rsidR="00A123CD" w:rsidRPr="00A123CD" w:rsidRDefault="00A123CD" w:rsidP="00A123CD">
      <w:pPr>
        <w:spacing w:after="160" w:line="276" w:lineRule="auto"/>
        <w:rPr>
          <w:rFonts w:cs="Arial"/>
          <w:color w:val="000000"/>
        </w:rPr>
      </w:pPr>
      <w:r w:rsidRPr="00A123CD">
        <w:rPr>
          <w:rFonts w:cs="Arial"/>
          <w:color w:val="000000"/>
        </w:rPr>
        <w:t xml:space="preserve">1. wykonanie przedmiotu zamówienia, którego zakres i wymogi określono w SWZ, </w:t>
      </w:r>
      <w:r w:rsidRPr="00A123CD">
        <w:rPr>
          <w:rFonts w:cs="Arial"/>
          <w:color w:val="000000"/>
        </w:rPr>
        <w:br/>
        <w:t>a w szczególności w załączniku nr 1 oraz załączniku nr 1.3 do SWZ za łączną cenę:</w:t>
      </w:r>
    </w:p>
    <w:p w:rsidR="00A123CD" w:rsidRPr="00A123CD" w:rsidRDefault="00A123CD" w:rsidP="00A123CD">
      <w:pPr>
        <w:suppressAutoHyphens/>
        <w:spacing w:line="276" w:lineRule="auto"/>
        <w:ind w:left="284"/>
        <w:rPr>
          <w:rFonts w:eastAsia="Times New Roman" w:cs="Arial"/>
          <w:b/>
          <w:color w:val="000000"/>
          <w:lang w:eastAsia="ar-SA"/>
        </w:rPr>
      </w:pPr>
      <w:r w:rsidRPr="00A123CD">
        <w:rPr>
          <w:rFonts w:eastAsia="Times New Roman" w:cs="Arial"/>
          <w:b/>
          <w:color w:val="000000"/>
          <w:lang w:eastAsia="ar-SA"/>
        </w:rPr>
        <w:t xml:space="preserve">brutto ……………………………………………..……………………………………………………PLN </w:t>
      </w:r>
    </w:p>
    <w:p w:rsidR="00A123CD" w:rsidRPr="00A123CD" w:rsidRDefault="00A123CD" w:rsidP="00A123CD">
      <w:pPr>
        <w:suppressAutoHyphens/>
        <w:spacing w:line="276" w:lineRule="auto"/>
        <w:ind w:left="284"/>
        <w:rPr>
          <w:rFonts w:eastAsia="Times New Roman" w:cs="Arial"/>
          <w:color w:val="000000"/>
          <w:lang w:eastAsia="ar-SA"/>
        </w:rPr>
      </w:pPr>
      <w:r w:rsidRPr="00A123CD">
        <w:rPr>
          <w:rFonts w:eastAsia="Times New Roman" w:cs="Arial"/>
          <w:color w:val="000000"/>
          <w:lang w:eastAsia="ar-SA"/>
        </w:rPr>
        <w:t>(słownie: …………………………………………………………………………………………………….)</w:t>
      </w:r>
    </w:p>
    <w:p w:rsidR="00A123CD" w:rsidRPr="00A123CD" w:rsidRDefault="00A123CD" w:rsidP="00A123CD">
      <w:pPr>
        <w:suppressAutoHyphens/>
        <w:spacing w:line="276" w:lineRule="auto"/>
        <w:ind w:left="284"/>
        <w:rPr>
          <w:rFonts w:eastAsia="Times New Roman" w:cs="Arial"/>
          <w:b/>
          <w:color w:val="000000"/>
          <w:lang w:eastAsia="ar-SA"/>
        </w:rPr>
      </w:pPr>
      <w:r w:rsidRPr="00A123CD">
        <w:rPr>
          <w:rFonts w:eastAsia="Times New Roman" w:cs="Arial"/>
          <w:b/>
          <w:color w:val="000000"/>
          <w:lang w:eastAsia="ar-SA"/>
        </w:rPr>
        <w:t>netto ……………………………………………………………………………………………………PLN</w:t>
      </w:r>
    </w:p>
    <w:p w:rsidR="00A123CD" w:rsidRPr="00A123CD" w:rsidRDefault="00A123CD" w:rsidP="00A123CD">
      <w:pPr>
        <w:suppressAutoHyphens/>
        <w:spacing w:line="276" w:lineRule="auto"/>
        <w:ind w:left="284"/>
        <w:rPr>
          <w:rFonts w:eastAsia="Times New Roman" w:cs="Arial"/>
          <w:color w:val="000000"/>
          <w:lang w:eastAsia="ar-SA"/>
        </w:rPr>
      </w:pPr>
      <w:r w:rsidRPr="00A123CD">
        <w:rPr>
          <w:rFonts w:eastAsia="Times New Roman" w:cs="Arial"/>
          <w:color w:val="000000"/>
          <w:lang w:eastAsia="ar-SA"/>
        </w:rPr>
        <w:t>(słownie: ……………………………………………………………………………………………………)</w:t>
      </w:r>
    </w:p>
    <w:p w:rsidR="00A123CD" w:rsidRPr="00A123CD" w:rsidRDefault="00A123CD" w:rsidP="00A123CD">
      <w:pPr>
        <w:spacing w:line="276" w:lineRule="auto"/>
        <w:rPr>
          <w:rFonts w:cs="Arial"/>
        </w:rPr>
      </w:pPr>
      <w:r w:rsidRPr="00A123CD">
        <w:rPr>
          <w:rFonts w:cs="Arial"/>
        </w:rPr>
        <w:t>2. Zobowiązujemy się zrealizować zamówienie przy bezpośrednim udziale osób w wieku:</w:t>
      </w: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7371"/>
        <w:gridCol w:w="992"/>
      </w:tblGrid>
      <w:tr w:rsidR="00A123CD" w:rsidRPr="00A123CD" w:rsidTr="00F306CC">
        <w:tc>
          <w:tcPr>
            <w:tcW w:w="7371" w:type="dxa"/>
          </w:tcPr>
          <w:p w:rsidR="00A123CD" w:rsidRPr="00A123CD" w:rsidRDefault="00A123CD" w:rsidP="00A123CD">
            <w:pPr>
              <w:spacing w:line="276" w:lineRule="auto"/>
              <w:contextualSpacing/>
              <w:rPr>
                <w:rFonts w:cs="Arial"/>
                <w:b/>
              </w:rPr>
            </w:pPr>
            <w:r w:rsidRPr="00A123CD">
              <w:rPr>
                <w:rFonts w:cs="Arial"/>
              </w:rPr>
              <w:t>zatrudnione osoby w wieku od 20 do 60 lat stanowić będą 100 % całego wymaganego ilościowo zatrudnienia w danym zadaniu (dot. Pracownika Ochrony)*</w:t>
            </w:r>
          </w:p>
        </w:tc>
        <w:tc>
          <w:tcPr>
            <w:tcW w:w="992" w:type="dxa"/>
          </w:tcPr>
          <w:p w:rsidR="00A123CD" w:rsidRPr="00A123CD" w:rsidRDefault="00A123CD" w:rsidP="00A123CD">
            <w:pPr>
              <w:spacing w:line="276" w:lineRule="auto"/>
              <w:contextualSpacing/>
              <w:rPr>
                <w:rFonts w:cs="Arial"/>
                <w:b/>
              </w:rPr>
            </w:pPr>
          </w:p>
        </w:tc>
      </w:tr>
      <w:tr w:rsidR="00A123CD" w:rsidRPr="00A123CD" w:rsidTr="00F306CC">
        <w:tc>
          <w:tcPr>
            <w:tcW w:w="7371" w:type="dxa"/>
          </w:tcPr>
          <w:p w:rsidR="00A123CD" w:rsidRPr="00A123CD" w:rsidRDefault="00A123CD" w:rsidP="00A123CD">
            <w:pPr>
              <w:spacing w:line="276" w:lineRule="auto"/>
              <w:contextualSpacing/>
              <w:rPr>
                <w:rFonts w:cs="Arial"/>
                <w:b/>
              </w:rPr>
            </w:pPr>
            <w:r w:rsidRPr="00A123CD">
              <w:rPr>
                <w:rFonts w:cs="Arial"/>
              </w:rPr>
              <w:t>zatrudnione osoby w wieku od 20 do 60 lat stanowić będą 75 % całego wymaganego ilościowo zatrudnienia w danym zadaniu (dot. Pracownika Ochrony)*</w:t>
            </w:r>
          </w:p>
        </w:tc>
        <w:tc>
          <w:tcPr>
            <w:tcW w:w="992" w:type="dxa"/>
          </w:tcPr>
          <w:p w:rsidR="00A123CD" w:rsidRPr="00A123CD" w:rsidRDefault="00A123CD" w:rsidP="00A123CD">
            <w:pPr>
              <w:spacing w:line="276" w:lineRule="auto"/>
              <w:contextualSpacing/>
              <w:rPr>
                <w:rFonts w:cs="Arial"/>
                <w:b/>
              </w:rPr>
            </w:pPr>
          </w:p>
        </w:tc>
      </w:tr>
      <w:tr w:rsidR="00A123CD" w:rsidRPr="00A123CD" w:rsidTr="00F306CC">
        <w:tc>
          <w:tcPr>
            <w:tcW w:w="7371" w:type="dxa"/>
          </w:tcPr>
          <w:p w:rsidR="00A123CD" w:rsidRPr="00A123CD" w:rsidRDefault="00A123CD" w:rsidP="00A123CD">
            <w:pPr>
              <w:spacing w:line="276" w:lineRule="auto"/>
              <w:contextualSpacing/>
              <w:rPr>
                <w:rFonts w:cs="Arial"/>
                <w:b/>
              </w:rPr>
            </w:pPr>
            <w:r w:rsidRPr="00A123CD">
              <w:rPr>
                <w:rFonts w:cs="Arial"/>
              </w:rPr>
              <w:t>zatrudnione osoby w wieku od 20 do 60 lat stanowić będą 50 % całego wymaganego ilościowo zatrudnienia w danym zadaniu</w:t>
            </w:r>
            <w:r w:rsidRPr="00A123CD">
              <w:rPr>
                <w:rFonts w:cs="Arial"/>
                <w:b/>
              </w:rPr>
              <w:t xml:space="preserve"> </w:t>
            </w:r>
            <w:r w:rsidRPr="00A123CD">
              <w:rPr>
                <w:rFonts w:cs="Arial"/>
              </w:rPr>
              <w:t>(dot. Pracownika Ochrony)</w:t>
            </w:r>
            <w:r w:rsidRPr="00A123CD">
              <w:rPr>
                <w:rFonts w:cs="Arial"/>
                <w:b/>
              </w:rPr>
              <w:t>*</w:t>
            </w:r>
          </w:p>
        </w:tc>
        <w:tc>
          <w:tcPr>
            <w:tcW w:w="992" w:type="dxa"/>
          </w:tcPr>
          <w:p w:rsidR="00A123CD" w:rsidRPr="00A123CD" w:rsidRDefault="00A123CD" w:rsidP="00A123CD">
            <w:pPr>
              <w:spacing w:line="276" w:lineRule="auto"/>
              <w:contextualSpacing/>
              <w:rPr>
                <w:rFonts w:cs="Arial"/>
                <w:b/>
              </w:rPr>
            </w:pPr>
          </w:p>
        </w:tc>
      </w:tr>
      <w:tr w:rsidR="00A123CD" w:rsidRPr="00A123CD" w:rsidTr="00F306CC">
        <w:tc>
          <w:tcPr>
            <w:tcW w:w="7371" w:type="dxa"/>
          </w:tcPr>
          <w:p w:rsidR="00A123CD" w:rsidRPr="00A123CD" w:rsidRDefault="00A123CD" w:rsidP="00A123CD">
            <w:pPr>
              <w:spacing w:line="276" w:lineRule="auto"/>
              <w:contextualSpacing/>
              <w:rPr>
                <w:rFonts w:cs="Arial"/>
              </w:rPr>
            </w:pPr>
            <w:r w:rsidRPr="00A123CD">
              <w:rPr>
                <w:rFonts w:cs="Arial"/>
              </w:rPr>
              <w:t>zatrudnione osoby w wieku od 20 do 60 lat stanowić będą 30 % całego wymaganego ilościowo zatrudnienia w danym zadaniu</w:t>
            </w:r>
            <w:r w:rsidRPr="00A123CD">
              <w:rPr>
                <w:rFonts w:cs="Arial"/>
                <w:b/>
              </w:rPr>
              <w:t xml:space="preserve"> </w:t>
            </w:r>
            <w:r w:rsidRPr="00A123CD">
              <w:rPr>
                <w:rFonts w:cs="Arial"/>
              </w:rPr>
              <w:t>(dot. Pracownika Ochrony)</w:t>
            </w:r>
            <w:r w:rsidRPr="00A123CD">
              <w:rPr>
                <w:rFonts w:cs="Arial"/>
                <w:b/>
              </w:rPr>
              <w:t>*</w:t>
            </w:r>
          </w:p>
        </w:tc>
        <w:tc>
          <w:tcPr>
            <w:tcW w:w="992" w:type="dxa"/>
          </w:tcPr>
          <w:p w:rsidR="00A123CD" w:rsidRPr="00A123CD" w:rsidRDefault="00A123CD" w:rsidP="00A123CD">
            <w:pPr>
              <w:spacing w:line="276" w:lineRule="auto"/>
              <w:contextualSpacing/>
              <w:rPr>
                <w:rFonts w:cs="Arial"/>
                <w:b/>
              </w:rPr>
            </w:pPr>
          </w:p>
        </w:tc>
      </w:tr>
    </w:tbl>
    <w:p w:rsidR="00A123CD" w:rsidRPr="00A123CD" w:rsidRDefault="00A123CD" w:rsidP="00A123CD">
      <w:pPr>
        <w:spacing w:line="276" w:lineRule="auto"/>
        <w:rPr>
          <w:rFonts w:cs="Arial"/>
          <w:b/>
        </w:rPr>
      </w:pPr>
      <w:r w:rsidRPr="00A123CD">
        <w:rPr>
          <w:rFonts w:cs="Arial"/>
          <w:b/>
        </w:rPr>
        <w:t>*należy postawić „X” przy deklarowanej grupie wiekowej</w:t>
      </w:r>
    </w:p>
    <w:p w:rsidR="00A123CD" w:rsidRPr="00A123CD" w:rsidRDefault="00A123CD" w:rsidP="00A123CD">
      <w:pPr>
        <w:suppressAutoHyphens/>
        <w:spacing w:line="276" w:lineRule="auto"/>
        <w:ind w:left="284"/>
        <w:rPr>
          <w:rFonts w:eastAsia="Times New Roman" w:cs="Arial"/>
          <w:color w:val="000000"/>
          <w:lang w:eastAsia="ar-SA"/>
        </w:rPr>
      </w:pPr>
    </w:p>
    <w:p w:rsidR="00A123CD" w:rsidRPr="00A123CD" w:rsidRDefault="00A123CD" w:rsidP="00A123CD">
      <w:pPr>
        <w:spacing w:after="160" w:line="276" w:lineRule="auto"/>
        <w:ind w:left="567"/>
        <w:contextualSpacing/>
        <w:rPr>
          <w:rFonts w:cs="Arial"/>
          <w:b/>
          <w:color w:val="000000"/>
          <w:u w:val="single"/>
        </w:rPr>
      </w:pPr>
      <w:r w:rsidRPr="00A123CD">
        <w:rPr>
          <w:rFonts w:cs="Arial"/>
          <w:b/>
          <w:color w:val="000000"/>
          <w:u w:val="single"/>
        </w:rPr>
        <w:t>Zadanie nr 4</w:t>
      </w:r>
    </w:p>
    <w:p w:rsidR="00A123CD" w:rsidRPr="00A123CD" w:rsidRDefault="00A123CD" w:rsidP="00A123CD">
      <w:pPr>
        <w:numPr>
          <w:ilvl w:val="3"/>
          <w:numId w:val="43"/>
        </w:numPr>
        <w:tabs>
          <w:tab w:val="num" w:pos="284"/>
        </w:tabs>
        <w:spacing w:after="160" w:line="276" w:lineRule="auto"/>
        <w:ind w:left="284"/>
        <w:contextualSpacing/>
        <w:jc w:val="left"/>
        <w:rPr>
          <w:rFonts w:cs="Arial"/>
          <w:color w:val="000000"/>
        </w:rPr>
      </w:pPr>
      <w:r w:rsidRPr="00A123CD">
        <w:rPr>
          <w:rFonts w:cs="Arial"/>
          <w:color w:val="000000"/>
        </w:rPr>
        <w:t>wykonanie przedmiotu zamówienia, którego zakres i wymogi określono w SWZ, określono w SWZ, a w szczególności w załączniku nr 1 oraz załączniku  nr 1.4 do SWZ za łączną cenę:</w:t>
      </w:r>
    </w:p>
    <w:p w:rsidR="00A123CD" w:rsidRPr="00A123CD" w:rsidRDefault="00A123CD" w:rsidP="00A123CD">
      <w:pPr>
        <w:spacing w:after="160" w:line="276" w:lineRule="auto"/>
        <w:ind w:left="284"/>
        <w:contextualSpacing/>
        <w:rPr>
          <w:rFonts w:cs="Arial"/>
          <w:b/>
          <w:color w:val="000000"/>
        </w:rPr>
      </w:pPr>
      <w:r w:rsidRPr="00A123CD">
        <w:rPr>
          <w:rFonts w:cs="Arial"/>
          <w:b/>
          <w:color w:val="000000"/>
        </w:rPr>
        <w:t xml:space="preserve">brutto ……………………………………………..……………………………………………………PLN </w:t>
      </w:r>
    </w:p>
    <w:p w:rsidR="00A123CD" w:rsidRPr="00A123CD" w:rsidRDefault="00A123CD" w:rsidP="00A123CD">
      <w:pPr>
        <w:spacing w:after="160" w:line="276" w:lineRule="auto"/>
        <w:ind w:left="284"/>
        <w:contextualSpacing/>
        <w:rPr>
          <w:rFonts w:cs="Arial"/>
          <w:b/>
          <w:color w:val="000000"/>
        </w:rPr>
      </w:pPr>
      <w:r w:rsidRPr="00A123CD">
        <w:rPr>
          <w:rFonts w:cs="Arial"/>
          <w:b/>
          <w:color w:val="000000"/>
        </w:rPr>
        <w:t>(słownie: …………………………………………………………………………………………………….)</w:t>
      </w:r>
    </w:p>
    <w:p w:rsidR="00A123CD" w:rsidRPr="00A123CD" w:rsidRDefault="00A123CD" w:rsidP="00A123CD">
      <w:pPr>
        <w:spacing w:after="160" w:line="276" w:lineRule="auto"/>
        <w:ind w:left="284"/>
        <w:contextualSpacing/>
        <w:rPr>
          <w:rFonts w:cs="Arial"/>
          <w:b/>
          <w:color w:val="000000"/>
        </w:rPr>
      </w:pPr>
      <w:r w:rsidRPr="00A123CD">
        <w:rPr>
          <w:rFonts w:cs="Arial"/>
          <w:b/>
          <w:color w:val="000000"/>
        </w:rPr>
        <w:t>netto ……………………………………………………………………………………………………PLN</w:t>
      </w:r>
    </w:p>
    <w:p w:rsidR="00A123CD" w:rsidRPr="00A123CD" w:rsidRDefault="00A123CD" w:rsidP="00A123CD">
      <w:pPr>
        <w:spacing w:after="160" w:line="276" w:lineRule="auto"/>
        <w:ind w:left="284"/>
        <w:contextualSpacing/>
        <w:rPr>
          <w:rFonts w:cs="Arial"/>
          <w:b/>
          <w:color w:val="000000"/>
        </w:rPr>
      </w:pPr>
      <w:r w:rsidRPr="00A123CD">
        <w:rPr>
          <w:rFonts w:cs="Arial"/>
          <w:b/>
          <w:color w:val="000000"/>
        </w:rPr>
        <w:t>(słownie: ……………………………………………………………………………………………………)</w:t>
      </w:r>
    </w:p>
    <w:p w:rsidR="00A123CD" w:rsidRPr="00A123CD" w:rsidRDefault="00A123CD" w:rsidP="00A123CD">
      <w:pPr>
        <w:spacing w:line="276" w:lineRule="auto"/>
        <w:ind w:left="284"/>
        <w:contextualSpacing/>
        <w:rPr>
          <w:rFonts w:cs="Arial"/>
        </w:rPr>
      </w:pPr>
      <w:r w:rsidRPr="00A123CD">
        <w:rPr>
          <w:rFonts w:cs="Arial"/>
        </w:rPr>
        <w:t>2. Zobowiązujemy się zrealizować zamówienie przy bezpośrednim udziale osób w wieku:</w:t>
      </w: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7371"/>
        <w:gridCol w:w="992"/>
      </w:tblGrid>
      <w:tr w:rsidR="00A123CD" w:rsidRPr="00A123CD" w:rsidTr="00F306CC">
        <w:tc>
          <w:tcPr>
            <w:tcW w:w="7371" w:type="dxa"/>
          </w:tcPr>
          <w:p w:rsidR="00A123CD" w:rsidRPr="00A123CD" w:rsidRDefault="00A123CD" w:rsidP="00A123CD">
            <w:pPr>
              <w:spacing w:line="276" w:lineRule="auto"/>
              <w:contextualSpacing/>
              <w:rPr>
                <w:rFonts w:cs="Arial"/>
                <w:b/>
              </w:rPr>
            </w:pPr>
            <w:r w:rsidRPr="00A123CD">
              <w:rPr>
                <w:rFonts w:cs="Arial"/>
              </w:rPr>
              <w:t>zatrudnione osoby w wieku od 20 do 60 lat stanowić będą 100 % całego wymaganego ilościowo zatrudnienia w danym zadaniu (dot. Pracownika Ochrony)*</w:t>
            </w:r>
          </w:p>
        </w:tc>
        <w:tc>
          <w:tcPr>
            <w:tcW w:w="992" w:type="dxa"/>
          </w:tcPr>
          <w:p w:rsidR="00A123CD" w:rsidRPr="00A123CD" w:rsidRDefault="00A123CD" w:rsidP="00A123CD">
            <w:pPr>
              <w:spacing w:line="276" w:lineRule="auto"/>
              <w:contextualSpacing/>
              <w:rPr>
                <w:rFonts w:cs="Arial"/>
                <w:b/>
              </w:rPr>
            </w:pPr>
          </w:p>
        </w:tc>
      </w:tr>
      <w:tr w:rsidR="00A123CD" w:rsidRPr="00A123CD" w:rsidTr="00F306CC">
        <w:tc>
          <w:tcPr>
            <w:tcW w:w="7371" w:type="dxa"/>
          </w:tcPr>
          <w:p w:rsidR="00A123CD" w:rsidRPr="00A123CD" w:rsidRDefault="00A123CD" w:rsidP="00A123CD">
            <w:pPr>
              <w:spacing w:line="276" w:lineRule="auto"/>
              <w:contextualSpacing/>
              <w:rPr>
                <w:rFonts w:cs="Arial"/>
                <w:b/>
              </w:rPr>
            </w:pPr>
            <w:r w:rsidRPr="00A123CD">
              <w:rPr>
                <w:rFonts w:cs="Arial"/>
              </w:rPr>
              <w:t>zatrudnione osoby w wieku od 20 do 60 lat stanowić będą 75 % całego wymaganego ilościowo zatrudnienia w danym zadaniu (dot. Pracownika Ochrony)*</w:t>
            </w:r>
          </w:p>
        </w:tc>
        <w:tc>
          <w:tcPr>
            <w:tcW w:w="992" w:type="dxa"/>
          </w:tcPr>
          <w:p w:rsidR="00A123CD" w:rsidRPr="00A123CD" w:rsidRDefault="00A123CD" w:rsidP="00A123CD">
            <w:pPr>
              <w:spacing w:line="276" w:lineRule="auto"/>
              <w:contextualSpacing/>
              <w:rPr>
                <w:rFonts w:cs="Arial"/>
                <w:b/>
              </w:rPr>
            </w:pPr>
          </w:p>
        </w:tc>
      </w:tr>
      <w:tr w:rsidR="00A123CD" w:rsidRPr="00A123CD" w:rsidTr="00F306CC">
        <w:tc>
          <w:tcPr>
            <w:tcW w:w="7371" w:type="dxa"/>
          </w:tcPr>
          <w:p w:rsidR="00A123CD" w:rsidRPr="00A123CD" w:rsidRDefault="00A123CD" w:rsidP="00A123CD">
            <w:pPr>
              <w:spacing w:line="276" w:lineRule="auto"/>
              <w:contextualSpacing/>
              <w:rPr>
                <w:rFonts w:cs="Arial"/>
                <w:b/>
              </w:rPr>
            </w:pPr>
            <w:r w:rsidRPr="00A123CD">
              <w:rPr>
                <w:rFonts w:cs="Arial"/>
              </w:rPr>
              <w:lastRenderedPageBreak/>
              <w:t>zatrudnione osoby w wieku od 20 do 60 lat stanowić będą 50 % całego wymaganego ilościowo zatrudnienia w danym zadaniu</w:t>
            </w:r>
            <w:r w:rsidRPr="00A123CD">
              <w:rPr>
                <w:rFonts w:cs="Arial"/>
                <w:b/>
              </w:rPr>
              <w:t xml:space="preserve"> </w:t>
            </w:r>
            <w:r w:rsidRPr="00A123CD">
              <w:rPr>
                <w:rFonts w:cs="Arial"/>
              </w:rPr>
              <w:t>(dot. Pracownika Ochrony)</w:t>
            </w:r>
            <w:r w:rsidRPr="00A123CD">
              <w:rPr>
                <w:rFonts w:cs="Arial"/>
                <w:b/>
              </w:rPr>
              <w:t>*</w:t>
            </w:r>
          </w:p>
        </w:tc>
        <w:tc>
          <w:tcPr>
            <w:tcW w:w="992" w:type="dxa"/>
          </w:tcPr>
          <w:p w:rsidR="00A123CD" w:rsidRPr="00A123CD" w:rsidRDefault="00A123CD" w:rsidP="00A123CD">
            <w:pPr>
              <w:spacing w:line="276" w:lineRule="auto"/>
              <w:contextualSpacing/>
              <w:rPr>
                <w:rFonts w:cs="Arial"/>
                <w:b/>
              </w:rPr>
            </w:pPr>
          </w:p>
        </w:tc>
      </w:tr>
      <w:tr w:rsidR="00A123CD" w:rsidRPr="00A123CD" w:rsidTr="00F306CC">
        <w:tc>
          <w:tcPr>
            <w:tcW w:w="7371" w:type="dxa"/>
          </w:tcPr>
          <w:p w:rsidR="00A123CD" w:rsidRPr="00A123CD" w:rsidRDefault="00A123CD" w:rsidP="00A123CD">
            <w:pPr>
              <w:spacing w:line="276" w:lineRule="auto"/>
              <w:contextualSpacing/>
              <w:rPr>
                <w:rFonts w:cs="Arial"/>
              </w:rPr>
            </w:pPr>
            <w:r w:rsidRPr="00A123CD">
              <w:rPr>
                <w:rFonts w:cs="Arial"/>
              </w:rPr>
              <w:t>zatrudnione osoby w wieku od 20 do 60 lat stanowić będą 30 % całego wymaganego ilościowo zatrudnienia w danym zadaniu</w:t>
            </w:r>
            <w:r w:rsidRPr="00A123CD">
              <w:rPr>
                <w:rFonts w:cs="Arial"/>
                <w:b/>
              </w:rPr>
              <w:t xml:space="preserve"> </w:t>
            </w:r>
            <w:r w:rsidRPr="00A123CD">
              <w:rPr>
                <w:rFonts w:cs="Arial"/>
              </w:rPr>
              <w:t>(dot. Pracownika Ochrony)</w:t>
            </w:r>
            <w:r w:rsidRPr="00A123CD">
              <w:rPr>
                <w:rFonts w:cs="Arial"/>
                <w:b/>
              </w:rPr>
              <w:t>*</w:t>
            </w:r>
          </w:p>
        </w:tc>
        <w:tc>
          <w:tcPr>
            <w:tcW w:w="992" w:type="dxa"/>
          </w:tcPr>
          <w:p w:rsidR="00A123CD" w:rsidRPr="00A123CD" w:rsidRDefault="00A123CD" w:rsidP="00A123CD">
            <w:pPr>
              <w:spacing w:line="276" w:lineRule="auto"/>
              <w:contextualSpacing/>
              <w:rPr>
                <w:rFonts w:cs="Arial"/>
                <w:b/>
              </w:rPr>
            </w:pPr>
          </w:p>
        </w:tc>
      </w:tr>
    </w:tbl>
    <w:p w:rsidR="00A123CD" w:rsidRPr="00A123CD" w:rsidRDefault="00A123CD" w:rsidP="00A123CD">
      <w:pPr>
        <w:spacing w:line="276" w:lineRule="auto"/>
        <w:rPr>
          <w:rFonts w:cs="Arial"/>
          <w:b/>
        </w:rPr>
      </w:pPr>
      <w:r w:rsidRPr="00A123CD">
        <w:rPr>
          <w:rFonts w:cs="Arial"/>
          <w:b/>
        </w:rPr>
        <w:t>*należy postawić „X” przy deklarowanej grupie wiekowej</w:t>
      </w:r>
    </w:p>
    <w:p w:rsidR="00A123CD" w:rsidRPr="00A123CD" w:rsidRDefault="00A123CD" w:rsidP="00A123CD">
      <w:pPr>
        <w:spacing w:after="160" w:line="276" w:lineRule="auto"/>
        <w:ind w:left="284"/>
        <w:contextualSpacing/>
        <w:rPr>
          <w:rFonts w:cs="Arial"/>
          <w:b/>
          <w:color w:val="000000"/>
        </w:rPr>
      </w:pPr>
    </w:p>
    <w:p w:rsidR="00A123CD" w:rsidRPr="00A123CD" w:rsidRDefault="00A123CD" w:rsidP="00A123CD">
      <w:pPr>
        <w:spacing w:after="160" w:line="276" w:lineRule="auto"/>
        <w:ind w:left="284" w:hanging="284"/>
        <w:contextualSpacing/>
        <w:rPr>
          <w:rFonts w:cs="Arial"/>
          <w:b/>
          <w:color w:val="000000"/>
          <w:u w:val="single"/>
        </w:rPr>
      </w:pPr>
      <w:r w:rsidRPr="00A123CD">
        <w:rPr>
          <w:rFonts w:cs="Arial"/>
          <w:b/>
          <w:color w:val="000000"/>
          <w:u w:val="single"/>
        </w:rPr>
        <w:t>Zadanie nr 5</w:t>
      </w:r>
    </w:p>
    <w:p w:rsidR="00A123CD" w:rsidRPr="00A123CD" w:rsidRDefault="00A123CD" w:rsidP="00A123CD">
      <w:pPr>
        <w:numPr>
          <w:ilvl w:val="3"/>
          <w:numId w:val="21"/>
        </w:numPr>
        <w:spacing w:after="160" w:line="276" w:lineRule="auto"/>
        <w:ind w:left="284" w:hanging="284"/>
        <w:contextualSpacing/>
        <w:jc w:val="left"/>
        <w:rPr>
          <w:rFonts w:cs="Arial"/>
          <w:color w:val="000000"/>
        </w:rPr>
      </w:pPr>
      <w:r w:rsidRPr="00A123CD">
        <w:rPr>
          <w:rFonts w:cs="Arial"/>
          <w:color w:val="000000"/>
        </w:rPr>
        <w:t xml:space="preserve">wykonanie przedmiotu zamówienia, którego zakres i wymogi określono w SWZ, </w:t>
      </w:r>
      <w:r w:rsidRPr="00A123CD">
        <w:rPr>
          <w:rFonts w:cs="Arial"/>
          <w:color w:val="000000"/>
        </w:rPr>
        <w:br/>
        <w:t>a w szczególności w załączniku nr 1 oraz załączniku nr 1.5 do SWZ za łączną cenę:</w:t>
      </w:r>
    </w:p>
    <w:p w:rsidR="00A123CD" w:rsidRPr="00A123CD" w:rsidRDefault="00A123CD" w:rsidP="00A123CD">
      <w:pPr>
        <w:spacing w:after="160" w:line="276" w:lineRule="auto"/>
        <w:ind w:left="284"/>
        <w:contextualSpacing/>
        <w:rPr>
          <w:rFonts w:cs="Arial"/>
          <w:b/>
          <w:color w:val="000000"/>
        </w:rPr>
      </w:pPr>
      <w:r w:rsidRPr="00A123CD">
        <w:rPr>
          <w:rFonts w:cs="Arial"/>
          <w:b/>
          <w:color w:val="000000"/>
        </w:rPr>
        <w:t xml:space="preserve">brutto ……………………………………………..……………………………………………………PLN </w:t>
      </w:r>
    </w:p>
    <w:p w:rsidR="00A123CD" w:rsidRPr="00A123CD" w:rsidRDefault="00A123CD" w:rsidP="00A123CD">
      <w:pPr>
        <w:spacing w:after="160" w:line="276" w:lineRule="auto"/>
        <w:ind w:left="284"/>
        <w:contextualSpacing/>
        <w:rPr>
          <w:rFonts w:cs="Arial"/>
          <w:b/>
          <w:color w:val="000000"/>
        </w:rPr>
      </w:pPr>
      <w:r w:rsidRPr="00A123CD">
        <w:rPr>
          <w:rFonts w:cs="Arial"/>
          <w:b/>
          <w:color w:val="000000"/>
        </w:rPr>
        <w:t>(słownie: …………………………………………………………………………………………………….)</w:t>
      </w:r>
    </w:p>
    <w:p w:rsidR="00A123CD" w:rsidRPr="00A123CD" w:rsidRDefault="00A123CD" w:rsidP="00A123CD">
      <w:pPr>
        <w:spacing w:after="160" w:line="276" w:lineRule="auto"/>
        <w:ind w:left="284"/>
        <w:contextualSpacing/>
        <w:rPr>
          <w:rFonts w:cs="Arial"/>
          <w:b/>
          <w:color w:val="000000"/>
        </w:rPr>
      </w:pPr>
      <w:r w:rsidRPr="00A123CD">
        <w:rPr>
          <w:rFonts w:cs="Arial"/>
          <w:b/>
          <w:color w:val="000000"/>
        </w:rPr>
        <w:t>netto ……………………………………………………………………………………………………PLN</w:t>
      </w:r>
    </w:p>
    <w:p w:rsidR="00A123CD" w:rsidRPr="00A123CD" w:rsidRDefault="00A123CD" w:rsidP="00A123CD">
      <w:pPr>
        <w:spacing w:after="160" w:line="276" w:lineRule="auto"/>
        <w:ind w:left="284"/>
        <w:contextualSpacing/>
        <w:rPr>
          <w:rFonts w:cs="Arial"/>
          <w:b/>
          <w:color w:val="000000"/>
        </w:rPr>
      </w:pPr>
      <w:r w:rsidRPr="00A123CD">
        <w:rPr>
          <w:rFonts w:cs="Arial"/>
          <w:b/>
          <w:color w:val="000000"/>
        </w:rPr>
        <w:t>(słownie: ……………………………………………………………………………………………………)</w:t>
      </w:r>
    </w:p>
    <w:p w:rsidR="00A123CD" w:rsidRPr="00A123CD" w:rsidRDefault="00A123CD" w:rsidP="00A123CD">
      <w:pPr>
        <w:numPr>
          <w:ilvl w:val="3"/>
          <w:numId w:val="21"/>
        </w:numPr>
        <w:spacing w:after="160" w:line="276" w:lineRule="auto"/>
        <w:ind w:left="284" w:hanging="284"/>
        <w:contextualSpacing/>
        <w:jc w:val="left"/>
        <w:rPr>
          <w:rFonts w:cs="Arial"/>
        </w:rPr>
      </w:pPr>
      <w:r w:rsidRPr="00A123CD">
        <w:rPr>
          <w:rFonts w:cs="Arial"/>
        </w:rPr>
        <w:t>Zobowiązujemy się zrealizować zamówienie przy bezpośrednim udziale osób w wieku:</w:t>
      </w: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7371"/>
        <w:gridCol w:w="992"/>
      </w:tblGrid>
      <w:tr w:rsidR="00A123CD" w:rsidRPr="00A123CD" w:rsidTr="00F306CC">
        <w:tc>
          <w:tcPr>
            <w:tcW w:w="7371" w:type="dxa"/>
          </w:tcPr>
          <w:p w:rsidR="00A123CD" w:rsidRPr="00A123CD" w:rsidRDefault="00A123CD" w:rsidP="00A123CD">
            <w:pPr>
              <w:spacing w:line="276" w:lineRule="auto"/>
              <w:contextualSpacing/>
              <w:rPr>
                <w:rFonts w:cs="Arial"/>
                <w:b/>
              </w:rPr>
            </w:pPr>
            <w:r w:rsidRPr="00A123CD">
              <w:rPr>
                <w:rFonts w:cs="Arial"/>
              </w:rPr>
              <w:t>zatrudnione osoby w wieku od 20 do 60 lat stanowić będą 100 % całego wymaganego ilościowo zatrudnienia w danym zadaniu (dot. Pracownika Ochrony)*</w:t>
            </w:r>
          </w:p>
        </w:tc>
        <w:tc>
          <w:tcPr>
            <w:tcW w:w="992" w:type="dxa"/>
          </w:tcPr>
          <w:p w:rsidR="00A123CD" w:rsidRPr="00A123CD" w:rsidRDefault="00A123CD" w:rsidP="00A123CD">
            <w:pPr>
              <w:spacing w:line="276" w:lineRule="auto"/>
              <w:contextualSpacing/>
              <w:rPr>
                <w:rFonts w:cs="Arial"/>
                <w:b/>
              </w:rPr>
            </w:pPr>
          </w:p>
        </w:tc>
      </w:tr>
      <w:tr w:rsidR="00A123CD" w:rsidRPr="00A123CD" w:rsidTr="00F306CC">
        <w:tc>
          <w:tcPr>
            <w:tcW w:w="7371" w:type="dxa"/>
          </w:tcPr>
          <w:p w:rsidR="00A123CD" w:rsidRPr="00A123CD" w:rsidRDefault="00A123CD" w:rsidP="00A123CD">
            <w:pPr>
              <w:spacing w:line="276" w:lineRule="auto"/>
              <w:contextualSpacing/>
              <w:rPr>
                <w:rFonts w:cs="Arial"/>
                <w:b/>
              </w:rPr>
            </w:pPr>
            <w:r w:rsidRPr="00A123CD">
              <w:rPr>
                <w:rFonts w:cs="Arial"/>
              </w:rPr>
              <w:t>zatrudnione osoby w wieku od 20 do 60 lat stanowić będą 75 % całego wymaganego ilościowo zatrudnienia w danym zadaniu (dot. Pracownika Ochrony)*</w:t>
            </w:r>
          </w:p>
        </w:tc>
        <w:tc>
          <w:tcPr>
            <w:tcW w:w="992" w:type="dxa"/>
          </w:tcPr>
          <w:p w:rsidR="00A123CD" w:rsidRPr="00A123CD" w:rsidRDefault="00A123CD" w:rsidP="00A123CD">
            <w:pPr>
              <w:spacing w:line="276" w:lineRule="auto"/>
              <w:contextualSpacing/>
              <w:rPr>
                <w:rFonts w:cs="Arial"/>
                <w:b/>
              </w:rPr>
            </w:pPr>
          </w:p>
        </w:tc>
      </w:tr>
      <w:tr w:rsidR="00A123CD" w:rsidRPr="00A123CD" w:rsidTr="00F306CC">
        <w:tc>
          <w:tcPr>
            <w:tcW w:w="7371" w:type="dxa"/>
          </w:tcPr>
          <w:p w:rsidR="00A123CD" w:rsidRPr="00A123CD" w:rsidRDefault="00A123CD" w:rsidP="00A123CD">
            <w:pPr>
              <w:spacing w:line="276" w:lineRule="auto"/>
              <w:contextualSpacing/>
              <w:rPr>
                <w:rFonts w:cs="Arial"/>
                <w:b/>
              </w:rPr>
            </w:pPr>
            <w:r w:rsidRPr="00A123CD">
              <w:rPr>
                <w:rFonts w:cs="Arial"/>
              </w:rPr>
              <w:t>zatrudnione osoby w wieku od 20 do 60 lat stanowić będą 50 % całego wymaganego ilościowo zatrudnienia w danym zadaniu</w:t>
            </w:r>
            <w:r w:rsidRPr="00A123CD">
              <w:rPr>
                <w:rFonts w:cs="Arial"/>
                <w:b/>
              </w:rPr>
              <w:t xml:space="preserve"> </w:t>
            </w:r>
            <w:r w:rsidRPr="00A123CD">
              <w:rPr>
                <w:rFonts w:cs="Arial"/>
              </w:rPr>
              <w:t>(dot. Pracownika Ochrony)</w:t>
            </w:r>
            <w:r w:rsidRPr="00A123CD">
              <w:rPr>
                <w:rFonts w:cs="Arial"/>
                <w:b/>
              </w:rPr>
              <w:t>*</w:t>
            </w:r>
          </w:p>
        </w:tc>
        <w:tc>
          <w:tcPr>
            <w:tcW w:w="992" w:type="dxa"/>
          </w:tcPr>
          <w:p w:rsidR="00A123CD" w:rsidRPr="00A123CD" w:rsidRDefault="00A123CD" w:rsidP="00A123CD">
            <w:pPr>
              <w:spacing w:line="276" w:lineRule="auto"/>
              <w:contextualSpacing/>
              <w:rPr>
                <w:rFonts w:cs="Arial"/>
                <w:b/>
              </w:rPr>
            </w:pPr>
          </w:p>
        </w:tc>
      </w:tr>
      <w:tr w:rsidR="00A123CD" w:rsidRPr="00A123CD" w:rsidTr="00F306CC">
        <w:tc>
          <w:tcPr>
            <w:tcW w:w="7371" w:type="dxa"/>
          </w:tcPr>
          <w:p w:rsidR="00A123CD" w:rsidRPr="00A123CD" w:rsidRDefault="00A123CD" w:rsidP="00A123CD">
            <w:pPr>
              <w:spacing w:line="276" w:lineRule="auto"/>
              <w:contextualSpacing/>
              <w:rPr>
                <w:rFonts w:cs="Arial"/>
              </w:rPr>
            </w:pPr>
            <w:r w:rsidRPr="00A123CD">
              <w:rPr>
                <w:rFonts w:cs="Arial"/>
              </w:rPr>
              <w:t>zatrudnione osoby w wieku od 20 do 60 lat stanowić będą 30 % całego wymaganego ilościowo zatrudnienia w danym zadaniu</w:t>
            </w:r>
            <w:r w:rsidRPr="00A123CD">
              <w:rPr>
                <w:rFonts w:cs="Arial"/>
                <w:b/>
              </w:rPr>
              <w:t xml:space="preserve"> </w:t>
            </w:r>
            <w:r w:rsidRPr="00A123CD">
              <w:rPr>
                <w:rFonts w:cs="Arial"/>
              </w:rPr>
              <w:t>(dot. Pracownika Ochrony)</w:t>
            </w:r>
            <w:r w:rsidRPr="00A123CD">
              <w:rPr>
                <w:rFonts w:cs="Arial"/>
                <w:b/>
              </w:rPr>
              <w:t>*</w:t>
            </w:r>
          </w:p>
        </w:tc>
        <w:tc>
          <w:tcPr>
            <w:tcW w:w="992" w:type="dxa"/>
          </w:tcPr>
          <w:p w:rsidR="00A123CD" w:rsidRPr="00A123CD" w:rsidRDefault="00A123CD" w:rsidP="00A123CD">
            <w:pPr>
              <w:spacing w:line="276" w:lineRule="auto"/>
              <w:contextualSpacing/>
              <w:rPr>
                <w:rFonts w:cs="Arial"/>
                <w:b/>
              </w:rPr>
            </w:pPr>
          </w:p>
        </w:tc>
      </w:tr>
    </w:tbl>
    <w:p w:rsidR="00A123CD" w:rsidRPr="00A123CD" w:rsidRDefault="00A123CD" w:rsidP="00A123CD">
      <w:pPr>
        <w:spacing w:line="276" w:lineRule="auto"/>
        <w:rPr>
          <w:rFonts w:cs="Arial"/>
          <w:b/>
        </w:rPr>
      </w:pPr>
      <w:r w:rsidRPr="00A123CD">
        <w:rPr>
          <w:rFonts w:cs="Arial"/>
          <w:b/>
        </w:rPr>
        <w:t>*należy postawić „X” przy deklarowanej grupie wiekowej</w:t>
      </w:r>
    </w:p>
    <w:p w:rsidR="00A123CD" w:rsidRPr="00A123CD" w:rsidRDefault="00A123CD" w:rsidP="00A123CD">
      <w:pPr>
        <w:spacing w:line="276" w:lineRule="auto"/>
        <w:rPr>
          <w:rFonts w:asciiTheme="minorHAnsi" w:hAnsiTheme="minorHAnsi"/>
        </w:rPr>
      </w:pPr>
    </w:p>
    <w:p w:rsidR="00A123CD" w:rsidRPr="00A123CD" w:rsidRDefault="00A123CD" w:rsidP="00A123CD">
      <w:pPr>
        <w:spacing w:after="160" w:line="276" w:lineRule="auto"/>
        <w:ind w:left="284" w:hanging="284"/>
        <w:contextualSpacing/>
        <w:rPr>
          <w:rFonts w:cs="Arial"/>
          <w:b/>
          <w:color w:val="000000"/>
          <w:u w:val="single"/>
        </w:rPr>
      </w:pPr>
      <w:r w:rsidRPr="00A123CD">
        <w:rPr>
          <w:rFonts w:cs="Arial"/>
          <w:b/>
          <w:color w:val="000000"/>
          <w:u w:val="single"/>
        </w:rPr>
        <w:t>Zadanie nr 6</w:t>
      </w:r>
    </w:p>
    <w:p w:rsidR="00A123CD" w:rsidRPr="00A123CD" w:rsidRDefault="00A123CD" w:rsidP="00A123CD">
      <w:pPr>
        <w:numPr>
          <w:ilvl w:val="6"/>
          <w:numId w:val="21"/>
        </w:numPr>
        <w:spacing w:after="160" w:line="276" w:lineRule="auto"/>
        <w:ind w:left="284" w:hanging="284"/>
        <w:contextualSpacing/>
        <w:jc w:val="left"/>
        <w:rPr>
          <w:rFonts w:cs="Arial"/>
          <w:color w:val="000000"/>
        </w:rPr>
      </w:pPr>
      <w:r w:rsidRPr="00A123CD">
        <w:rPr>
          <w:rFonts w:cs="Arial"/>
          <w:color w:val="000000"/>
        </w:rPr>
        <w:t xml:space="preserve">wykonanie przedmiotu zamówienia, którego zakres i wymogi określono w SWZ, </w:t>
      </w:r>
      <w:r w:rsidRPr="00A123CD">
        <w:rPr>
          <w:rFonts w:cs="Arial"/>
          <w:color w:val="000000"/>
        </w:rPr>
        <w:br/>
        <w:t>a w szczególności w załączniku nr 1 oraz załączniku nr 1.6 do SWZ za łączną cenę:</w:t>
      </w:r>
    </w:p>
    <w:p w:rsidR="00A123CD" w:rsidRPr="00A123CD" w:rsidRDefault="00A123CD" w:rsidP="00A123CD">
      <w:pPr>
        <w:spacing w:after="160" w:line="276" w:lineRule="auto"/>
        <w:ind w:left="284"/>
        <w:contextualSpacing/>
        <w:rPr>
          <w:rFonts w:cs="Arial"/>
          <w:b/>
          <w:color w:val="000000"/>
        </w:rPr>
      </w:pPr>
      <w:r w:rsidRPr="00A123CD">
        <w:rPr>
          <w:rFonts w:cs="Arial"/>
          <w:b/>
          <w:color w:val="000000"/>
        </w:rPr>
        <w:t>brutto ……………………………………………..……………………………………………………PLN</w:t>
      </w:r>
    </w:p>
    <w:p w:rsidR="00A123CD" w:rsidRPr="00A123CD" w:rsidRDefault="00A123CD" w:rsidP="00A123CD">
      <w:pPr>
        <w:spacing w:after="160" w:line="276" w:lineRule="auto"/>
        <w:ind w:left="284"/>
        <w:contextualSpacing/>
        <w:rPr>
          <w:rFonts w:cs="Arial"/>
          <w:b/>
          <w:color w:val="000000"/>
        </w:rPr>
      </w:pPr>
      <w:r w:rsidRPr="00A123CD">
        <w:rPr>
          <w:rFonts w:cs="Arial"/>
          <w:b/>
          <w:color w:val="000000"/>
        </w:rPr>
        <w:t>(słownie: …………………………………………………………………………………………………….)</w:t>
      </w:r>
    </w:p>
    <w:p w:rsidR="00A123CD" w:rsidRPr="00A123CD" w:rsidRDefault="00A123CD" w:rsidP="00A123CD">
      <w:pPr>
        <w:spacing w:after="160" w:line="276" w:lineRule="auto"/>
        <w:ind w:left="284"/>
        <w:contextualSpacing/>
        <w:rPr>
          <w:rFonts w:cs="Arial"/>
          <w:b/>
          <w:color w:val="000000"/>
        </w:rPr>
      </w:pPr>
      <w:r w:rsidRPr="00A123CD">
        <w:rPr>
          <w:rFonts w:cs="Arial"/>
          <w:b/>
          <w:color w:val="000000"/>
        </w:rPr>
        <w:t>netto ……………………………………………………………………………………………………PLN</w:t>
      </w:r>
    </w:p>
    <w:p w:rsidR="00A123CD" w:rsidRPr="00A123CD" w:rsidRDefault="00A123CD" w:rsidP="00A123CD">
      <w:pPr>
        <w:spacing w:after="160" w:line="276" w:lineRule="auto"/>
        <w:ind w:left="284"/>
        <w:contextualSpacing/>
        <w:rPr>
          <w:rFonts w:cs="Arial"/>
          <w:b/>
          <w:color w:val="000000"/>
        </w:rPr>
      </w:pPr>
      <w:r w:rsidRPr="00A123CD">
        <w:rPr>
          <w:rFonts w:cs="Arial"/>
          <w:b/>
          <w:color w:val="000000"/>
        </w:rPr>
        <w:t>(słownie: ……………………………………………………………………………………………………)</w:t>
      </w:r>
    </w:p>
    <w:p w:rsidR="00A123CD" w:rsidRPr="00A123CD" w:rsidRDefault="00A123CD" w:rsidP="00A123CD">
      <w:pPr>
        <w:numPr>
          <w:ilvl w:val="6"/>
          <w:numId w:val="21"/>
        </w:numPr>
        <w:spacing w:after="160" w:line="276" w:lineRule="auto"/>
        <w:ind w:left="284" w:hanging="284"/>
        <w:contextualSpacing/>
        <w:jc w:val="left"/>
        <w:rPr>
          <w:rFonts w:cs="Arial"/>
        </w:rPr>
      </w:pPr>
      <w:r w:rsidRPr="00A123CD">
        <w:rPr>
          <w:rFonts w:cs="Arial"/>
        </w:rPr>
        <w:t>Zobowiązujemy się zrealizować zamówienie przy bezpośrednim udziale osób w wieku:</w:t>
      </w: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7371"/>
        <w:gridCol w:w="992"/>
      </w:tblGrid>
      <w:tr w:rsidR="00A123CD" w:rsidRPr="00A123CD" w:rsidTr="00F306CC">
        <w:tc>
          <w:tcPr>
            <w:tcW w:w="7371" w:type="dxa"/>
          </w:tcPr>
          <w:p w:rsidR="00A123CD" w:rsidRPr="00A123CD" w:rsidRDefault="00A123CD" w:rsidP="00A123CD">
            <w:pPr>
              <w:spacing w:line="276" w:lineRule="auto"/>
              <w:contextualSpacing/>
              <w:rPr>
                <w:rFonts w:cs="Arial"/>
                <w:b/>
              </w:rPr>
            </w:pPr>
            <w:r w:rsidRPr="00A123CD">
              <w:rPr>
                <w:rFonts w:cs="Arial"/>
              </w:rPr>
              <w:t>zatrudnione osoby w wieku od 20 do 60 lat stanowić będą 100 % całego wymaganego ilościowo zatrudnienia w danym zadaniu (dot. Pracownika Ochrony)*</w:t>
            </w:r>
          </w:p>
        </w:tc>
        <w:tc>
          <w:tcPr>
            <w:tcW w:w="992" w:type="dxa"/>
          </w:tcPr>
          <w:p w:rsidR="00A123CD" w:rsidRPr="00A123CD" w:rsidRDefault="00A123CD" w:rsidP="00A123CD">
            <w:pPr>
              <w:spacing w:line="276" w:lineRule="auto"/>
              <w:contextualSpacing/>
              <w:rPr>
                <w:rFonts w:cs="Arial"/>
                <w:b/>
              </w:rPr>
            </w:pPr>
          </w:p>
        </w:tc>
      </w:tr>
      <w:tr w:rsidR="00A123CD" w:rsidRPr="00A123CD" w:rsidTr="00F306CC">
        <w:tc>
          <w:tcPr>
            <w:tcW w:w="7371" w:type="dxa"/>
          </w:tcPr>
          <w:p w:rsidR="00A123CD" w:rsidRPr="00A123CD" w:rsidRDefault="00A123CD" w:rsidP="00A123CD">
            <w:pPr>
              <w:spacing w:line="276" w:lineRule="auto"/>
              <w:contextualSpacing/>
              <w:rPr>
                <w:rFonts w:cs="Arial"/>
                <w:b/>
              </w:rPr>
            </w:pPr>
            <w:r w:rsidRPr="00A123CD">
              <w:rPr>
                <w:rFonts w:cs="Arial"/>
              </w:rPr>
              <w:t>zatrudnione osoby w wieku od 20 do 60 lat stanowić będą 75 % całego wymaganego ilościowo zatrudnienia w danym zadaniu (dot. Pracownika Ochrony)*</w:t>
            </w:r>
          </w:p>
        </w:tc>
        <w:tc>
          <w:tcPr>
            <w:tcW w:w="992" w:type="dxa"/>
          </w:tcPr>
          <w:p w:rsidR="00A123CD" w:rsidRPr="00A123CD" w:rsidRDefault="00A123CD" w:rsidP="00A123CD">
            <w:pPr>
              <w:spacing w:line="276" w:lineRule="auto"/>
              <w:contextualSpacing/>
              <w:rPr>
                <w:rFonts w:cs="Arial"/>
                <w:b/>
              </w:rPr>
            </w:pPr>
          </w:p>
        </w:tc>
      </w:tr>
      <w:tr w:rsidR="00A123CD" w:rsidRPr="00A123CD" w:rsidTr="00F306CC">
        <w:tc>
          <w:tcPr>
            <w:tcW w:w="7371" w:type="dxa"/>
          </w:tcPr>
          <w:p w:rsidR="00A123CD" w:rsidRPr="00A123CD" w:rsidRDefault="00A123CD" w:rsidP="00A123CD">
            <w:pPr>
              <w:spacing w:line="276" w:lineRule="auto"/>
              <w:contextualSpacing/>
              <w:rPr>
                <w:rFonts w:cs="Arial"/>
                <w:b/>
              </w:rPr>
            </w:pPr>
            <w:r w:rsidRPr="00A123CD">
              <w:rPr>
                <w:rFonts w:cs="Arial"/>
              </w:rPr>
              <w:t>zatrudnione osoby w wieku od 20 do 60 lat stanowić będą 50 % całego wymaganego ilościowo zatrudnienia w danym zadaniu</w:t>
            </w:r>
            <w:r w:rsidRPr="00A123CD">
              <w:rPr>
                <w:rFonts w:cs="Arial"/>
                <w:b/>
              </w:rPr>
              <w:t xml:space="preserve"> </w:t>
            </w:r>
            <w:r w:rsidRPr="00A123CD">
              <w:rPr>
                <w:rFonts w:cs="Arial"/>
              </w:rPr>
              <w:t>(dot. Pracownika Ochrony)</w:t>
            </w:r>
            <w:r w:rsidRPr="00A123CD">
              <w:rPr>
                <w:rFonts w:cs="Arial"/>
                <w:b/>
              </w:rPr>
              <w:t>*</w:t>
            </w:r>
          </w:p>
        </w:tc>
        <w:tc>
          <w:tcPr>
            <w:tcW w:w="992" w:type="dxa"/>
          </w:tcPr>
          <w:p w:rsidR="00A123CD" w:rsidRPr="00A123CD" w:rsidRDefault="00A123CD" w:rsidP="00A123CD">
            <w:pPr>
              <w:spacing w:line="276" w:lineRule="auto"/>
              <w:contextualSpacing/>
              <w:rPr>
                <w:rFonts w:cs="Arial"/>
                <w:b/>
              </w:rPr>
            </w:pPr>
          </w:p>
        </w:tc>
      </w:tr>
      <w:tr w:rsidR="00A123CD" w:rsidRPr="00A123CD" w:rsidTr="00F306CC">
        <w:tc>
          <w:tcPr>
            <w:tcW w:w="7371" w:type="dxa"/>
          </w:tcPr>
          <w:p w:rsidR="00A123CD" w:rsidRPr="00A123CD" w:rsidRDefault="00A123CD" w:rsidP="00A123CD">
            <w:pPr>
              <w:spacing w:line="276" w:lineRule="auto"/>
              <w:contextualSpacing/>
              <w:rPr>
                <w:rFonts w:cs="Arial"/>
              </w:rPr>
            </w:pPr>
            <w:r w:rsidRPr="00A123CD">
              <w:rPr>
                <w:rFonts w:cs="Arial"/>
              </w:rPr>
              <w:t>zatrudnione osoby w wieku od 20 do 60 lat stanowić będą 30 % całego wymaganego ilościowo zatrudnienia w danym zadaniu</w:t>
            </w:r>
            <w:r w:rsidRPr="00A123CD">
              <w:rPr>
                <w:rFonts w:cs="Arial"/>
                <w:b/>
              </w:rPr>
              <w:t xml:space="preserve"> </w:t>
            </w:r>
            <w:r w:rsidRPr="00A123CD">
              <w:rPr>
                <w:rFonts w:cs="Arial"/>
              </w:rPr>
              <w:t>(dot. Pracownika Ochrony)</w:t>
            </w:r>
            <w:r w:rsidRPr="00A123CD">
              <w:rPr>
                <w:rFonts w:cs="Arial"/>
                <w:b/>
              </w:rPr>
              <w:t>*</w:t>
            </w:r>
          </w:p>
        </w:tc>
        <w:tc>
          <w:tcPr>
            <w:tcW w:w="992" w:type="dxa"/>
          </w:tcPr>
          <w:p w:rsidR="00A123CD" w:rsidRPr="00A123CD" w:rsidRDefault="00A123CD" w:rsidP="00A123CD">
            <w:pPr>
              <w:spacing w:line="276" w:lineRule="auto"/>
              <w:contextualSpacing/>
              <w:rPr>
                <w:rFonts w:cs="Arial"/>
                <w:b/>
              </w:rPr>
            </w:pPr>
          </w:p>
        </w:tc>
      </w:tr>
    </w:tbl>
    <w:p w:rsidR="00A123CD" w:rsidRPr="00A123CD" w:rsidRDefault="00A123CD" w:rsidP="00A123CD">
      <w:pPr>
        <w:spacing w:line="276" w:lineRule="auto"/>
        <w:rPr>
          <w:rFonts w:cs="Arial"/>
          <w:b/>
        </w:rPr>
      </w:pPr>
      <w:r w:rsidRPr="00A123CD">
        <w:rPr>
          <w:rFonts w:cs="Arial"/>
          <w:b/>
        </w:rPr>
        <w:t>*należy postawić „X” przy deklarowanej grupie wiekowej</w:t>
      </w:r>
    </w:p>
    <w:p w:rsidR="00A123CD" w:rsidRPr="00A123CD" w:rsidRDefault="00A123CD" w:rsidP="00A123CD">
      <w:pPr>
        <w:spacing w:line="276" w:lineRule="auto"/>
        <w:rPr>
          <w:rFonts w:cs="Arial"/>
          <w:b/>
        </w:rPr>
      </w:pP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  <w:b/>
          <w:u w:val="single"/>
        </w:rPr>
      </w:pPr>
      <w:r w:rsidRPr="00A123CD">
        <w:rPr>
          <w:rFonts w:cs="Arial"/>
          <w:b/>
          <w:u w:val="single"/>
        </w:rPr>
        <w:t>2. Oświadczam/y, że:</w:t>
      </w:r>
    </w:p>
    <w:p w:rsidR="00A123CD" w:rsidRPr="00A123CD" w:rsidRDefault="00A123CD" w:rsidP="00A123CD">
      <w:pPr>
        <w:numPr>
          <w:ilvl w:val="0"/>
          <w:numId w:val="25"/>
        </w:numPr>
        <w:tabs>
          <w:tab w:val="left" w:pos="284"/>
        </w:tabs>
        <w:spacing w:after="160" w:line="276" w:lineRule="auto"/>
        <w:ind w:left="284" w:hanging="284"/>
        <w:contextualSpacing/>
        <w:jc w:val="left"/>
        <w:rPr>
          <w:rFonts w:cs="Arial"/>
        </w:rPr>
      </w:pPr>
      <w:r w:rsidRPr="00A123CD">
        <w:rPr>
          <w:rFonts w:cs="Arial"/>
        </w:rPr>
        <w:t>powyższa cena zawiera wszystkie koszty wykonania przedmiotu zamówienia i realizacji przyszłego świadczenia umownego,</w:t>
      </w:r>
    </w:p>
    <w:p w:rsidR="00A123CD" w:rsidRPr="00A123CD" w:rsidRDefault="00A123CD" w:rsidP="00A123CD">
      <w:pPr>
        <w:numPr>
          <w:ilvl w:val="0"/>
          <w:numId w:val="25"/>
        </w:numPr>
        <w:tabs>
          <w:tab w:val="left" w:pos="284"/>
        </w:tabs>
        <w:spacing w:after="160" w:line="276" w:lineRule="auto"/>
        <w:ind w:left="284" w:hanging="284"/>
        <w:contextualSpacing/>
        <w:jc w:val="left"/>
        <w:rPr>
          <w:rFonts w:eastAsia="Calibri" w:cs="Arial"/>
        </w:rPr>
      </w:pPr>
      <w:r w:rsidRPr="00A123CD">
        <w:rPr>
          <w:rFonts w:eastAsia="Calibri" w:cs="Tahoma"/>
          <w:b/>
        </w:rPr>
        <w:t>Powstanie obowiązku podatkowego u Zamawiającego.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eastAsia="Calibri" w:cs="Tahoma"/>
        </w:rPr>
      </w:pPr>
      <w:r w:rsidRPr="00A123CD">
        <w:rPr>
          <w:rFonts w:eastAsia="Calibri" w:cs="Tahoma"/>
        </w:rPr>
        <w:t xml:space="preserve">Oświadczam, że </w:t>
      </w:r>
      <w:r w:rsidRPr="00A123CD">
        <w:rPr>
          <w:rFonts w:eastAsia="Calibri" w:cs="Tahoma"/>
          <w:b/>
        </w:rPr>
        <w:t>(wstawić X we właściwe pole):</w:t>
      </w:r>
    </w:p>
    <w:p w:rsidR="00A123CD" w:rsidRPr="00A123CD" w:rsidRDefault="00A123CD" w:rsidP="00A123CD">
      <w:pPr>
        <w:tabs>
          <w:tab w:val="left" w:pos="284"/>
        </w:tabs>
        <w:spacing w:line="276" w:lineRule="auto"/>
        <w:ind w:left="284" w:hanging="284"/>
        <w:rPr>
          <w:rFonts w:eastAsia="Calibri" w:cs="Tahoma"/>
        </w:rPr>
      </w:pPr>
      <w:bookmarkStart w:id="2" w:name="_Hlk220586948"/>
      <w:r w:rsidRPr="00A123CD">
        <w:rPr>
          <w:rFonts w:eastAsia="Calibri" w:cs="Tahoma"/>
        </w:rPr>
        <w:sym w:font="Wingdings" w:char="F0A8"/>
      </w:r>
      <w:bookmarkEnd w:id="2"/>
      <w:r w:rsidRPr="00A123CD">
        <w:rPr>
          <w:rFonts w:eastAsia="Calibri" w:cs="Tahoma"/>
        </w:rPr>
        <w:t xml:space="preserve"> </w:t>
      </w:r>
      <w:r w:rsidRPr="00A123CD">
        <w:rPr>
          <w:rFonts w:eastAsia="Calibri" w:cs="Tahoma"/>
        </w:rPr>
        <w:tab/>
        <w:t xml:space="preserve">wybór oferty </w:t>
      </w:r>
      <w:r w:rsidRPr="00A123CD">
        <w:rPr>
          <w:rFonts w:eastAsia="Calibri" w:cs="Tahoma"/>
          <w:u w:val="single"/>
        </w:rPr>
        <w:t>nie będzie</w:t>
      </w:r>
      <w:r w:rsidRPr="00A123CD">
        <w:rPr>
          <w:rFonts w:eastAsia="Calibri" w:cs="Tahoma"/>
        </w:rPr>
        <w:t xml:space="preserve"> prowadzić do powstania u Zamawiającego obowiązku podatkowego wynikającego z obciążenia podatkiem ponad wartość brutto podaną w ofercie Wykonawcy</w:t>
      </w:r>
    </w:p>
    <w:p w:rsidR="00A123CD" w:rsidRPr="00A123CD" w:rsidRDefault="00A123CD" w:rsidP="00A123CD">
      <w:pPr>
        <w:tabs>
          <w:tab w:val="left" w:pos="284"/>
          <w:tab w:val="left" w:pos="720"/>
        </w:tabs>
        <w:spacing w:line="276" w:lineRule="auto"/>
        <w:ind w:left="284" w:hanging="284"/>
        <w:rPr>
          <w:rFonts w:eastAsia="Calibri" w:cs="Tahoma"/>
        </w:rPr>
      </w:pPr>
      <w:r w:rsidRPr="00A123CD">
        <w:rPr>
          <w:rFonts w:eastAsia="Calibri" w:cs="Tahoma"/>
        </w:rPr>
        <w:lastRenderedPageBreak/>
        <w:sym w:font="Wingdings" w:char="F0A8"/>
      </w:r>
      <w:r w:rsidRPr="00A123CD">
        <w:rPr>
          <w:rFonts w:eastAsia="Calibri" w:cs="Tahoma"/>
        </w:rPr>
        <w:t xml:space="preserve"> </w:t>
      </w:r>
      <w:r w:rsidRPr="00A123CD">
        <w:rPr>
          <w:rFonts w:eastAsia="Calibri" w:cs="Tahoma"/>
        </w:rPr>
        <w:tab/>
        <w:t xml:space="preserve">wybór oferty </w:t>
      </w:r>
      <w:r w:rsidRPr="00A123CD">
        <w:rPr>
          <w:rFonts w:eastAsia="Calibri" w:cs="Tahoma"/>
          <w:u w:val="single"/>
        </w:rPr>
        <w:t>będzie</w:t>
      </w:r>
      <w:r w:rsidRPr="00A123CD">
        <w:rPr>
          <w:rFonts w:eastAsia="Calibri" w:cs="Tahoma"/>
        </w:rPr>
        <w:t xml:space="preserve"> prowadzić do powstania u Zamawiającego obowiązku podatkowego w odniesieniu do następujących towarów/usług: </w:t>
      </w:r>
    </w:p>
    <w:tbl>
      <w:tblPr>
        <w:tblW w:w="8364" w:type="dxa"/>
        <w:tblInd w:w="142" w:type="dxa"/>
        <w:tblLook w:val="01E0" w:firstRow="1" w:lastRow="1" w:firstColumn="1" w:lastColumn="1" w:noHBand="0" w:noVBand="0"/>
      </w:tblPr>
      <w:tblGrid>
        <w:gridCol w:w="8364"/>
      </w:tblGrid>
      <w:tr w:rsidR="00A123CD" w:rsidRPr="00A123CD" w:rsidTr="00F306CC">
        <w:trPr>
          <w:trHeight w:val="137"/>
        </w:trPr>
        <w:tc>
          <w:tcPr>
            <w:tcW w:w="8364" w:type="dxa"/>
            <w:tcBorders>
              <w:bottom w:val="dotted" w:sz="4" w:space="0" w:color="auto"/>
            </w:tcBorders>
          </w:tcPr>
          <w:p w:rsidR="00A123CD" w:rsidRPr="00A123CD" w:rsidRDefault="00A123CD" w:rsidP="00A123CD">
            <w:pPr>
              <w:tabs>
                <w:tab w:val="left" w:pos="0"/>
                <w:tab w:val="left" w:pos="33"/>
              </w:tabs>
              <w:autoSpaceDE w:val="0"/>
              <w:autoSpaceDN w:val="0"/>
              <w:spacing w:line="276" w:lineRule="auto"/>
              <w:rPr>
                <w:rFonts w:eastAsia="Calibri" w:cs="Tahoma"/>
              </w:rPr>
            </w:pPr>
          </w:p>
        </w:tc>
      </w:tr>
      <w:tr w:rsidR="00A123CD" w:rsidRPr="00A123CD" w:rsidTr="00F306CC">
        <w:trPr>
          <w:trHeight w:val="315"/>
        </w:trPr>
        <w:tc>
          <w:tcPr>
            <w:tcW w:w="8364" w:type="dxa"/>
            <w:tcBorders>
              <w:top w:val="dotted" w:sz="4" w:space="0" w:color="auto"/>
              <w:bottom w:val="dotted" w:sz="4" w:space="0" w:color="auto"/>
            </w:tcBorders>
          </w:tcPr>
          <w:p w:rsidR="00A123CD" w:rsidRPr="00A123CD" w:rsidRDefault="00A123CD" w:rsidP="00A123CD">
            <w:pPr>
              <w:tabs>
                <w:tab w:val="left" w:pos="0"/>
                <w:tab w:val="left" w:pos="33"/>
              </w:tabs>
              <w:autoSpaceDE w:val="0"/>
              <w:autoSpaceDN w:val="0"/>
              <w:spacing w:line="276" w:lineRule="auto"/>
              <w:rPr>
                <w:rFonts w:eastAsia="Calibri" w:cs="Tahoma"/>
              </w:rPr>
            </w:pPr>
          </w:p>
        </w:tc>
      </w:tr>
    </w:tbl>
    <w:p w:rsidR="00A123CD" w:rsidRPr="00A123CD" w:rsidRDefault="00A123CD" w:rsidP="00A123CD">
      <w:pPr>
        <w:tabs>
          <w:tab w:val="left" w:pos="0"/>
          <w:tab w:val="left" w:pos="1200"/>
        </w:tabs>
        <w:spacing w:line="276" w:lineRule="auto"/>
        <w:rPr>
          <w:rFonts w:eastAsia="Calibri" w:cs="Tahoma"/>
        </w:rPr>
      </w:pP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eastAsia="Calibri" w:cs="Tahoma"/>
          <w:b/>
          <w:i/>
        </w:rPr>
      </w:pPr>
      <w:r w:rsidRPr="00A123CD">
        <w:rPr>
          <w:rFonts w:eastAsia="Calibri" w:cs="Tahoma"/>
          <w:b/>
          <w:i/>
          <w:u w:val="single"/>
        </w:rPr>
        <w:t>Uwaga:</w:t>
      </w:r>
      <w:r w:rsidRPr="00A123CD">
        <w:rPr>
          <w:rFonts w:eastAsia="Calibri" w:cs="Tahoma"/>
          <w:b/>
          <w:i/>
        </w:rPr>
        <w:t xml:space="preserve"> W przypadku, gdy Wykonawca pozostawi niewypełnione właściwe pole, Wykonawca oświadcza, że złożenie oferty nie prowadzi do powstania obowiązku podatkowego po stronie Zamawiającego.</w:t>
      </w:r>
    </w:p>
    <w:p w:rsidR="00A123CD" w:rsidRPr="00A123CD" w:rsidRDefault="00A123CD" w:rsidP="00A123CD">
      <w:pPr>
        <w:numPr>
          <w:ilvl w:val="0"/>
          <w:numId w:val="25"/>
        </w:numPr>
        <w:tabs>
          <w:tab w:val="left" w:pos="284"/>
        </w:tabs>
        <w:spacing w:after="160" w:line="276" w:lineRule="auto"/>
        <w:ind w:left="284" w:hanging="284"/>
        <w:contextualSpacing/>
        <w:jc w:val="left"/>
        <w:rPr>
          <w:rFonts w:cs="Arial"/>
        </w:rPr>
      </w:pPr>
      <w:r w:rsidRPr="00A123CD">
        <w:rPr>
          <w:rFonts w:cs="Arial"/>
        </w:rPr>
        <w:t>akceptuję/my warunki płatności znajdujące się we wzorze umowy,</w:t>
      </w:r>
    </w:p>
    <w:p w:rsidR="00A123CD" w:rsidRPr="00A123CD" w:rsidRDefault="00A123CD" w:rsidP="00A123CD">
      <w:pPr>
        <w:numPr>
          <w:ilvl w:val="0"/>
          <w:numId w:val="25"/>
        </w:numPr>
        <w:tabs>
          <w:tab w:val="left" w:pos="284"/>
        </w:tabs>
        <w:spacing w:after="160" w:line="276" w:lineRule="auto"/>
        <w:ind w:left="284" w:hanging="284"/>
        <w:contextualSpacing/>
        <w:jc w:val="left"/>
        <w:rPr>
          <w:rFonts w:cs="Arial"/>
        </w:rPr>
      </w:pPr>
      <w:r w:rsidRPr="00A123CD">
        <w:rPr>
          <w:rFonts w:cs="Arial"/>
        </w:rPr>
        <w:t>oferuję/my przedmiot zamówienia zgodny z wymaganiami i warunkami opisanymi przez Zamawiającego w SWZ,</w:t>
      </w:r>
    </w:p>
    <w:p w:rsidR="00A123CD" w:rsidRPr="00A123CD" w:rsidRDefault="00A123CD" w:rsidP="00A123CD">
      <w:pPr>
        <w:numPr>
          <w:ilvl w:val="0"/>
          <w:numId w:val="25"/>
        </w:numPr>
        <w:tabs>
          <w:tab w:val="left" w:pos="284"/>
        </w:tabs>
        <w:spacing w:after="160" w:line="276" w:lineRule="auto"/>
        <w:ind w:left="284" w:hanging="284"/>
        <w:contextualSpacing/>
        <w:jc w:val="left"/>
        <w:rPr>
          <w:rFonts w:cs="Arial"/>
        </w:rPr>
      </w:pPr>
      <w:r w:rsidRPr="00A123CD">
        <w:rPr>
          <w:rFonts w:cs="Arial"/>
        </w:rPr>
        <w:t>zapoznałem/</w:t>
      </w:r>
      <w:proofErr w:type="spellStart"/>
      <w:r w:rsidRPr="00A123CD">
        <w:rPr>
          <w:rFonts w:cs="Arial"/>
        </w:rPr>
        <w:t>am</w:t>
      </w:r>
      <w:proofErr w:type="spellEnd"/>
      <w:r w:rsidRPr="00A123CD">
        <w:rPr>
          <w:rFonts w:cs="Arial"/>
        </w:rPr>
        <w:t xml:space="preserve"> się/zapoznaliśmy się z SWZ i nie wnoszę/wnosimy żadnych zastrzeżeń oraz uzyskałem/</w:t>
      </w:r>
      <w:proofErr w:type="spellStart"/>
      <w:r w:rsidRPr="00A123CD">
        <w:rPr>
          <w:rFonts w:cs="Arial"/>
        </w:rPr>
        <w:t>am</w:t>
      </w:r>
      <w:proofErr w:type="spellEnd"/>
      <w:r w:rsidRPr="00A123CD">
        <w:rPr>
          <w:rFonts w:cs="Arial"/>
        </w:rPr>
        <w:t xml:space="preserve"> /uzyskaliśmy konieczne informacje do przygotowania oferty,</w:t>
      </w:r>
    </w:p>
    <w:p w:rsidR="00A123CD" w:rsidRPr="00A123CD" w:rsidRDefault="00A123CD" w:rsidP="00A123CD">
      <w:pPr>
        <w:numPr>
          <w:ilvl w:val="0"/>
          <w:numId w:val="25"/>
        </w:numPr>
        <w:tabs>
          <w:tab w:val="left" w:pos="284"/>
        </w:tabs>
        <w:spacing w:after="160" w:line="276" w:lineRule="auto"/>
        <w:ind w:left="284" w:hanging="284"/>
        <w:contextualSpacing/>
        <w:jc w:val="left"/>
        <w:rPr>
          <w:rFonts w:cs="Arial"/>
        </w:rPr>
      </w:pPr>
      <w:r w:rsidRPr="00A123CD">
        <w:rPr>
          <w:rFonts w:cs="Arial"/>
        </w:rPr>
        <w:t>uważam/y się za związanych niniejszą ofertą przez okres  wskazany w SWZ.</w:t>
      </w:r>
    </w:p>
    <w:p w:rsidR="00A123CD" w:rsidRPr="00A123CD" w:rsidRDefault="00A123CD" w:rsidP="00A123CD">
      <w:pPr>
        <w:numPr>
          <w:ilvl w:val="0"/>
          <w:numId w:val="25"/>
        </w:numPr>
        <w:tabs>
          <w:tab w:val="left" w:pos="284"/>
        </w:tabs>
        <w:spacing w:after="160" w:line="276" w:lineRule="auto"/>
        <w:ind w:left="284" w:hanging="284"/>
        <w:contextualSpacing/>
        <w:jc w:val="left"/>
        <w:rPr>
          <w:rFonts w:cs="Arial"/>
        </w:rPr>
      </w:pPr>
      <w:r w:rsidRPr="00A123CD">
        <w:rPr>
          <w:rFonts w:cs="Arial"/>
        </w:rPr>
        <w:t xml:space="preserve">zawarty w SWZ wzór umowy został przeze mnie/przez nas zaakceptowany i zobowiązuję/my się w przypadku wyboru naszej oferty do zawarcia umowy zgodnej z tym wzorem umowy, </w:t>
      </w:r>
      <w:r w:rsidRPr="00A123CD">
        <w:rPr>
          <w:rFonts w:cs="Arial"/>
        </w:rPr>
        <w:br/>
        <w:t>w miejscu i terminie wyznaczonym przez Zamawiającego,</w:t>
      </w:r>
    </w:p>
    <w:p w:rsidR="00A123CD" w:rsidRPr="00A123CD" w:rsidRDefault="00A123CD" w:rsidP="00A123CD">
      <w:pPr>
        <w:numPr>
          <w:ilvl w:val="0"/>
          <w:numId w:val="25"/>
        </w:numPr>
        <w:tabs>
          <w:tab w:val="left" w:pos="284"/>
        </w:tabs>
        <w:suppressAutoHyphens/>
        <w:spacing w:after="160" w:line="276" w:lineRule="auto"/>
        <w:ind w:left="284" w:hanging="284"/>
        <w:jc w:val="left"/>
        <w:rPr>
          <w:b/>
          <w:lang w:eastAsia="ar-SA"/>
        </w:rPr>
      </w:pPr>
      <w:r w:rsidRPr="00A123CD">
        <w:rPr>
          <w:b/>
          <w:lang w:eastAsia="ar-SA"/>
        </w:rPr>
        <w:t>dysponuję/my zespołem pracowników spełniających wymagania Zamawiającego określone w SWZ.</w:t>
      </w:r>
    </w:p>
    <w:p w:rsidR="00A123CD" w:rsidRPr="00A123CD" w:rsidRDefault="00A123CD" w:rsidP="00A123CD">
      <w:pPr>
        <w:tabs>
          <w:tab w:val="left" w:pos="284"/>
        </w:tabs>
        <w:suppressAutoHyphens/>
        <w:spacing w:line="276" w:lineRule="auto"/>
        <w:ind w:left="284"/>
        <w:rPr>
          <w:b/>
          <w:lang w:eastAsia="ar-SA"/>
        </w:rPr>
      </w:pPr>
    </w:p>
    <w:p w:rsidR="00A123CD" w:rsidRPr="00A123CD" w:rsidRDefault="00A123CD" w:rsidP="00A123CD">
      <w:pPr>
        <w:widowControl w:val="0"/>
        <w:tabs>
          <w:tab w:val="left" w:pos="0"/>
        </w:tabs>
        <w:spacing w:line="276" w:lineRule="auto"/>
        <w:rPr>
          <w:rFonts w:eastAsia="Times New Roman" w:cs="Calibri"/>
          <w:lang w:eastAsia="pl-PL"/>
        </w:rPr>
      </w:pPr>
      <w:r w:rsidRPr="00A123CD">
        <w:rPr>
          <w:rFonts w:cs="Arial"/>
          <w:b/>
        </w:rPr>
        <w:t>3</w:t>
      </w:r>
      <w:r w:rsidRPr="00A123CD">
        <w:rPr>
          <w:rFonts w:cs="Arial"/>
        </w:rPr>
        <w:t xml:space="preserve">. </w:t>
      </w:r>
      <w:r w:rsidRPr="00A123CD">
        <w:rPr>
          <w:rFonts w:eastAsia="Times New Roman" w:cs="Calibri"/>
          <w:b/>
          <w:bCs/>
          <w:lang w:eastAsia="pl-PL"/>
        </w:rPr>
        <w:t>Oświadczenie dotyczące podwykonawstwa (należy zaznaczyć właściwy kwadrat):</w:t>
      </w:r>
    </w:p>
    <w:p w:rsidR="00A123CD" w:rsidRPr="00A123CD" w:rsidRDefault="00A123CD" w:rsidP="00A123CD">
      <w:pPr>
        <w:widowControl w:val="0"/>
        <w:tabs>
          <w:tab w:val="left" w:pos="284"/>
        </w:tabs>
        <w:spacing w:line="276" w:lineRule="auto"/>
        <w:ind w:left="284" w:hanging="284"/>
        <w:rPr>
          <w:rFonts w:eastAsia="Times New Roman" w:cs="Calibri"/>
          <w:bCs/>
          <w:lang w:eastAsia="pl-PL"/>
        </w:rPr>
      </w:pPr>
      <w:r w:rsidRPr="00A123CD">
        <w:rPr>
          <w:rFonts w:eastAsia="Calibri" w:cs="Tahoma"/>
        </w:rPr>
        <w:sym w:font="Wingdings" w:char="F0A8"/>
      </w:r>
      <w:r w:rsidRPr="00A123CD">
        <w:rPr>
          <w:rFonts w:eastAsia="Times New Roman" w:cs="Calibri"/>
          <w:b/>
          <w:bCs/>
          <w:lang w:eastAsia="pl-PL"/>
        </w:rPr>
        <w:t xml:space="preserve">   </w:t>
      </w:r>
      <w:r w:rsidRPr="00A123CD">
        <w:rPr>
          <w:rFonts w:eastAsia="Times New Roman" w:cs="Calibri"/>
          <w:bCs/>
          <w:lang w:eastAsia="pl-PL"/>
        </w:rPr>
        <w:t>Nie zamierzam(-y)  powierzyć podwykonawcom żadnej części zamówienia</w:t>
      </w:r>
    </w:p>
    <w:p w:rsidR="00A123CD" w:rsidRPr="00A123CD" w:rsidRDefault="00A123CD" w:rsidP="00A123CD">
      <w:pPr>
        <w:widowControl w:val="0"/>
        <w:tabs>
          <w:tab w:val="left" w:pos="284"/>
        </w:tabs>
        <w:spacing w:line="276" w:lineRule="auto"/>
        <w:ind w:left="284" w:hanging="284"/>
        <w:rPr>
          <w:rFonts w:eastAsia="Times New Roman" w:cs="Calibri"/>
          <w:i/>
          <w:lang w:eastAsia="pl-PL"/>
        </w:rPr>
      </w:pPr>
      <w:r w:rsidRPr="00A123CD">
        <w:rPr>
          <w:rFonts w:eastAsia="Calibri" w:cs="Tahoma"/>
        </w:rPr>
        <w:sym w:font="Wingdings" w:char="F0A8"/>
      </w:r>
      <w:r w:rsidRPr="00A123CD">
        <w:rPr>
          <w:rFonts w:eastAsia="Times New Roman" w:cs="Calibri"/>
          <w:b/>
          <w:bCs/>
          <w:lang w:eastAsia="pl-PL"/>
        </w:rPr>
        <w:t xml:space="preserve">   </w:t>
      </w:r>
      <w:r w:rsidRPr="00A123CD">
        <w:rPr>
          <w:rFonts w:eastAsia="Times New Roman" w:cs="Calibri"/>
          <w:bCs/>
          <w:lang w:eastAsia="pl-PL"/>
        </w:rPr>
        <w:t>Zamierzam(-y) następujące części zamówienia powierzyć podwykonawcom:</w:t>
      </w:r>
      <w:r w:rsidRPr="00A123CD">
        <w:rPr>
          <w:rFonts w:eastAsia="Times New Roman" w:cs="Calibri"/>
          <w:i/>
          <w:lang w:eastAsia="pl-PL"/>
        </w:rPr>
        <w:t xml:space="preserve"> </w:t>
      </w:r>
    </w:p>
    <w:tbl>
      <w:tblPr>
        <w:tblW w:w="53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"/>
        <w:gridCol w:w="3273"/>
        <w:gridCol w:w="3665"/>
        <w:gridCol w:w="2125"/>
      </w:tblGrid>
      <w:tr w:rsidR="00A123CD" w:rsidRPr="00A123CD" w:rsidTr="00F306CC">
        <w:trPr>
          <w:trHeight w:val="567"/>
        </w:trPr>
        <w:tc>
          <w:tcPr>
            <w:tcW w:w="296" w:type="pct"/>
            <w:vAlign w:val="center"/>
          </w:tcPr>
          <w:p w:rsidR="00A123CD" w:rsidRPr="00A123CD" w:rsidRDefault="00A123CD" w:rsidP="00A123CD">
            <w:pPr>
              <w:widowControl w:val="0"/>
              <w:tabs>
                <w:tab w:val="left" w:pos="0"/>
              </w:tabs>
              <w:spacing w:line="276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A123CD">
              <w:rPr>
                <w:rFonts w:eastAsia="Times New Roman" w:cs="Calibri"/>
                <w:b/>
                <w:lang w:eastAsia="pl-PL"/>
              </w:rPr>
              <w:t>L.p.</w:t>
            </w:r>
          </w:p>
        </w:tc>
        <w:tc>
          <w:tcPr>
            <w:tcW w:w="1699" w:type="pct"/>
            <w:vAlign w:val="center"/>
          </w:tcPr>
          <w:p w:rsidR="00A123CD" w:rsidRPr="00A123CD" w:rsidRDefault="00A123CD" w:rsidP="00A123CD">
            <w:pPr>
              <w:widowControl w:val="0"/>
              <w:tabs>
                <w:tab w:val="left" w:pos="0"/>
              </w:tabs>
              <w:spacing w:line="276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A123CD">
              <w:rPr>
                <w:rFonts w:eastAsia="Times New Roman" w:cs="Calibri"/>
                <w:b/>
                <w:lang w:eastAsia="pl-PL"/>
              </w:rPr>
              <w:t>Nazwa/firma, adres podwykonawcy</w:t>
            </w:r>
          </w:p>
        </w:tc>
        <w:tc>
          <w:tcPr>
            <w:tcW w:w="1902" w:type="pct"/>
            <w:vAlign w:val="center"/>
          </w:tcPr>
          <w:p w:rsidR="00A123CD" w:rsidRPr="00A123CD" w:rsidRDefault="00A123CD" w:rsidP="00A123CD">
            <w:pPr>
              <w:widowControl w:val="0"/>
              <w:tabs>
                <w:tab w:val="left" w:pos="0"/>
              </w:tabs>
              <w:spacing w:line="276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A123CD">
              <w:rPr>
                <w:rFonts w:eastAsia="Times New Roman" w:cs="Calibri"/>
                <w:b/>
                <w:lang w:eastAsia="pl-PL"/>
              </w:rPr>
              <w:t>Powierzane czynności</w:t>
            </w:r>
          </w:p>
        </w:tc>
        <w:tc>
          <w:tcPr>
            <w:tcW w:w="1103" w:type="pct"/>
            <w:vAlign w:val="center"/>
          </w:tcPr>
          <w:p w:rsidR="00A123CD" w:rsidRPr="00A123CD" w:rsidRDefault="00A123CD" w:rsidP="00A123CD">
            <w:pPr>
              <w:widowControl w:val="0"/>
              <w:tabs>
                <w:tab w:val="left" w:pos="0"/>
              </w:tabs>
              <w:spacing w:line="276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A123CD">
              <w:rPr>
                <w:rFonts w:eastAsia="Times New Roman" w:cs="Calibri"/>
                <w:b/>
                <w:lang w:eastAsia="pl-PL"/>
              </w:rPr>
              <w:t>Uwagi</w:t>
            </w:r>
          </w:p>
        </w:tc>
      </w:tr>
      <w:tr w:rsidR="00A123CD" w:rsidRPr="00A123CD" w:rsidTr="00F306CC">
        <w:trPr>
          <w:trHeight w:val="567"/>
        </w:trPr>
        <w:tc>
          <w:tcPr>
            <w:tcW w:w="296" w:type="pct"/>
            <w:vAlign w:val="center"/>
          </w:tcPr>
          <w:p w:rsidR="00A123CD" w:rsidRPr="00A123CD" w:rsidRDefault="00A123CD" w:rsidP="00A123CD">
            <w:pPr>
              <w:widowControl w:val="0"/>
              <w:tabs>
                <w:tab w:val="left" w:pos="0"/>
              </w:tabs>
              <w:spacing w:line="276" w:lineRule="auto"/>
              <w:jc w:val="center"/>
              <w:rPr>
                <w:rFonts w:eastAsia="Times New Roman" w:cs="Calibri"/>
                <w:lang w:eastAsia="pl-PL"/>
              </w:rPr>
            </w:pPr>
          </w:p>
        </w:tc>
        <w:tc>
          <w:tcPr>
            <w:tcW w:w="1699" w:type="pct"/>
          </w:tcPr>
          <w:p w:rsidR="00A123CD" w:rsidRPr="00A123CD" w:rsidRDefault="00A123CD" w:rsidP="00A123CD">
            <w:pPr>
              <w:widowControl w:val="0"/>
              <w:tabs>
                <w:tab w:val="left" w:pos="0"/>
              </w:tabs>
              <w:spacing w:line="276" w:lineRule="auto"/>
              <w:jc w:val="center"/>
              <w:rPr>
                <w:rFonts w:eastAsia="Times New Roman" w:cs="Calibri"/>
                <w:lang w:eastAsia="pl-PL"/>
              </w:rPr>
            </w:pPr>
          </w:p>
        </w:tc>
        <w:tc>
          <w:tcPr>
            <w:tcW w:w="1902" w:type="pct"/>
            <w:vAlign w:val="center"/>
          </w:tcPr>
          <w:p w:rsidR="00A123CD" w:rsidRPr="00A123CD" w:rsidRDefault="00A123CD" w:rsidP="00A123CD">
            <w:pPr>
              <w:widowControl w:val="0"/>
              <w:tabs>
                <w:tab w:val="left" w:pos="0"/>
              </w:tabs>
              <w:spacing w:line="276" w:lineRule="auto"/>
              <w:jc w:val="center"/>
              <w:rPr>
                <w:rFonts w:eastAsia="Times New Roman" w:cs="Calibri"/>
                <w:lang w:eastAsia="pl-PL"/>
              </w:rPr>
            </w:pPr>
          </w:p>
        </w:tc>
        <w:tc>
          <w:tcPr>
            <w:tcW w:w="1103" w:type="pct"/>
            <w:vAlign w:val="center"/>
          </w:tcPr>
          <w:p w:rsidR="00A123CD" w:rsidRPr="00A123CD" w:rsidRDefault="00A123CD" w:rsidP="00A123CD">
            <w:pPr>
              <w:widowControl w:val="0"/>
              <w:tabs>
                <w:tab w:val="left" w:pos="0"/>
              </w:tabs>
              <w:spacing w:line="276" w:lineRule="auto"/>
              <w:jc w:val="center"/>
              <w:rPr>
                <w:rFonts w:eastAsia="Times New Roman" w:cs="Calibri"/>
                <w:lang w:eastAsia="pl-PL"/>
              </w:rPr>
            </w:pPr>
          </w:p>
        </w:tc>
      </w:tr>
      <w:tr w:rsidR="00A123CD" w:rsidRPr="00A123CD" w:rsidTr="00F306CC">
        <w:trPr>
          <w:trHeight w:val="567"/>
        </w:trPr>
        <w:tc>
          <w:tcPr>
            <w:tcW w:w="296" w:type="pct"/>
            <w:vAlign w:val="center"/>
          </w:tcPr>
          <w:p w:rsidR="00A123CD" w:rsidRPr="00A123CD" w:rsidRDefault="00A123CD" w:rsidP="00A123CD">
            <w:pPr>
              <w:widowControl w:val="0"/>
              <w:tabs>
                <w:tab w:val="left" w:pos="0"/>
              </w:tabs>
              <w:spacing w:line="276" w:lineRule="auto"/>
              <w:jc w:val="center"/>
              <w:rPr>
                <w:rFonts w:eastAsia="Times New Roman" w:cs="Calibri"/>
                <w:lang w:eastAsia="pl-PL"/>
              </w:rPr>
            </w:pPr>
          </w:p>
        </w:tc>
        <w:tc>
          <w:tcPr>
            <w:tcW w:w="1699" w:type="pct"/>
          </w:tcPr>
          <w:p w:rsidR="00A123CD" w:rsidRPr="00A123CD" w:rsidRDefault="00A123CD" w:rsidP="00A123CD">
            <w:pPr>
              <w:widowControl w:val="0"/>
              <w:tabs>
                <w:tab w:val="left" w:pos="0"/>
              </w:tabs>
              <w:spacing w:line="276" w:lineRule="auto"/>
              <w:jc w:val="center"/>
              <w:rPr>
                <w:rFonts w:eastAsia="Times New Roman" w:cs="Calibri"/>
                <w:lang w:eastAsia="pl-PL"/>
              </w:rPr>
            </w:pPr>
          </w:p>
        </w:tc>
        <w:tc>
          <w:tcPr>
            <w:tcW w:w="1902" w:type="pct"/>
            <w:vAlign w:val="center"/>
          </w:tcPr>
          <w:p w:rsidR="00A123CD" w:rsidRPr="00A123CD" w:rsidRDefault="00A123CD" w:rsidP="00A123CD">
            <w:pPr>
              <w:widowControl w:val="0"/>
              <w:tabs>
                <w:tab w:val="left" w:pos="0"/>
              </w:tabs>
              <w:spacing w:line="276" w:lineRule="auto"/>
              <w:jc w:val="center"/>
              <w:rPr>
                <w:rFonts w:eastAsia="Times New Roman" w:cs="Calibri"/>
                <w:lang w:eastAsia="pl-PL"/>
              </w:rPr>
            </w:pPr>
          </w:p>
        </w:tc>
        <w:tc>
          <w:tcPr>
            <w:tcW w:w="1103" w:type="pct"/>
            <w:vAlign w:val="center"/>
          </w:tcPr>
          <w:p w:rsidR="00A123CD" w:rsidRPr="00A123CD" w:rsidRDefault="00A123CD" w:rsidP="00A123CD">
            <w:pPr>
              <w:widowControl w:val="0"/>
              <w:tabs>
                <w:tab w:val="left" w:pos="0"/>
              </w:tabs>
              <w:spacing w:line="276" w:lineRule="auto"/>
              <w:jc w:val="center"/>
              <w:rPr>
                <w:rFonts w:eastAsia="Times New Roman" w:cs="Calibri"/>
                <w:lang w:eastAsia="pl-PL"/>
              </w:rPr>
            </w:pPr>
          </w:p>
        </w:tc>
      </w:tr>
    </w:tbl>
    <w:p w:rsidR="00A123CD" w:rsidRPr="00A123CD" w:rsidRDefault="00A123CD" w:rsidP="00A123CD">
      <w:pPr>
        <w:widowControl w:val="0"/>
        <w:tabs>
          <w:tab w:val="left" w:pos="0"/>
        </w:tabs>
        <w:spacing w:line="276" w:lineRule="auto"/>
        <w:jc w:val="center"/>
        <w:rPr>
          <w:rFonts w:eastAsia="Times New Roman" w:cs="Calibri"/>
          <w:i/>
          <w:lang w:eastAsia="pl-PL"/>
        </w:rPr>
      </w:pPr>
      <w:r w:rsidRPr="00A123CD">
        <w:rPr>
          <w:rFonts w:eastAsia="Times New Roman" w:cs="Calibri"/>
          <w:i/>
          <w:lang w:eastAsia="pl-PL"/>
        </w:rPr>
        <w:t>(wypełnić, jeżeli Wykonawca zamierza powierzyć prace podwykonawcom)</w:t>
      </w:r>
    </w:p>
    <w:p w:rsidR="00A123CD" w:rsidRPr="00A123CD" w:rsidRDefault="00A123CD" w:rsidP="00A123CD">
      <w:pPr>
        <w:widowControl w:val="0"/>
        <w:tabs>
          <w:tab w:val="left" w:pos="0"/>
        </w:tabs>
        <w:spacing w:line="276" w:lineRule="auto"/>
        <w:jc w:val="center"/>
        <w:rPr>
          <w:rFonts w:eastAsia="Times New Roman" w:cs="Calibri"/>
          <w:i/>
          <w:lang w:eastAsia="pl-PL"/>
        </w:rPr>
      </w:pPr>
    </w:p>
    <w:p w:rsidR="00A123CD" w:rsidRPr="00A123CD" w:rsidRDefault="00A123CD" w:rsidP="00A123CD">
      <w:pPr>
        <w:widowControl w:val="0"/>
        <w:tabs>
          <w:tab w:val="left" w:pos="0"/>
        </w:tabs>
        <w:spacing w:line="276" w:lineRule="auto"/>
        <w:rPr>
          <w:rFonts w:eastAsia="Times New Roman" w:cs="Calibri"/>
          <w:lang w:eastAsia="pl-PL"/>
        </w:rPr>
      </w:pPr>
      <w:r w:rsidRPr="00A123CD">
        <w:rPr>
          <w:rFonts w:eastAsia="Times New Roman" w:cs="Calibri"/>
          <w:b/>
          <w:lang w:eastAsia="pl-PL"/>
        </w:rPr>
        <w:t>4.</w:t>
      </w:r>
      <w:r w:rsidRPr="00A123CD">
        <w:rPr>
          <w:rFonts w:eastAsia="Times New Roman" w:cs="Calibri"/>
          <w:lang w:eastAsia="pl-PL"/>
        </w:rPr>
        <w:t xml:space="preserve"> Zamówienie zrealizujemy </w:t>
      </w:r>
      <w:r w:rsidRPr="00A123CD">
        <w:rPr>
          <w:rFonts w:eastAsia="Times New Roman" w:cs="Calibri"/>
          <w:b/>
          <w:bCs/>
          <w:lang w:eastAsia="pl-PL"/>
        </w:rPr>
        <w:t>(należy zaznaczyć właściwy kwadrat):</w:t>
      </w:r>
    </w:p>
    <w:p w:rsidR="00A123CD" w:rsidRPr="00A123CD" w:rsidRDefault="00A123CD" w:rsidP="00A123CD">
      <w:pPr>
        <w:widowControl w:val="0"/>
        <w:tabs>
          <w:tab w:val="left" w:pos="0"/>
        </w:tabs>
        <w:spacing w:line="276" w:lineRule="auto"/>
        <w:rPr>
          <w:rFonts w:eastAsia="Times New Roman" w:cs="Calibri"/>
          <w:lang w:eastAsia="pl-PL"/>
        </w:rPr>
      </w:pPr>
      <w:r w:rsidRPr="00A123CD">
        <w:rPr>
          <w:rFonts w:eastAsia="Calibri" w:cs="Tahoma"/>
        </w:rPr>
        <w:sym w:font="Wingdings" w:char="F0A8"/>
      </w:r>
      <w:r w:rsidRPr="00A123CD">
        <w:rPr>
          <w:rFonts w:eastAsia="Times New Roman" w:cs="Calibri"/>
          <w:lang w:eastAsia="pl-PL"/>
        </w:rPr>
        <w:t xml:space="preserve">  sami</w:t>
      </w:r>
    </w:p>
    <w:p w:rsidR="00A123CD" w:rsidRPr="00A123CD" w:rsidRDefault="00A123CD" w:rsidP="00A123CD">
      <w:pPr>
        <w:widowControl w:val="0"/>
        <w:tabs>
          <w:tab w:val="left" w:pos="0"/>
        </w:tabs>
        <w:spacing w:line="276" w:lineRule="auto"/>
        <w:rPr>
          <w:rFonts w:eastAsia="Times New Roman" w:cs="Calibri"/>
          <w:lang w:eastAsia="pl-PL"/>
        </w:rPr>
      </w:pPr>
      <w:r w:rsidRPr="00A123CD">
        <w:rPr>
          <w:rFonts w:eastAsia="Calibri" w:cs="Tahoma"/>
        </w:rPr>
        <w:sym w:font="Wingdings" w:char="F0A8"/>
      </w:r>
      <w:r w:rsidRPr="00A123CD">
        <w:rPr>
          <w:rFonts w:eastAsia="Times New Roman" w:cs="Calibri"/>
          <w:b/>
          <w:bCs/>
          <w:lang w:eastAsia="pl-PL"/>
        </w:rPr>
        <w:t xml:space="preserve">  </w:t>
      </w:r>
      <w:r w:rsidRPr="00A123CD">
        <w:rPr>
          <w:rFonts w:eastAsia="Times New Roman" w:cs="Calibri"/>
          <w:lang w:eastAsia="pl-PL"/>
        </w:rPr>
        <w:t>w konsorcjum z:</w:t>
      </w:r>
    </w:p>
    <w:p w:rsidR="00A123CD" w:rsidRPr="00A123CD" w:rsidRDefault="00A123CD" w:rsidP="00A123CD">
      <w:pPr>
        <w:widowControl w:val="0"/>
        <w:tabs>
          <w:tab w:val="left" w:pos="-1080"/>
          <w:tab w:val="left" w:pos="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Times New Roman" w:cs="Calibri"/>
          <w:lang w:eastAsia="pl-PL"/>
        </w:rPr>
      </w:pPr>
      <w:r w:rsidRPr="00A123CD">
        <w:rPr>
          <w:rFonts w:eastAsia="Times New Roman" w:cs="Calibri"/>
          <w:lang w:eastAsia="pl-PL"/>
        </w:rPr>
        <w:t>……………………………………………………………………………………………….………………………………………..</w:t>
      </w:r>
    </w:p>
    <w:p w:rsidR="00A123CD" w:rsidRPr="00A123CD" w:rsidRDefault="00A123CD" w:rsidP="00A123CD">
      <w:pPr>
        <w:widowControl w:val="0"/>
        <w:tabs>
          <w:tab w:val="left" w:pos="0"/>
        </w:tabs>
        <w:spacing w:line="276" w:lineRule="auto"/>
        <w:rPr>
          <w:rFonts w:eastAsia="Times New Roman" w:cs="Calibri"/>
          <w:lang w:eastAsia="pl-PL"/>
        </w:rPr>
      </w:pPr>
      <w:r w:rsidRPr="00A123CD">
        <w:rPr>
          <w:rFonts w:eastAsia="Times New Roman" w:cs="Calibri"/>
          <w:b/>
          <w:lang w:eastAsia="pl-PL"/>
        </w:rPr>
        <w:t>5.</w:t>
      </w:r>
      <w:r w:rsidRPr="00A123CD">
        <w:rPr>
          <w:rFonts w:eastAsia="Times New Roman" w:cs="Calibri"/>
          <w:lang w:eastAsia="pl-PL"/>
        </w:rPr>
        <w:t xml:space="preserve"> (Wypełniają jedynie przedsiębiorcy składający ofertę jako konsorcjum). Oświadczamy, że sposób reprezentacji konsorcjum dla potrzeb niniejszego zamówienia jest następujący:</w:t>
      </w:r>
    </w:p>
    <w:p w:rsidR="00A123CD" w:rsidRPr="00A123CD" w:rsidRDefault="00A123CD" w:rsidP="00A123CD">
      <w:pPr>
        <w:widowControl w:val="0"/>
        <w:tabs>
          <w:tab w:val="left" w:pos="-1080"/>
          <w:tab w:val="left" w:pos="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Times New Roman" w:cs="Calibri"/>
          <w:lang w:eastAsia="pl-PL"/>
        </w:rPr>
      </w:pPr>
      <w:r w:rsidRPr="00A123CD">
        <w:rPr>
          <w:rFonts w:eastAsia="Times New Roman" w:cs="Calibri"/>
          <w:lang w:eastAsia="pl-PL"/>
        </w:rPr>
        <w:t>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eastAsia="Times New Roman" w:cs="Calibri"/>
          <w:lang w:eastAsia="pl-PL"/>
        </w:rPr>
      </w:pPr>
      <w:r w:rsidRPr="00A123CD">
        <w:rPr>
          <w:rFonts w:eastAsia="Times New Roman" w:cs="Calibri"/>
          <w:b/>
          <w:lang w:eastAsia="pl-PL"/>
        </w:rPr>
        <w:t xml:space="preserve"> 6</w:t>
      </w:r>
      <w:r w:rsidRPr="00A123CD">
        <w:rPr>
          <w:rFonts w:eastAsia="Times New Roman" w:cs="Calibri"/>
          <w:lang w:eastAsia="pl-PL"/>
        </w:rPr>
        <w:t>. Informacja w związku z poleganiem na zasobach innych podmiotów: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eastAsia="Times New Roman" w:cs="Calibri"/>
          <w:lang w:eastAsia="pl-PL"/>
        </w:rPr>
      </w:pPr>
      <w:r w:rsidRPr="00A123CD">
        <w:rPr>
          <w:rFonts w:eastAsia="Times New Roman" w:cs="Calibri"/>
          <w:lang w:eastAsia="pl-PL"/>
        </w:rPr>
        <w:t>Oświadczam, że w celu wykazania spełniania warunków udziału w postępowaniu, określonych przez zamawiającego polegam na zasobach następującego/</w:t>
      </w:r>
      <w:proofErr w:type="spellStart"/>
      <w:r w:rsidRPr="00A123CD">
        <w:rPr>
          <w:rFonts w:eastAsia="Times New Roman" w:cs="Calibri"/>
          <w:lang w:eastAsia="pl-PL"/>
        </w:rPr>
        <w:t>ych</w:t>
      </w:r>
      <w:proofErr w:type="spellEnd"/>
      <w:r w:rsidRPr="00A123CD">
        <w:rPr>
          <w:rFonts w:eastAsia="Times New Roman" w:cs="Calibri"/>
          <w:lang w:eastAsia="pl-PL"/>
        </w:rPr>
        <w:t xml:space="preserve"> podmiotu/ów: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eastAsia="Times New Roman" w:cs="Calibri"/>
          <w:lang w:eastAsia="pl-PL"/>
        </w:rPr>
      </w:pPr>
      <w:r w:rsidRPr="00A123CD">
        <w:rPr>
          <w:rFonts w:eastAsia="Times New Roman" w:cs="Calibri"/>
          <w:lang w:eastAsia="pl-PL"/>
        </w:rPr>
        <w:t>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</w:t>
      </w:r>
    </w:p>
    <w:p w:rsidR="00A123CD" w:rsidRPr="00A123CD" w:rsidRDefault="00A123CD" w:rsidP="00A123CD">
      <w:pPr>
        <w:tabs>
          <w:tab w:val="left" w:pos="709"/>
        </w:tabs>
        <w:spacing w:line="276" w:lineRule="auto"/>
        <w:rPr>
          <w:rFonts w:eastAsia="Calibri" w:cs="Tahoma"/>
          <w:b/>
        </w:rPr>
      </w:pPr>
      <w:r w:rsidRPr="00A123CD">
        <w:rPr>
          <w:rFonts w:cs="Arial"/>
          <w:b/>
        </w:rPr>
        <w:t>7.</w:t>
      </w:r>
      <w:r w:rsidRPr="00A123CD">
        <w:rPr>
          <w:rFonts w:cs="Arial"/>
        </w:rPr>
        <w:t xml:space="preserve"> </w:t>
      </w:r>
      <w:r w:rsidRPr="00A123CD">
        <w:rPr>
          <w:rFonts w:eastAsia="Calibri" w:cs="Tahoma"/>
          <w:b/>
        </w:rPr>
        <w:t xml:space="preserve">Wykonawca jest </w:t>
      </w:r>
      <w:r w:rsidRPr="00A123CD">
        <w:rPr>
          <w:rFonts w:eastAsia="Calibri" w:cs="Tahoma"/>
        </w:rPr>
        <w:t xml:space="preserve">(wstawić </w:t>
      </w:r>
      <w:r w:rsidRPr="00A123CD">
        <w:rPr>
          <w:rFonts w:eastAsia="Calibri" w:cs="Tahoma"/>
          <w:b/>
        </w:rPr>
        <w:t>X</w:t>
      </w:r>
      <w:r w:rsidRPr="00A123CD">
        <w:rPr>
          <w:rFonts w:eastAsia="Calibri" w:cs="Tahoma"/>
        </w:rPr>
        <w:t xml:space="preserve"> we właściwe pole):</w:t>
      </w:r>
    </w:p>
    <w:p w:rsidR="00A123CD" w:rsidRPr="00A123CD" w:rsidRDefault="00A123CD" w:rsidP="00A123CD">
      <w:pPr>
        <w:tabs>
          <w:tab w:val="left" w:pos="709"/>
        </w:tabs>
        <w:spacing w:line="276" w:lineRule="auto"/>
        <w:jc w:val="left"/>
        <w:rPr>
          <w:rFonts w:eastAsia="Calibri" w:cs="Tahoma"/>
        </w:rPr>
      </w:pPr>
      <w:r w:rsidRPr="00A123CD">
        <w:rPr>
          <w:rFonts w:eastAsia="Calibri" w:cs="Arial"/>
        </w:rPr>
        <w:lastRenderedPageBreak/>
        <w:sym w:font="Wingdings" w:char="F0A8"/>
      </w:r>
      <w:r w:rsidRPr="00A123CD">
        <w:rPr>
          <w:rFonts w:eastAsia="Calibri" w:cs="Arial"/>
        </w:rPr>
        <w:t xml:space="preserve"> </w:t>
      </w:r>
      <w:r w:rsidRPr="00A123CD">
        <w:rPr>
          <w:rFonts w:eastAsia="Calibri" w:cs="Tahoma"/>
        </w:rPr>
        <w:t>mikro przedsiębiorcą</w:t>
      </w:r>
    </w:p>
    <w:p w:rsidR="00A123CD" w:rsidRPr="00A123CD" w:rsidRDefault="00A123CD" w:rsidP="00A123CD">
      <w:pPr>
        <w:tabs>
          <w:tab w:val="left" w:pos="709"/>
        </w:tabs>
        <w:spacing w:line="276" w:lineRule="auto"/>
        <w:jc w:val="left"/>
        <w:rPr>
          <w:rFonts w:eastAsia="Calibri" w:cs="Tahoma"/>
        </w:rPr>
      </w:pPr>
      <w:r w:rsidRPr="00A123CD">
        <w:rPr>
          <w:rFonts w:eastAsia="Calibri" w:cs="Arial"/>
        </w:rPr>
        <w:sym w:font="Wingdings" w:char="F0A8"/>
      </w:r>
      <w:r w:rsidRPr="00A123CD">
        <w:rPr>
          <w:rFonts w:eastAsia="Calibri" w:cs="Arial"/>
        </w:rPr>
        <w:t xml:space="preserve"> </w:t>
      </w:r>
      <w:r w:rsidRPr="00A123CD">
        <w:rPr>
          <w:rFonts w:eastAsia="Calibri" w:cs="Tahoma"/>
        </w:rPr>
        <w:t>małym przedsiębiorcą</w:t>
      </w:r>
    </w:p>
    <w:p w:rsidR="00A123CD" w:rsidRPr="00A123CD" w:rsidRDefault="00A123CD" w:rsidP="00A123CD">
      <w:pPr>
        <w:tabs>
          <w:tab w:val="left" w:pos="709"/>
        </w:tabs>
        <w:spacing w:line="276" w:lineRule="auto"/>
        <w:jc w:val="left"/>
        <w:rPr>
          <w:rFonts w:eastAsia="Calibri" w:cs="Tahoma"/>
        </w:rPr>
      </w:pPr>
      <w:r w:rsidRPr="00A123CD">
        <w:rPr>
          <w:rFonts w:eastAsia="Calibri" w:cs="Arial"/>
        </w:rPr>
        <w:sym w:font="Wingdings" w:char="F0A8"/>
      </w:r>
      <w:r w:rsidRPr="00A123CD">
        <w:rPr>
          <w:rFonts w:eastAsia="Calibri" w:cs="Arial"/>
        </w:rPr>
        <w:t xml:space="preserve"> </w:t>
      </w:r>
      <w:r w:rsidRPr="00A123CD">
        <w:rPr>
          <w:rFonts w:eastAsia="Calibri" w:cs="Tahoma"/>
        </w:rPr>
        <w:t>średnim przedsiębiorcą</w:t>
      </w:r>
    </w:p>
    <w:p w:rsidR="00A123CD" w:rsidRPr="00A123CD" w:rsidRDefault="00A123CD" w:rsidP="00A123CD">
      <w:pPr>
        <w:tabs>
          <w:tab w:val="left" w:pos="709"/>
        </w:tabs>
        <w:spacing w:line="276" w:lineRule="auto"/>
        <w:jc w:val="left"/>
        <w:rPr>
          <w:rFonts w:eastAsia="Calibri" w:cs="Tahoma"/>
        </w:rPr>
      </w:pPr>
      <w:r w:rsidRPr="00A123CD">
        <w:rPr>
          <w:rFonts w:eastAsia="Calibri" w:cs="Arial"/>
        </w:rPr>
        <w:sym w:font="Wingdings" w:char="F0A8"/>
      </w:r>
      <w:r w:rsidRPr="00A123CD">
        <w:rPr>
          <w:rFonts w:eastAsia="Calibri" w:cs="Arial"/>
        </w:rPr>
        <w:t xml:space="preserve"> dużym przedsiębiorcą</w:t>
      </w:r>
    </w:p>
    <w:p w:rsidR="00A123CD" w:rsidRPr="00A123CD" w:rsidRDefault="00A123CD" w:rsidP="00A123CD">
      <w:pPr>
        <w:tabs>
          <w:tab w:val="left" w:pos="709"/>
        </w:tabs>
        <w:spacing w:line="276" w:lineRule="auto"/>
        <w:jc w:val="left"/>
        <w:rPr>
          <w:rFonts w:eastAsia="Calibri" w:cs="Tahoma"/>
        </w:rPr>
      </w:pPr>
      <w:r w:rsidRPr="00A123CD">
        <w:rPr>
          <w:rFonts w:eastAsia="Calibri" w:cs="Arial"/>
        </w:rPr>
        <w:sym w:font="Wingdings" w:char="F0A8"/>
      </w:r>
      <w:r w:rsidRPr="00A123CD">
        <w:rPr>
          <w:rFonts w:eastAsia="Calibri" w:cs="Tahoma"/>
        </w:rPr>
        <w:t xml:space="preserve"> jednoosobowa działalność gospodarcza</w:t>
      </w:r>
    </w:p>
    <w:p w:rsidR="00A123CD" w:rsidRPr="00A123CD" w:rsidRDefault="00A123CD" w:rsidP="00A123CD">
      <w:pPr>
        <w:tabs>
          <w:tab w:val="left" w:pos="709"/>
        </w:tabs>
        <w:spacing w:line="276" w:lineRule="auto"/>
        <w:jc w:val="left"/>
        <w:rPr>
          <w:rFonts w:eastAsia="Calibri" w:cs="Tahoma"/>
        </w:rPr>
      </w:pPr>
      <w:r w:rsidRPr="00A123CD">
        <w:rPr>
          <w:rFonts w:eastAsia="Calibri" w:cs="Arial"/>
        </w:rPr>
        <w:sym w:font="Wingdings" w:char="F0A8"/>
      </w:r>
      <w:r w:rsidRPr="00A123CD">
        <w:rPr>
          <w:rFonts w:eastAsia="Calibri" w:cs="Tahoma"/>
        </w:rPr>
        <w:t xml:space="preserve"> osoba fizyczna nieprowadząca działalności gospodarczej</w:t>
      </w:r>
    </w:p>
    <w:p w:rsidR="00A123CD" w:rsidRPr="00A123CD" w:rsidRDefault="00A123CD" w:rsidP="00A123CD">
      <w:pPr>
        <w:tabs>
          <w:tab w:val="left" w:pos="709"/>
        </w:tabs>
        <w:spacing w:line="276" w:lineRule="auto"/>
        <w:jc w:val="left"/>
        <w:rPr>
          <w:rFonts w:eastAsia="Calibri" w:cs="Tahoma"/>
        </w:rPr>
      </w:pPr>
      <w:r w:rsidRPr="00A123CD">
        <w:rPr>
          <w:rFonts w:eastAsia="Calibri" w:cs="Arial"/>
        </w:rPr>
        <w:sym w:font="Wingdings" w:char="F0A8"/>
      </w:r>
      <w:r w:rsidRPr="00A123CD">
        <w:rPr>
          <w:rFonts w:eastAsia="Calibri" w:cs="Tahoma"/>
        </w:rPr>
        <w:t xml:space="preserve"> inny rodzaj</w:t>
      </w:r>
    </w:p>
    <w:p w:rsidR="00A123CD" w:rsidRPr="00A123CD" w:rsidRDefault="00A123CD" w:rsidP="00A123CD">
      <w:pPr>
        <w:spacing w:line="276" w:lineRule="auto"/>
        <w:rPr>
          <w:rFonts w:eastAsia="Calibri" w:cs="Tahoma"/>
          <w:b/>
        </w:rPr>
      </w:pPr>
      <w:r w:rsidRPr="00A123CD">
        <w:rPr>
          <w:rFonts w:eastAsia="Calibri" w:cs="Tahoma"/>
          <w:b/>
        </w:rPr>
        <w:t>Zgodnie z art. 7  ustawy prawo przedsiębiorców:</w:t>
      </w:r>
    </w:p>
    <w:p w:rsidR="00A123CD" w:rsidRPr="00A123CD" w:rsidRDefault="00A123CD" w:rsidP="00A123CD">
      <w:pPr>
        <w:spacing w:line="276" w:lineRule="auto"/>
        <w:rPr>
          <w:rFonts w:eastAsia="Calibri" w:cs="Tahoma"/>
        </w:rPr>
      </w:pPr>
      <w:r w:rsidRPr="00A123CD">
        <w:rPr>
          <w:rFonts w:eastAsia="Calibri" w:cs="Tahoma"/>
          <w:b/>
        </w:rPr>
        <w:t>Mikro przedsiębiorca to:</w:t>
      </w:r>
      <w:r w:rsidRPr="00A123CD">
        <w:rPr>
          <w:rFonts w:eastAsia="Calibri" w:cs="Tahoma"/>
        </w:rPr>
        <w:t xml:space="preserve"> przedsiębiorstwo, które zatrudnia mniej niż 10 osób i którego roczny obrót lub roczna suma bilansowa nie przekracza 2 milionów EURO.</w:t>
      </w:r>
    </w:p>
    <w:p w:rsidR="00A123CD" w:rsidRPr="00A123CD" w:rsidRDefault="00A123CD" w:rsidP="00A123CD">
      <w:pPr>
        <w:spacing w:line="276" w:lineRule="auto"/>
        <w:rPr>
          <w:rFonts w:eastAsia="Calibri" w:cs="Tahoma"/>
        </w:rPr>
      </w:pPr>
      <w:r w:rsidRPr="00A123CD">
        <w:rPr>
          <w:rFonts w:eastAsia="Calibri" w:cs="Tahoma"/>
          <w:b/>
        </w:rPr>
        <w:t>Mały przedsiębiorca to:</w:t>
      </w:r>
      <w:r w:rsidRPr="00A123CD">
        <w:rPr>
          <w:rFonts w:eastAsia="Calibri" w:cs="Tahoma"/>
        </w:rPr>
        <w:t xml:space="preserve"> przedsiębiorstwo, które zatrudnia mniej niż 50 osób i którego roczny obrót lub roczna suma bilansowa nie przekracza 10 milionów EURO.</w:t>
      </w:r>
    </w:p>
    <w:p w:rsidR="00A123CD" w:rsidRPr="00A123CD" w:rsidRDefault="00A123CD" w:rsidP="00A123CD">
      <w:pPr>
        <w:tabs>
          <w:tab w:val="left" w:pos="709"/>
        </w:tabs>
        <w:spacing w:line="276" w:lineRule="auto"/>
        <w:rPr>
          <w:rFonts w:eastAsia="Calibri" w:cs="Tahoma"/>
        </w:rPr>
      </w:pPr>
      <w:r w:rsidRPr="00A123CD">
        <w:rPr>
          <w:rFonts w:eastAsia="Calibri" w:cs="Tahoma"/>
          <w:b/>
        </w:rPr>
        <w:t xml:space="preserve">Średni przedsiębiorca to: </w:t>
      </w:r>
      <w:r w:rsidRPr="00A123CD">
        <w:rPr>
          <w:rFonts w:eastAsia="Calibri" w:cs="Tahoma"/>
        </w:rPr>
        <w:t>przedsiębiorstwa, które nie są mikroprzedsiębiorstwami ani małymi przedsiębiorstwami</w:t>
      </w:r>
      <w:r w:rsidRPr="00A123CD">
        <w:rPr>
          <w:rFonts w:eastAsia="Calibri" w:cs="Tahoma"/>
          <w:b/>
        </w:rPr>
        <w:t xml:space="preserve"> </w:t>
      </w:r>
      <w:r w:rsidRPr="00A123CD">
        <w:rPr>
          <w:rFonts w:eastAsia="Calibri" w:cs="Tahoma"/>
        </w:rPr>
        <w:t xml:space="preserve">i które zatrudniają mniej niż 250 osób i których roczny obrót nie przekracza 50 milionów EURO </w:t>
      </w:r>
      <w:r w:rsidRPr="00A123CD">
        <w:rPr>
          <w:rFonts w:eastAsia="Calibri" w:cs="Tahoma"/>
          <w:i/>
        </w:rPr>
        <w:t>lub</w:t>
      </w:r>
      <w:r w:rsidRPr="00A123CD">
        <w:rPr>
          <w:rFonts w:eastAsia="Calibri" w:cs="Tahoma"/>
        </w:rPr>
        <w:t xml:space="preserve"> roczna suma bilansowa nie przekracza 43 milionów EURO.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eastAsia="Calibri" w:cs="Arial"/>
        </w:rPr>
      </w:pPr>
      <w:r w:rsidRPr="00A123CD">
        <w:rPr>
          <w:rFonts w:eastAsia="Calibri" w:cs="Arial"/>
          <w:b/>
        </w:rPr>
        <w:t>8.</w:t>
      </w:r>
      <w:r w:rsidRPr="00A123CD">
        <w:rPr>
          <w:rFonts w:eastAsia="Calibri" w:cs="Arial"/>
        </w:rPr>
        <w:t xml:space="preserve">  Wadium zostało wniesione w dniu ……………………………. w formie ………………………………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eastAsia="Calibri" w:cs="Arial"/>
        </w:rPr>
      </w:pPr>
      <w:r w:rsidRPr="00A123CD">
        <w:rPr>
          <w:rFonts w:eastAsia="Calibri" w:cs="Arial"/>
        </w:rPr>
        <w:t>W przypadku zwrotu wadium wpłaconego w pieniądzu, należy je zwrócić na konto nr: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eastAsia="Calibri" w:cs="Arial"/>
        </w:rPr>
      </w:pPr>
      <w:r w:rsidRPr="00A123CD">
        <w:rPr>
          <w:rFonts w:eastAsia="Calibri" w:cs="Arial"/>
        </w:rPr>
        <w:t>…………………………………………………………………………………………………………………</w:t>
      </w:r>
    </w:p>
    <w:p w:rsidR="00A123CD" w:rsidRPr="00A123CD" w:rsidRDefault="00A123CD" w:rsidP="00A123CD">
      <w:pPr>
        <w:tabs>
          <w:tab w:val="left" w:pos="0"/>
        </w:tabs>
        <w:suppressAutoHyphens/>
        <w:spacing w:line="276" w:lineRule="auto"/>
        <w:rPr>
          <w:b/>
        </w:rPr>
      </w:pPr>
      <w:r w:rsidRPr="00A123CD">
        <w:rPr>
          <w:rFonts w:cs="Arial"/>
          <w:b/>
        </w:rPr>
        <w:t>9.</w:t>
      </w:r>
      <w:r w:rsidRPr="00A123CD">
        <w:rPr>
          <w:rFonts w:cs="Arial"/>
        </w:rPr>
        <w:t xml:space="preserve"> </w:t>
      </w:r>
      <w:r w:rsidRPr="00A123CD">
        <w:rPr>
          <w:rFonts w:cs="Arial"/>
          <w:b/>
        </w:rPr>
        <w:t>Jednocześnie wskazuję/</w:t>
      </w:r>
      <w:proofErr w:type="spellStart"/>
      <w:r w:rsidRPr="00A123CD">
        <w:rPr>
          <w:rFonts w:cs="Arial"/>
          <w:b/>
        </w:rPr>
        <w:t>emy</w:t>
      </w:r>
      <w:proofErr w:type="spellEnd"/>
      <w:r w:rsidRPr="00A123CD">
        <w:rPr>
          <w:rFonts w:cs="Arial"/>
          <w:b/>
        </w:rPr>
        <w:t xml:space="preserve"> zgodnie z art. 127 ustawy </w:t>
      </w:r>
      <w:proofErr w:type="spellStart"/>
      <w:r w:rsidRPr="00A123CD">
        <w:rPr>
          <w:rFonts w:cs="Arial"/>
          <w:b/>
        </w:rPr>
        <w:t>p.z.p</w:t>
      </w:r>
      <w:proofErr w:type="spellEnd"/>
      <w:r w:rsidRPr="00A123CD">
        <w:rPr>
          <w:rFonts w:cs="Arial"/>
          <w:b/>
        </w:rPr>
        <w:t>. w związku z § 13 Rozporządzenia Ministra Rozwoju z dnia 23 grudnia 2020 roku w sprawie podmiotowych środków dowodowych oraz innych dokumentów lub oświadczeń, jakich może żądać zamawiający od wykonawcy następujące oświadczenia lub dokumenty, które znajdują się w posiadaniu Zamawiającego/są dostępne pod poniższymi adresami internetowymi ogólnodostępnych i bezpłatnych baz danych i upoważniamy Zamawiającego do samodzielnego ich pobrania:</w:t>
      </w:r>
    </w:p>
    <w:p w:rsidR="00A123CD" w:rsidRPr="00A123CD" w:rsidRDefault="00A123CD" w:rsidP="00A123CD">
      <w:pPr>
        <w:tabs>
          <w:tab w:val="left" w:pos="0"/>
        </w:tabs>
        <w:suppressAutoHyphens/>
        <w:spacing w:line="276" w:lineRule="auto"/>
        <w:rPr>
          <w:rFonts w:cs="Arial"/>
        </w:rPr>
      </w:pPr>
      <w:r w:rsidRPr="00A123CD">
        <w:rPr>
          <w:rFonts w:cs="Arial"/>
        </w:rPr>
        <w:t>1) ...................................................................</w:t>
      </w:r>
    </w:p>
    <w:p w:rsidR="00A123CD" w:rsidRPr="00A123CD" w:rsidRDefault="00A123CD" w:rsidP="00A123CD">
      <w:pPr>
        <w:tabs>
          <w:tab w:val="left" w:pos="0"/>
        </w:tabs>
        <w:suppressAutoHyphens/>
        <w:spacing w:line="276" w:lineRule="auto"/>
        <w:rPr>
          <w:rFonts w:cs="Arial"/>
        </w:rPr>
      </w:pPr>
      <w:r w:rsidRPr="00A123CD">
        <w:rPr>
          <w:rFonts w:cs="Arial"/>
        </w:rPr>
        <w:t>2) ...................................................................</w:t>
      </w:r>
    </w:p>
    <w:p w:rsidR="00A123CD" w:rsidRPr="00A123CD" w:rsidRDefault="00A123CD" w:rsidP="00A123CD">
      <w:pPr>
        <w:suppressAutoHyphens/>
        <w:spacing w:after="120" w:line="276" w:lineRule="auto"/>
        <w:contextualSpacing/>
        <w:rPr>
          <w:rFonts w:eastAsia="Calibri" w:cs="Times New Roman"/>
          <w:lang w:eastAsia="ar-SA"/>
        </w:rPr>
      </w:pPr>
      <w:r w:rsidRPr="00A123CD">
        <w:rPr>
          <w:rFonts w:cs="Arial"/>
          <w:b/>
        </w:rPr>
        <w:t>10.</w:t>
      </w:r>
      <w:r w:rsidRPr="00A123CD">
        <w:rPr>
          <w:rFonts w:cs="Arial"/>
        </w:rPr>
        <w:t xml:space="preserve"> Wypełniłem obowiązki informacyjne przewidziane w art. 13 lub art. 14 RODO, tj. rozporządzenia Parlamentu Europejskiego i Rady (UE) 2016/679 z dnia 27 kwietnia 2016 r. </w:t>
      </w:r>
      <w:r w:rsidRPr="00A123CD">
        <w:rPr>
          <w:rFonts w:cs="Arial"/>
        </w:rPr>
        <w:br/>
        <w:t xml:space="preserve">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</w:t>
      </w:r>
      <w:r w:rsidRPr="00A123CD">
        <w:rPr>
          <w:rFonts w:cs="Arial"/>
        </w:rPr>
        <w:br/>
        <w:t>o udzielenie zamówienia publicznego w niniejszym</w:t>
      </w:r>
      <w:r w:rsidRPr="00A123CD">
        <w:rPr>
          <w:rFonts w:ascii="Times New Roman" w:eastAsia="Calibri" w:hAnsi="Times New Roman" w:cs="Times New Roman"/>
          <w:lang w:eastAsia="ar-SA"/>
        </w:rPr>
        <w:t xml:space="preserve"> </w:t>
      </w:r>
      <w:r w:rsidRPr="00A123CD">
        <w:rPr>
          <w:rFonts w:eastAsia="Calibri" w:cs="Times New Roman"/>
          <w:lang w:eastAsia="ar-SA"/>
        </w:rPr>
        <w:t>postępowaniu.</w:t>
      </w:r>
      <w:r w:rsidRPr="00A123CD">
        <w:rPr>
          <w:rFonts w:eastAsia="Times New Roman" w:cs="Times New Roman"/>
          <w:vertAlign w:val="superscript"/>
          <w:lang w:eastAsia="ar-SA"/>
        </w:rPr>
        <w:footnoteReference w:id="1"/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  <w:r w:rsidRPr="00A123CD">
        <w:rPr>
          <w:rFonts w:cs="Arial"/>
        </w:rPr>
        <w:t>11. Załącznikami do niniejszej Oferty są: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  <w:r w:rsidRPr="00A123CD">
        <w:rPr>
          <w:rFonts w:cs="Arial"/>
        </w:rPr>
        <w:t>1) ……………………………………………..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  <w:r w:rsidRPr="00A123CD">
        <w:rPr>
          <w:rFonts w:cs="Arial"/>
        </w:rPr>
        <w:t>2) ……………………………………………..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ind w:hanging="720"/>
        <w:jc w:val="center"/>
        <w:rPr>
          <w:rFonts w:cs="Arial"/>
        </w:rPr>
      </w:pPr>
      <w:r w:rsidRPr="00A123CD">
        <w:rPr>
          <w:rFonts w:cs="Arial"/>
        </w:rPr>
        <w:t xml:space="preserve">                                                                        …………..…….……. </w:t>
      </w:r>
      <w:r w:rsidRPr="00A123CD">
        <w:rPr>
          <w:rFonts w:cs="Arial"/>
          <w:i/>
        </w:rPr>
        <w:t>(miejscowość)</w:t>
      </w:r>
      <w:r w:rsidRPr="00A123CD">
        <w:rPr>
          <w:rFonts w:cs="Arial"/>
        </w:rPr>
        <w:t>, dnia ………….……. r.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ind w:hanging="720"/>
        <w:jc w:val="center"/>
        <w:rPr>
          <w:rFonts w:cs="Arial"/>
        </w:rPr>
      </w:pPr>
    </w:p>
    <w:p w:rsidR="00A123CD" w:rsidRPr="00A123CD" w:rsidRDefault="00A123CD" w:rsidP="00A123CD">
      <w:pPr>
        <w:tabs>
          <w:tab w:val="left" w:pos="0"/>
        </w:tabs>
        <w:spacing w:line="276" w:lineRule="auto"/>
        <w:ind w:hanging="720"/>
        <w:jc w:val="center"/>
        <w:rPr>
          <w:rFonts w:cs="Arial"/>
        </w:rPr>
      </w:pPr>
      <w:r w:rsidRPr="00A123CD">
        <w:rPr>
          <w:rFonts w:cs="Arial"/>
        </w:rPr>
        <w:t xml:space="preserve">                                                         ..………….…………………..…………………………………………………………………………..</w:t>
      </w:r>
    </w:p>
    <w:p w:rsidR="00A123CD" w:rsidRPr="00A123CD" w:rsidRDefault="00A123CD" w:rsidP="00A123CD">
      <w:pPr>
        <w:tabs>
          <w:tab w:val="left" w:pos="0"/>
        </w:tabs>
        <w:autoSpaceDE w:val="0"/>
        <w:autoSpaceDN w:val="0"/>
        <w:adjustRightInd w:val="0"/>
        <w:spacing w:line="276" w:lineRule="auto"/>
        <w:jc w:val="right"/>
        <w:rPr>
          <w:rFonts w:cs="Arial"/>
        </w:rPr>
      </w:pPr>
      <w:r w:rsidRPr="00A123CD">
        <w:rPr>
          <w:rFonts w:cs="Arial"/>
        </w:rPr>
        <w:t>(Podpis osoby uprawnionej lub osób uprawnionych do reprezentowania</w:t>
      </w:r>
    </w:p>
    <w:p w:rsidR="00A123CD" w:rsidRPr="00A123CD" w:rsidRDefault="00A123CD" w:rsidP="00A123CD">
      <w:pPr>
        <w:tabs>
          <w:tab w:val="left" w:pos="0"/>
        </w:tabs>
        <w:autoSpaceDE w:val="0"/>
        <w:autoSpaceDN w:val="0"/>
        <w:adjustRightInd w:val="0"/>
        <w:spacing w:line="276" w:lineRule="auto"/>
        <w:jc w:val="right"/>
        <w:rPr>
          <w:rFonts w:cs="Arial"/>
        </w:rPr>
      </w:pPr>
      <w:r w:rsidRPr="00A123CD">
        <w:rPr>
          <w:rFonts w:cs="Arial"/>
        </w:rPr>
        <w:t>Wykonawcy w dokumentach rejestrowych lub we właściwym upoważnieniu)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jc w:val="left"/>
        <w:rPr>
          <w:rFonts w:cs="Arial"/>
          <w:i/>
        </w:rPr>
      </w:pPr>
    </w:p>
    <w:p w:rsidR="00A123CD" w:rsidRPr="00A123CD" w:rsidRDefault="00A123CD" w:rsidP="00A123CD">
      <w:pPr>
        <w:tabs>
          <w:tab w:val="left" w:pos="0"/>
        </w:tabs>
        <w:spacing w:line="276" w:lineRule="auto"/>
        <w:contextualSpacing/>
        <w:rPr>
          <w:rFonts w:cs="Arial"/>
          <w:i/>
        </w:rPr>
      </w:pPr>
      <w:r w:rsidRPr="00A123CD">
        <w:rPr>
          <w:rFonts w:cs="Arial"/>
          <w:i/>
        </w:rPr>
        <w:lastRenderedPageBreak/>
        <w:t>*niepotrzebne skreślić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jc w:val="right"/>
        <w:rPr>
          <w:rFonts w:cs="Arial"/>
          <w:b/>
        </w:rPr>
        <w:sectPr w:rsidR="00A123CD" w:rsidRPr="00A123CD" w:rsidSect="004C2253">
          <w:pgSz w:w="11906" w:h="16838"/>
          <w:pgMar w:top="1418" w:right="1418" w:bottom="1418" w:left="1418" w:header="709" w:footer="709" w:gutter="0"/>
          <w:cols w:space="708"/>
          <w:titlePg/>
          <w:docGrid w:linePitch="299"/>
        </w:sectPr>
      </w:pPr>
    </w:p>
    <w:p w:rsidR="00A123CD" w:rsidRPr="00A123CD" w:rsidRDefault="00A123CD" w:rsidP="00A123CD">
      <w:pPr>
        <w:tabs>
          <w:tab w:val="left" w:pos="0"/>
        </w:tabs>
        <w:spacing w:line="276" w:lineRule="auto"/>
        <w:jc w:val="right"/>
        <w:rPr>
          <w:rFonts w:cs="Arial"/>
          <w:b/>
        </w:rPr>
      </w:pPr>
      <w:r w:rsidRPr="00A123CD">
        <w:rPr>
          <w:rFonts w:cs="Arial"/>
          <w:b/>
        </w:rPr>
        <w:lastRenderedPageBreak/>
        <w:t>Załącznik nr 3 do SWZ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jc w:val="left"/>
        <w:rPr>
          <w:rFonts w:cs="Arial"/>
          <w:b/>
        </w:rPr>
      </w:pPr>
      <w:r w:rsidRPr="00A123CD">
        <w:rPr>
          <w:rFonts w:cs="Arial"/>
          <w:b/>
        </w:rPr>
        <w:t>WYKONAWCA: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jc w:val="center"/>
        <w:rPr>
          <w:rFonts w:cs="Arial"/>
          <w:b/>
        </w:rPr>
      </w:pPr>
    </w:p>
    <w:p w:rsidR="00A123CD" w:rsidRPr="00A123CD" w:rsidRDefault="00A123CD" w:rsidP="00A123CD">
      <w:pPr>
        <w:tabs>
          <w:tab w:val="left" w:pos="0"/>
        </w:tabs>
        <w:spacing w:line="276" w:lineRule="auto"/>
        <w:jc w:val="center"/>
        <w:rPr>
          <w:rFonts w:cs="Arial"/>
          <w:b/>
        </w:rPr>
      </w:pPr>
      <w:r w:rsidRPr="00A123CD">
        <w:rPr>
          <w:rFonts w:cs="Arial"/>
          <w:b/>
        </w:rPr>
        <w:t>FORMULARZ CENOWY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jc w:val="center"/>
        <w:rPr>
          <w:rFonts w:cs="Arial"/>
          <w:b/>
        </w:rPr>
      </w:pPr>
    </w:p>
    <w:p w:rsidR="00A123CD" w:rsidRPr="00A123CD" w:rsidRDefault="00A123CD" w:rsidP="00A123CD">
      <w:pPr>
        <w:tabs>
          <w:tab w:val="left" w:pos="0"/>
          <w:tab w:val="left" w:pos="3402"/>
          <w:tab w:val="left" w:pos="7937"/>
        </w:tabs>
        <w:suppressAutoHyphens/>
        <w:spacing w:line="276" w:lineRule="auto"/>
        <w:rPr>
          <w:rFonts w:cs="Arial"/>
        </w:rPr>
      </w:pPr>
      <w:r w:rsidRPr="00A123CD">
        <w:rPr>
          <w:rFonts w:cs="Arial"/>
        </w:rPr>
        <w:t>Nawiązując do postępowania prowadzonego w trybie przetargu nieograniczonego zgodnie z przepisami ustawy z dnia 11 września 2019 r. – Prawo zamówień publicznych (Dz. U. z 2024 r., poz. 1320) poniżej przedstawiamy:</w:t>
      </w:r>
    </w:p>
    <w:p w:rsidR="00A123CD" w:rsidRPr="00A123CD" w:rsidRDefault="00A123CD" w:rsidP="00A123CD">
      <w:pPr>
        <w:tabs>
          <w:tab w:val="left" w:pos="0"/>
          <w:tab w:val="left" w:pos="3402"/>
          <w:tab w:val="left" w:pos="7937"/>
        </w:tabs>
        <w:suppressAutoHyphens/>
        <w:spacing w:line="276" w:lineRule="auto"/>
        <w:rPr>
          <w:rFonts w:cs="Times New Roman"/>
          <w:b/>
        </w:rPr>
      </w:pPr>
    </w:p>
    <w:p w:rsidR="00A123CD" w:rsidRPr="00A123CD" w:rsidRDefault="00A123CD" w:rsidP="00A123CD">
      <w:pPr>
        <w:shd w:val="clear" w:color="auto" w:fill="FFFFFF" w:themeFill="background1"/>
        <w:spacing w:line="276" w:lineRule="auto"/>
        <w:jc w:val="center"/>
        <w:rPr>
          <w:rFonts w:eastAsia="Times New Roman" w:cs="Arial"/>
          <w:b/>
          <w:lang w:eastAsia="pl-PL"/>
        </w:rPr>
      </w:pPr>
      <w:r w:rsidRPr="00A123CD">
        <w:rPr>
          <w:rFonts w:eastAsia="Times New Roman" w:cs="Arial"/>
          <w:b/>
          <w:lang w:eastAsia="pl-PL"/>
        </w:rPr>
        <w:t xml:space="preserve">Obliczenie kosztów świadczenia usług ochrony i usług towarzyszących </w:t>
      </w:r>
    </w:p>
    <w:p w:rsidR="00A123CD" w:rsidRPr="00A123CD" w:rsidRDefault="00A123CD" w:rsidP="00A123CD">
      <w:pPr>
        <w:shd w:val="clear" w:color="auto" w:fill="FFFFFF" w:themeFill="background1"/>
        <w:spacing w:line="276" w:lineRule="auto"/>
        <w:jc w:val="center"/>
        <w:rPr>
          <w:rFonts w:eastAsia="Times New Roman" w:cs="Arial"/>
          <w:b/>
          <w:lang w:eastAsia="pl-PL"/>
        </w:rPr>
      </w:pPr>
      <w:r w:rsidRPr="00A123CD">
        <w:rPr>
          <w:rFonts w:eastAsia="Times New Roman" w:cs="Arial"/>
          <w:b/>
          <w:lang w:eastAsia="pl-PL"/>
        </w:rPr>
        <w:t>dla Sądu Okręgowego w Lublinie oraz sądów funkcjonalnych</w:t>
      </w:r>
    </w:p>
    <w:p w:rsidR="00A123CD" w:rsidRPr="00A123CD" w:rsidRDefault="00A123CD" w:rsidP="00A123CD">
      <w:pPr>
        <w:shd w:val="clear" w:color="auto" w:fill="FFFFFF" w:themeFill="background1"/>
        <w:spacing w:line="276" w:lineRule="auto"/>
        <w:jc w:val="left"/>
        <w:rPr>
          <w:rFonts w:eastAsia="Times New Roman" w:cs="Arial"/>
          <w:b/>
          <w:lang w:eastAsia="pl-PL"/>
        </w:rPr>
      </w:pPr>
      <w:bookmarkStart w:id="3" w:name="_Hlk93482890"/>
      <w:r w:rsidRPr="00A123CD">
        <w:rPr>
          <w:rFonts w:eastAsia="Times New Roman" w:cs="Arial"/>
          <w:b/>
          <w:lang w:eastAsia="pl-PL"/>
        </w:rPr>
        <w:t>Tabela 1</w:t>
      </w:r>
    </w:p>
    <w:tbl>
      <w:tblPr>
        <w:tblW w:w="15339" w:type="dxa"/>
        <w:tblInd w:w="-743" w:type="dxa"/>
        <w:tblLayout w:type="fixed"/>
        <w:tblLook w:val="01E0" w:firstRow="1" w:lastRow="1" w:firstColumn="1" w:lastColumn="1" w:noHBand="0" w:noVBand="0"/>
      </w:tblPr>
      <w:tblGrid>
        <w:gridCol w:w="823"/>
        <w:gridCol w:w="2235"/>
        <w:gridCol w:w="2500"/>
        <w:gridCol w:w="2538"/>
        <w:gridCol w:w="1624"/>
        <w:gridCol w:w="1676"/>
        <w:gridCol w:w="1260"/>
        <w:gridCol w:w="1265"/>
        <w:gridCol w:w="1418"/>
      </w:tblGrid>
      <w:tr w:rsidR="00A123CD" w:rsidRPr="00A123CD" w:rsidTr="00F306CC">
        <w:trPr>
          <w:trHeight w:val="2822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bookmarkEnd w:id="3"/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Lp.</w:t>
            </w:r>
          </w:p>
        </w:tc>
        <w:tc>
          <w:tcPr>
            <w:tcW w:w="4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Rodzaj usługi/lokalizacja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 xml:space="preserve">Cena netto za: 1 miesiąc świadczenia usługi (zł)/ Za konserwację urządzeń w danym terminie </w:t>
            </w:r>
            <w:r w:rsidRPr="00A123CD">
              <w:rPr>
                <w:rFonts w:eastAsia="Times New Roman" w:cs="Arial"/>
                <w:b/>
                <w:lang w:eastAsia="pl-PL"/>
              </w:rPr>
              <w:br/>
              <w:t>(zł)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ar-SA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Przewidywana ilość: m-</w:t>
            </w:r>
            <w:proofErr w:type="spellStart"/>
            <w:r w:rsidRPr="00A123CD">
              <w:rPr>
                <w:rFonts w:eastAsia="Times New Roman" w:cs="Arial"/>
                <w:b/>
                <w:lang w:eastAsia="pl-PL"/>
              </w:rPr>
              <w:t>cy</w:t>
            </w:r>
            <w:proofErr w:type="spellEnd"/>
            <w:r w:rsidRPr="00A123CD">
              <w:rPr>
                <w:rFonts w:eastAsia="Times New Roman" w:cs="Arial"/>
                <w:b/>
                <w:lang w:eastAsia="pl-PL"/>
              </w:rPr>
              <w:t xml:space="preserve"> przez jakie ma być świadczona usługa </w:t>
            </w:r>
            <w:r w:rsidRPr="00A123CD">
              <w:rPr>
                <w:rFonts w:eastAsia="Times New Roman" w:cs="Arial"/>
                <w:lang w:eastAsia="pl-PL"/>
              </w:rPr>
              <w:t>/</w:t>
            </w:r>
            <w:r w:rsidRPr="00A123CD">
              <w:rPr>
                <w:rFonts w:eastAsia="Times New Roman" w:cs="Arial"/>
                <w:b/>
                <w:lang w:eastAsia="pl-PL"/>
              </w:rPr>
              <w:t xml:space="preserve">usług (terminów) konserwacji 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Wartość netto świadczenia usługi</w:t>
            </w:r>
            <w:r w:rsidRPr="00A123CD">
              <w:rPr>
                <w:rFonts w:eastAsia="Times New Roman" w:cs="Arial"/>
                <w:b/>
                <w:lang w:eastAsia="pl-PL"/>
              </w:rPr>
              <w:br/>
              <w:t>(zł)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Stawka VAT</w:t>
            </w:r>
            <w:r w:rsidRPr="00A123CD">
              <w:rPr>
                <w:rFonts w:eastAsia="Times New Roman" w:cs="Arial"/>
                <w:b/>
                <w:lang w:eastAsia="pl-PL"/>
              </w:rPr>
              <w:br/>
              <w:t>(%)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Wartość podatku VAT</w:t>
            </w:r>
            <w:r w:rsidRPr="00A123CD">
              <w:rPr>
                <w:rFonts w:eastAsia="Times New Roman" w:cs="Arial"/>
                <w:b/>
                <w:lang w:eastAsia="pl-PL"/>
              </w:rPr>
              <w:br/>
              <w:t>(zł)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Wartość brutto świadczenia usługi</w:t>
            </w:r>
            <w:r w:rsidRPr="00A123CD">
              <w:rPr>
                <w:rFonts w:eastAsia="Times New Roman" w:cs="Arial"/>
                <w:b/>
                <w:lang w:eastAsia="pl-PL"/>
              </w:rPr>
              <w:br/>
              <w:t>(zł)</w:t>
            </w:r>
          </w:p>
        </w:tc>
      </w:tr>
      <w:tr w:rsidR="00A123CD" w:rsidRPr="00A123CD" w:rsidTr="00F306CC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a</w:t>
            </w:r>
          </w:p>
        </w:tc>
        <w:tc>
          <w:tcPr>
            <w:tcW w:w="4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b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c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d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e</w:t>
            </w:r>
            <w:r w:rsidRPr="00A123CD">
              <w:rPr>
                <w:rFonts w:eastAsia="Times New Roman" w:cs="Arial"/>
                <w:lang w:eastAsia="pl-PL"/>
              </w:rPr>
              <w:t xml:space="preserve"> </w:t>
            </w:r>
            <w:r w:rsidRPr="00A123CD">
              <w:rPr>
                <w:rFonts w:eastAsia="Times New Roman" w:cs="Arial"/>
                <w:b/>
                <w:lang w:eastAsia="pl-PL"/>
              </w:rPr>
              <w:t>= c x 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f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g = e x f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h = e + g</w:t>
            </w:r>
          </w:p>
        </w:tc>
      </w:tr>
      <w:tr w:rsidR="00A123CD" w:rsidRPr="00A123CD" w:rsidTr="00F306CC">
        <w:tc>
          <w:tcPr>
            <w:tcW w:w="15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ZADANIE NR 1 – SO w Lublinie</w:t>
            </w:r>
          </w:p>
        </w:tc>
      </w:tr>
      <w:tr w:rsidR="00A123CD" w:rsidRPr="00A123CD" w:rsidTr="00F306CC">
        <w:trPr>
          <w:trHeight w:val="578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1.</w:t>
            </w: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Bezpośrednia ochrona fizyczna obejmująca teren przyległy i budynek (obiekt):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ul. Krakowskie Przedmieście 43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36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lang w:eastAsia="pl-PL"/>
              </w:rPr>
            </w:pPr>
          </w:p>
        </w:tc>
      </w:tr>
      <w:tr w:rsidR="00A123CD" w:rsidRPr="00A123CD" w:rsidTr="00F306CC">
        <w:trPr>
          <w:trHeight w:val="577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color w:val="000000" w:themeColor="text1"/>
                <w:lang w:eastAsia="pl-PL"/>
              </w:rPr>
              <w:t>ul. Krakowskie Przedmieście 47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tabs>
                <w:tab w:val="left" w:pos="1195"/>
              </w:tabs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36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lang w:eastAsia="pl-PL"/>
              </w:rPr>
            </w:pPr>
          </w:p>
        </w:tc>
      </w:tr>
      <w:tr w:rsidR="00A123CD" w:rsidRPr="00A123CD" w:rsidTr="00F306CC">
        <w:trPr>
          <w:trHeight w:val="541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spacing w:line="276" w:lineRule="auto"/>
              <w:jc w:val="left"/>
              <w:rPr>
                <w:rFonts w:eastAsia="Times New Roman" w:cs="Arial"/>
                <w:b/>
                <w:color w:val="000000" w:themeColor="text1"/>
                <w:lang w:eastAsia="pl-PL"/>
              </w:rPr>
            </w:pPr>
            <w:r w:rsidRPr="00A123CD">
              <w:rPr>
                <w:rFonts w:eastAsia="Times New Roman" w:cs="Arial"/>
                <w:b/>
                <w:color w:val="000000" w:themeColor="text1"/>
                <w:lang w:eastAsia="pl-PL"/>
              </w:rPr>
              <w:t xml:space="preserve">Pl. Czechowicza 1 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tabs>
                <w:tab w:val="left" w:pos="1195"/>
              </w:tabs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36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lang w:eastAsia="pl-PL"/>
              </w:rPr>
            </w:pPr>
          </w:p>
        </w:tc>
      </w:tr>
      <w:tr w:rsidR="00A123CD" w:rsidRPr="00A123CD" w:rsidTr="00F306CC">
        <w:trPr>
          <w:trHeight w:val="541"/>
        </w:trPr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spacing w:line="276" w:lineRule="auto"/>
              <w:jc w:val="left"/>
              <w:rPr>
                <w:rFonts w:eastAsia="Times New Roman" w:cs="Arial"/>
                <w:b/>
                <w:color w:val="000000" w:themeColor="text1"/>
                <w:lang w:eastAsia="pl-PL"/>
              </w:rPr>
            </w:pPr>
            <w:r w:rsidRPr="00A123CD">
              <w:rPr>
                <w:rFonts w:eastAsia="Times New Roman" w:cs="Arial"/>
                <w:b/>
                <w:color w:val="000000" w:themeColor="text1"/>
                <w:lang w:eastAsia="pl-PL"/>
              </w:rPr>
              <w:t>ul. Okopowa 1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tabs>
                <w:tab w:val="left" w:pos="1195"/>
              </w:tabs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36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lang w:eastAsia="pl-PL"/>
              </w:rPr>
            </w:pPr>
          </w:p>
        </w:tc>
      </w:tr>
      <w:tr w:rsidR="00A123CD" w:rsidRPr="00A123CD" w:rsidTr="00F306CC">
        <w:trPr>
          <w:trHeight w:val="748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lastRenderedPageBreak/>
              <w:t>2.</w:t>
            </w: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Zdalny nadzór systemów alarmowych: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ul. Krakowskie Przedmieście 47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36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lang w:eastAsia="pl-PL"/>
              </w:rPr>
            </w:pPr>
          </w:p>
        </w:tc>
      </w:tr>
      <w:tr w:rsidR="00A123CD" w:rsidRPr="00A123CD" w:rsidTr="00F306CC">
        <w:trPr>
          <w:trHeight w:val="748"/>
        </w:trPr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ul. Okopowa 1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36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lang w:eastAsia="pl-PL"/>
              </w:rPr>
            </w:pPr>
          </w:p>
        </w:tc>
      </w:tr>
      <w:tr w:rsidR="00A123CD" w:rsidRPr="00A123CD" w:rsidTr="00F306CC">
        <w:trPr>
          <w:trHeight w:val="716"/>
        </w:trPr>
        <w:tc>
          <w:tcPr>
            <w:tcW w:w="8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3.</w:t>
            </w: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 xml:space="preserve">Konserwacja urządzeń znajdujących się </w:t>
            </w:r>
            <w:r w:rsidRPr="00A123CD">
              <w:rPr>
                <w:rFonts w:eastAsia="Times New Roman" w:cs="Arial"/>
                <w:b/>
                <w:lang w:eastAsia="pl-PL"/>
              </w:rPr>
              <w:br/>
              <w:t>w obiektach: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23CD" w:rsidRPr="00A123CD" w:rsidRDefault="00A123CD" w:rsidP="00A123CD">
            <w:pPr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ul. Krakowskie Przedmieście 43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</w:tr>
      <w:tr w:rsidR="00A123CD" w:rsidRPr="00A123CD" w:rsidTr="00F306CC">
        <w:trPr>
          <w:trHeight w:val="64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23CD" w:rsidRPr="00A123CD" w:rsidRDefault="00A123CD" w:rsidP="00A123CD">
            <w:pPr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color w:val="000000" w:themeColor="text1"/>
                <w:lang w:eastAsia="pl-PL"/>
              </w:rPr>
              <w:t>ul. Krakowskie Przedmieście 47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</w:tr>
      <w:tr w:rsidR="00A123CD" w:rsidRPr="00A123CD" w:rsidTr="00F306CC">
        <w:trPr>
          <w:trHeight w:val="52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23CD" w:rsidRPr="00A123CD" w:rsidRDefault="00A123CD" w:rsidP="00A123CD">
            <w:pPr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color w:val="000000" w:themeColor="text1"/>
                <w:lang w:eastAsia="pl-PL"/>
              </w:rPr>
              <w:t xml:space="preserve">Pl. Czechowicza 1 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</w:tr>
      <w:tr w:rsidR="00A123CD" w:rsidRPr="00A123CD" w:rsidTr="00F306CC">
        <w:trPr>
          <w:trHeight w:val="525"/>
        </w:trPr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23CD" w:rsidRPr="00A123CD" w:rsidRDefault="00A123CD" w:rsidP="00A123CD">
            <w:pPr>
              <w:spacing w:line="276" w:lineRule="auto"/>
              <w:jc w:val="left"/>
              <w:rPr>
                <w:rFonts w:eastAsia="Times New Roman" w:cs="Arial"/>
                <w:b/>
                <w:color w:val="000000" w:themeColor="text1"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ul. Okopowa 1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</w:tr>
      <w:tr w:rsidR="00A123CD" w:rsidRPr="00A123CD" w:rsidTr="00F306CC">
        <w:trPr>
          <w:trHeight w:val="59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4.</w:t>
            </w:r>
          </w:p>
        </w:tc>
        <w:tc>
          <w:tcPr>
            <w:tcW w:w="4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123CD" w:rsidRPr="00A123CD" w:rsidRDefault="00A123CD" w:rsidP="00A123CD">
            <w:pPr>
              <w:widowControl w:val="0"/>
              <w:suppressLineNumbers/>
              <w:shd w:val="clear" w:color="auto" w:fill="BFBFBF" w:themeFill="background1" w:themeFillShade="BF"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lang w:eastAsia="pl-PL"/>
              </w:rPr>
              <w:t xml:space="preserve">     </w:t>
            </w:r>
            <w:r w:rsidRPr="00A123CD">
              <w:rPr>
                <w:rFonts w:eastAsia="Times New Roman" w:cs="Arial"/>
                <w:b/>
                <w:lang w:eastAsia="pl-PL"/>
              </w:rPr>
              <w:t>Razem poz. 1-3</w:t>
            </w:r>
          </w:p>
          <w:p w:rsidR="00A123CD" w:rsidRPr="00A123CD" w:rsidRDefault="00A123CD" w:rsidP="00A123CD">
            <w:pPr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000000" w:themeFill="text1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000000" w:themeFill="text1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000000" w:themeFill="text1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</w:tr>
    </w:tbl>
    <w:p w:rsidR="00A123CD" w:rsidRPr="00A123CD" w:rsidRDefault="00A123CD" w:rsidP="00A123CD">
      <w:pPr>
        <w:spacing w:line="276" w:lineRule="auto"/>
        <w:rPr>
          <w:rFonts w:eastAsia="Times New Roman" w:cs="Arial"/>
          <w:b/>
          <w:lang w:eastAsia="pl-PL"/>
        </w:rPr>
      </w:pPr>
    </w:p>
    <w:p w:rsidR="00A123CD" w:rsidRPr="00A123CD" w:rsidRDefault="00A123CD" w:rsidP="00A123CD">
      <w:pPr>
        <w:spacing w:line="276" w:lineRule="auto"/>
        <w:rPr>
          <w:rFonts w:eastAsia="Times New Roman" w:cs="Arial"/>
          <w:b/>
          <w:lang w:eastAsia="pl-PL"/>
        </w:rPr>
      </w:pPr>
      <w:r w:rsidRPr="00A123CD">
        <w:rPr>
          <w:rFonts w:eastAsia="Times New Roman" w:cs="Arial"/>
          <w:b/>
          <w:lang w:eastAsia="pl-PL"/>
        </w:rPr>
        <w:t>Informacja dla Wykonawców:</w:t>
      </w:r>
    </w:p>
    <w:p w:rsidR="00A123CD" w:rsidRPr="00A123CD" w:rsidRDefault="00A123CD" w:rsidP="00A123CD">
      <w:pPr>
        <w:suppressAutoHyphens/>
        <w:spacing w:line="276" w:lineRule="auto"/>
        <w:rPr>
          <w:rFonts w:eastAsia="Times New Roman" w:cs="Arial"/>
          <w:lang w:eastAsia="pl-PL"/>
        </w:rPr>
      </w:pPr>
      <w:r w:rsidRPr="00A123CD">
        <w:rPr>
          <w:rFonts w:eastAsia="Times New Roman" w:cs="Arial"/>
          <w:lang w:eastAsia="pl-PL"/>
        </w:rPr>
        <w:t>Zaoferowaną wartość netto i brutto - poz. 5 z kolumny oznaczonej lit. „e” i „h”) należy wpisać odpowiednio w pkt 1 Formularza Ofertowego dla danego Zadania.</w:t>
      </w:r>
      <w:r w:rsidRPr="00A123CD">
        <w:rPr>
          <w:rFonts w:eastAsia="Times New Roman" w:cs="Arial"/>
          <w:lang w:eastAsia="pl-PL"/>
        </w:rPr>
        <w:br w:type="page"/>
      </w:r>
    </w:p>
    <w:p w:rsidR="00A123CD" w:rsidRPr="00A123CD" w:rsidRDefault="00A123CD" w:rsidP="00A123CD">
      <w:pPr>
        <w:shd w:val="clear" w:color="auto" w:fill="FFFFFF" w:themeFill="background1"/>
        <w:spacing w:line="276" w:lineRule="auto"/>
        <w:jc w:val="left"/>
        <w:rPr>
          <w:rFonts w:eastAsia="Times New Roman" w:cs="Arial"/>
          <w:b/>
          <w:lang w:eastAsia="pl-PL"/>
        </w:rPr>
      </w:pPr>
      <w:r w:rsidRPr="00A123CD">
        <w:rPr>
          <w:rFonts w:eastAsia="Times New Roman" w:cs="Arial"/>
          <w:b/>
          <w:lang w:eastAsia="pl-PL"/>
        </w:rPr>
        <w:lastRenderedPageBreak/>
        <w:t>Tabela 2</w:t>
      </w:r>
    </w:p>
    <w:tbl>
      <w:tblPr>
        <w:tblW w:w="15906" w:type="dxa"/>
        <w:tblInd w:w="-743" w:type="dxa"/>
        <w:tblLayout w:type="fixed"/>
        <w:tblLook w:val="01E0" w:firstRow="1" w:lastRow="1" w:firstColumn="1" w:lastColumn="1" w:noHBand="0" w:noVBand="0"/>
      </w:tblPr>
      <w:tblGrid>
        <w:gridCol w:w="823"/>
        <w:gridCol w:w="2235"/>
        <w:gridCol w:w="1933"/>
        <w:gridCol w:w="1984"/>
        <w:gridCol w:w="1730"/>
        <w:gridCol w:w="1729"/>
        <w:gridCol w:w="1276"/>
        <w:gridCol w:w="2406"/>
        <w:gridCol w:w="1790"/>
      </w:tblGrid>
      <w:tr w:rsidR="00A123CD" w:rsidRPr="00A123CD" w:rsidTr="00F306CC">
        <w:trPr>
          <w:trHeight w:val="2137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Lp.</w:t>
            </w:r>
          </w:p>
        </w:tc>
        <w:tc>
          <w:tcPr>
            <w:tcW w:w="4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Rodzaj usługi/lokalizacja</w:t>
            </w:r>
          </w:p>
          <w:p w:rsidR="00A123CD" w:rsidRPr="00A123CD" w:rsidRDefault="00A123CD" w:rsidP="00A123CD">
            <w:pPr>
              <w:spacing w:line="276" w:lineRule="auto"/>
              <w:jc w:val="left"/>
              <w:rPr>
                <w:rFonts w:eastAsia="Times New Roman" w:cs="Arial"/>
                <w:lang w:eastAsia="pl-PL"/>
              </w:rPr>
            </w:pPr>
          </w:p>
          <w:p w:rsidR="00A123CD" w:rsidRPr="00A123CD" w:rsidRDefault="00A123CD" w:rsidP="00A123CD">
            <w:pPr>
              <w:spacing w:line="276" w:lineRule="auto"/>
              <w:jc w:val="left"/>
              <w:rPr>
                <w:rFonts w:eastAsia="Times New Roman" w:cs="Arial"/>
                <w:lang w:eastAsia="pl-PL"/>
              </w:rPr>
            </w:pPr>
          </w:p>
          <w:p w:rsidR="00A123CD" w:rsidRPr="00A123CD" w:rsidRDefault="00A123CD" w:rsidP="00A123CD">
            <w:pPr>
              <w:spacing w:line="276" w:lineRule="auto"/>
              <w:jc w:val="left"/>
              <w:rPr>
                <w:rFonts w:eastAsia="Times New Roman" w:cs="Arial"/>
                <w:lang w:eastAsia="pl-PL"/>
              </w:rPr>
            </w:pPr>
          </w:p>
          <w:p w:rsidR="00A123CD" w:rsidRPr="00A123CD" w:rsidRDefault="00A123CD" w:rsidP="00A123CD">
            <w:pPr>
              <w:spacing w:line="276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Cena netto za: 1 miesiąc świadczenia usługi (zł)/za konserwację urządzeń w danym terminie (zł) /ryczałt za każdy wezwanie (zł)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ar-SA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Przewidywana ilość: m-</w:t>
            </w:r>
            <w:proofErr w:type="spellStart"/>
            <w:r w:rsidRPr="00A123CD">
              <w:rPr>
                <w:rFonts w:eastAsia="Times New Roman" w:cs="Arial"/>
                <w:b/>
                <w:lang w:eastAsia="pl-PL"/>
              </w:rPr>
              <w:t>cy</w:t>
            </w:r>
            <w:proofErr w:type="spellEnd"/>
            <w:r w:rsidRPr="00A123CD">
              <w:rPr>
                <w:rFonts w:eastAsia="Times New Roman" w:cs="Arial"/>
                <w:b/>
                <w:lang w:eastAsia="pl-PL"/>
              </w:rPr>
              <w:t xml:space="preserve"> przez jakie ma być świadczona usługa </w:t>
            </w:r>
            <w:r w:rsidRPr="00A123CD">
              <w:rPr>
                <w:rFonts w:eastAsia="Times New Roman" w:cs="Arial"/>
                <w:lang w:eastAsia="pl-PL"/>
              </w:rPr>
              <w:t>/</w:t>
            </w:r>
            <w:r w:rsidRPr="00A123CD">
              <w:rPr>
                <w:rFonts w:eastAsia="Times New Roman" w:cs="Arial"/>
                <w:b/>
                <w:lang w:eastAsia="pl-PL"/>
              </w:rPr>
              <w:t xml:space="preserve">usług (terminów) konserwacji /maksymalna ilość wezwań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Wartość netto świadczenia usługi(zł)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Stawka VAT (%)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Wartość podatku VAT (zł)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Wartość brutto świadczenia usługi(zł)</w:t>
            </w:r>
          </w:p>
        </w:tc>
      </w:tr>
      <w:tr w:rsidR="00A123CD" w:rsidRPr="00A123CD" w:rsidTr="00F306CC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a</w:t>
            </w:r>
          </w:p>
        </w:tc>
        <w:tc>
          <w:tcPr>
            <w:tcW w:w="4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c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d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e</w:t>
            </w:r>
            <w:r w:rsidRPr="00A123CD">
              <w:rPr>
                <w:rFonts w:eastAsia="Times New Roman" w:cs="Arial"/>
                <w:lang w:eastAsia="pl-PL"/>
              </w:rPr>
              <w:t xml:space="preserve"> </w:t>
            </w:r>
            <w:r w:rsidRPr="00A123CD">
              <w:rPr>
                <w:rFonts w:eastAsia="Times New Roman" w:cs="Arial"/>
                <w:b/>
                <w:lang w:eastAsia="pl-PL"/>
              </w:rPr>
              <w:t>= c x 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f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g = e x f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h = e + g</w:t>
            </w:r>
          </w:p>
        </w:tc>
      </w:tr>
      <w:tr w:rsidR="00A123CD" w:rsidRPr="00A123CD" w:rsidTr="00F306CC">
        <w:trPr>
          <w:trHeight w:val="466"/>
        </w:trPr>
        <w:tc>
          <w:tcPr>
            <w:tcW w:w="159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ZADANIE NR 2 - SR w Rykach</w:t>
            </w:r>
          </w:p>
        </w:tc>
      </w:tr>
      <w:tr w:rsidR="00A123CD" w:rsidRPr="00A123CD" w:rsidTr="00F306CC">
        <w:trPr>
          <w:trHeight w:val="607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1.</w:t>
            </w: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Bezpośrednia ochrona fizyczna obejmująca teren przyległy i budynek (obiekt):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ul. Kościuszki 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36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</w:tr>
      <w:tr w:rsidR="00A123CD" w:rsidRPr="00A123CD" w:rsidTr="00F306CC">
        <w:trPr>
          <w:trHeight w:val="562"/>
        </w:trPr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color w:val="000000" w:themeColor="text1"/>
                <w:lang w:eastAsia="pl-PL"/>
              </w:rPr>
              <w:t>ul. Kościuszki 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36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</w:tr>
      <w:tr w:rsidR="00A123CD" w:rsidRPr="00A123CD" w:rsidTr="00F306CC">
        <w:trPr>
          <w:trHeight w:val="788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2.</w:t>
            </w: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Zdalny nadzór systemów alarmowych: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ul. Kościuszki 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36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</w:tr>
      <w:tr w:rsidR="00A123CD" w:rsidRPr="00A123CD" w:rsidTr="00F306CC">
        <w:trPr>
          <w:trHeight w:val="788"/>
        </w:trPr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ul. Kościuszki 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36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</w:tr>
      <w:tr w:rsidR="00A123CD" w:rsidRPr="00A123CD" w:rsidTr="00F306CC">
        <w:trPr>
          <w:trHeight w:val="806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3.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strike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Konserwacja urządzeń znajdujących się w obiektach: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spacing w:line="276" w:lineRule="auto"/>
              <w:jc w:val="center"/>
              <w:rPr>
                <w:rFonts w:eastAsia="Times New Roman" w:cs="Arial"/>
                <w:b/>
                <w:strike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ul. Kościuszki 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strike/>
                <w:lang w:eastAsia="pl-PL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strike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strike/>
                <w:lang w:eastAsia="pl-PL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strike/>
                <w:lang w:eastAsia="pl-P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strike/>
                <w:lang w:eastAsia="pl-PL"/>
              </w:rPr>
            </w:pPr>
          </w:p>
        </w:tc>
      </w:tr>
      <w:tr w:rsidR="00A123CD" w:rsidRPr="00A123CD" w:rsidTr="00F306CC">
        <w:trPr>
          <w:trHeight w:val="806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lastRenderedPageBreak/>
              <w:t>4.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Asysta w czasie tzw. dyżuru aresztanckiego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ul. Kościuszki 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strike/>
                <w:lang w:eastAsia="pl-PL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75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strike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strike/>
                <w:lang w:eastAsia="pl-PL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strike/>
                <w:lang w:eastAsia="pl-P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strike/>
                <w:lang w:eastAsia="pl-PL"/>
              </w:rPr>
            </w:pPr>
          </w:p>
        </w:tc>
      </w:tr>
      <w:tr w:rsidR="00A123CD" w:rsidRPr="00A123CD" w:rsidTr="00F306CC">
        <w:trPr>
          <w:trHeight w:val="594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5.</w:t>
            </w:r>
          </w:p>
        </w:tc>
        <w:tc>
          <w:tcPr>
            <w:tcW w:w="4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123CD" w:rsidRPr="00A123CD" w:rsidRDefault="00A123CD" w:rsidP="00A123CD">
            <w:pPr>
              <w:spacing w:line="276" w:lineRule="auto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Razem poz. 1-4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000000" w:themeFill="text1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000000" w:themeFill="text1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000000" w:themeFill="text1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</w:tr>
    </w:tbl>
    <w:p w:rsidR="00A123CD" w:rsidRPr="00A123CD" w:rsidRDefault="00A123CD" w:rsidP="00A123CD">
      <w:pPr>
        <w:spacing w:line="276" w:lineRule="auto"/>
        <w:rPr>
          <w:rFonts w:eastAsia="Times New Roman" w:cs="Arial"/>
          <w:b/>
          <w:lang w:eastAsia="pl-PL"/>
        </w:rPr>
      </w:pPr>
    </w:p>
    <w:p w:rsidR="00A123CD" w:rsidRPr="00A123CD" w:rsidRDefault="00A123CD" w:rsidP="00A123CD">
      <w:pPr>
        <w:spacing w:line="276" w:lineRule="auto"/>
        <w:rPr>
          <w:rFonts w:eastAsia="Times New Roman" w:cs="Arial"/>
          <w:b/>
          <w:lang w:eastAsia="pl-PL"/>
        </w:rPr>
      </w:pPr>
      <w:r w:rsidRPr="00A123CD">
        <w:rPr>
          <w:rFonts w:eastAsia="Times New Roman" w:cs="Arial"/>
          <w:b/>
          <w:lang w:eastAsia="pl-PL"/>
        </w:rPr>
        <w:t>Informacja dla Wykonawców:</w:t>
      </w:r>
    </w:p>
    <w:p w:rsidR="00A123CD" w:rsidRPr="00A123CD" w:rsidRDefault="00A123CD" w:rsidP="00A123CD">
      <w:pPr>
        <w:spacing w:line="276" w:lineRule="auto"/>
        <w:rPr>
          <w:rFonts w:eastAsia="Times New Roman" w:cs="Arial"/>
          <w:lang w:eastAsia="pl-PL"/>
        </w:rPr>
      </w:pPr>
      <w:r w:rsidRPr="00A123CD">
        <w:rPr>
          <w:rFonts w:eastAsia="Times New Roman" w:cs="Arial"/>
          <w:lang w:eastAsia="pl-PL"/>
        </w:rPr>
        <w:t>Zaoferowaną wartość netto i brutto - poz. 4 z kolumny oznaczonej lit. „e” i „h”) należy wpisać odpowiednio w pkt 1 Formularza Ofertowego</w:t>
      </w:r>
    </w:p>
    <w:p w:rsidR="00A123CD" w:rsidRPr="00A123CD" w:rsidRDefault="00A123CD" w:rsidP="00A123CD">
      <w:pPr>
        <w:spacing w:after="160" w:line="276" w:lineRule="auto"/>
        <w:jc w:val="left"/>
        <w:rPr>
          <w:rFonts w:eastAsia="Times New Roman" w:cs="Arial"/>
          <w:lang w:eastAsia="pl-PL"/>
        </w:rPr>
      </w:pPr>
      <w:r w:rsidRPr="00A123CD">
        <w:rPr>
          <w:rFonts w:eastAsia="Times New Roman" w:cs="Arial"/>
          <w:lang w:eastAsia="pl-PL"/>
        </w:rPr>
        <w:br w:type="page"/>
      </w:r>
    </w:p>
    <w:p w:rsidR="00A123CD" w:rsidRPr="00A123CD" w:rsidRDefault="00A123CD" w:rsidP="00A123CD">
      <w:pPr>
        <w:shd w:val="clear" w:color="auto" w:fill="FFFFFF" w:themeFill="background1"/>
        <w:spacing w:line="276" w:lineRule="auto"/>
        <w:jc w:val="left"/>
        <w:rPr>
          <w:rFonts w:eastAsia="Times New Roman" w:cs="Arial"/>
          <w:b/>
          <w:lang w:eastAsia="pl-PL"/>
        </w:rPr>
      </w:pPr>
      <w:r w:rsidRPr="00A123CD">
        <w:rPr>
          <w:rFonts w:eastAsia="Times New Roman" w:cs="Arial"/>
          <w:b/>
          <w:lang w:eastAsia="pl-PL"/>
        </w:rPr>
        <w:lastRenderedPageBreak/>
        <w:t>Tabela 3</w:t>
      </w:r>
    </w:p>
    <w:tbl>
      <w:tblPr>
        <w:tblW w:w="15833" w:type="dxa"/>
        <w:tblInd w:w="-743" w:type="dxa"/>
        <w:tblLayout w:type="fixed"/>
        <w:tblLook w:val="01E0" w:firstRow="1" w:lastRow="1" w:firstColumn="1" w:lastColumn="1" w:noHBand="0" w:noVBand="0"/>
      </w:tblPr>
      <w:tblGrid>
        <w:gridCol w:w="823"/>
        <w:gridCol w:w="2235"/>
        <w:gridCol w:w="2046"/>
        <w:gridCol w:w="2268"/>
        <w:gridCol w:w="1984"/>
        <w:gridCol w:w="2040"/>
        <w:gridCol w:w="1260"/>
        <w:gridCol w:w="1690"/>
        <w:gridCol w:w="1487"/>
      </w:tblGrid>
      <w:tr w:rsidR="00A123CD" w:rsidRPr="00A123CD" w:rsidTr="00F306CC">
        <w:trPr>
          <w:trHeight w:val="2137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Lp.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Rodzaj usługi/lokalizacja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Cena netto za: 1 miesiąc świadczenia usługi (zł)/ za konserwację urządzeń w danym terminie (zł) /ryczałt za każdy wezwanie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Przewidywana ilość: m-</w:t>
            </w:r>
            <w:proofErr w:type="spellStart"/>
            <w:r w:rsidRPr="00A123CD">
              <w:rPr>
                <w:rFonts w:eastAsia="Times New Roman" w:cs="Arial"/>
                <w:b/>
                <w:lang w:eastAsia="pl-PL"/>
              </w:rPr>
              <w:t>cy</w:t>
            </w:r>
            <w:proofErr w:type="spellEnd"/>
            <w:r w:rsidRPr="00A123CD">
              <w:rPr>
                <w:rFonts w:eastAsia="Times New Roman" w:cs="Arial"/>
                <w:b/>
                <w:lang w:eastAsia="pl-PL"/>
              </w:rPr>
              <w:t xml:space="preserve"> przez jakie ma być świadczona usługa </w:t>
            </w:r>
            <w:r w:rsidRPr="00A123CD">
              <w:rPr>
                <w:rFonts w:eastAsia="Times New Roman" w:cs="Arial"/>
                <w:lang w:eastAsia="pl-PL"/>
              </w:rPr>
              <w:t>/</w:t>
            </w:r>
            <w:r w:rsidRPr="00A123CD">
              <w:rPr>
                <w:rFonts w:eastAsia="Times New Roman" w:cs="Arial"/>
                <w:b/>
                <w:lang w:eastAsia="pl-PL"/>
              </w:rPr>
              <w:t>usług (terminów) konserwacji /maksymalna ilość wezwań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Wartość netto świadczenia usługi(zł)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Stawka VAT (%)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Wartość podatku VAT (zł)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Wartość brutto świadczenia usługi(zł)</w:t>
            </w:r>
          </w:p>
        </w:tc>
      </w:tr>
      <w:tr w:rsidR="00A123CD" w:rsidRPr="00A123CD" w:rsidTr="00F306CC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a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d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e</w:t>
            </w:r>
            <w:r w:rsidRPr="00A123CD">
              <w:rPr>
                <w:rFonts w:eastAsia="Times New Roman" w:cs="Arial"/>
                <w:lang w:eastAsia="pl-PL"/>
              </w:rPr>
              <w:t xml:space="preserve"> </w:t>
            </w:r>
            <w:r w:rsidRPr="00A123CD">
              <w:rPr>
                <w:rFonts w:eastAsia="Times New Roman" w:cs="Arial"/>
                <w:b/>
                <w:lang w:eastAsia="pl-PL"/>
              </w:rPr>
              <w:t>= c x 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g = e x f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h = e + g</w:t>
            </w:r>
          </w:p>
        </w:tc>
      </w:tr>
      <w:tr w:rsidR="00A123CD" w:rsidRPr="00A123CD" w:rsidTr="00F306CC">
        <w:trPr>
          <w:trHeight w:val="228"/>
        </w:trPr>
        <w:tc>
          <w:tcPr>
            <w:tcW w:w="15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ZADANIE NR 3 – SR w Opolu Lubelskim</w:t>
            </w:r>
          </w:p>
        </w:tc>
      </w:tr>
      <w:tr w:rsidR="00A123CD" w:rsidRPr="00A123CD" w:rsidTr="00F306CC">
        <w:trPr>
          <w:trHeight w:val="1694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1.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Bezpośrednia ochrona fizyczna obejmująca teren przyległy i budynek (obiekt):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ul. Przemysłowa 1B</w:t>
            </w:r>
          </w:p>
          <w:p w:rsidR="00A123CD" w:rsidRPr="00A123CD" w:rsidRDefault="00A123CD" w:rsidP="00A123CD">
            <w:pPr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36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</w:tr>
      <w:tr w:rsidR="00A123CD" w:rsidRPr="00A123CD" w:rsidTr="00F306CC">
        <w:trPr>
          <w:trHeight w:val="689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2.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Zdalny nadzór systemów alarmowych: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ul. Przemysłowa 1B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</w:p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36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</w:tr>
      <w:tr w:rsidR="00A123CD" w:rsidRPr="00A123CD" w:rsidTr="00F306CC">
        <w:trPr>
          <w:trHeight w:val="416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3.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 xml:space="preserve">Konserwacja urządzeń znajdujących się </w:t>
            </w:r>
            <w:r w:rsidRPr="00A123CD">
              <w:rPr>
                <w:rFonts w:eastAsia="Times New Roman" w:cs="Arial"/>
                <w:b/>
                <w:lang w:eastAsia="pl-PL"/>
              </w:rPr>
              <w:br/>
              <w:t>w obiektach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ul. Przemysłowa 1B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</w:tr>
      <w:tr w:rsidR="00A123CD" w:rsidRPr="00A123CD" w:rsidTr="00F306CC">
        <w:trPr>
          <w:trHeight w:val="688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4.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Asysta w czasie tzw. dyżuru aresztanckiego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ul. Przemysłowa 1B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75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</w:tr>
      <w:tr w:rsidR="00A123CD" w:rsidRPr="00A123CD" w:rsidTr="00F306CC">
        <w:trPr>
          <w:trHeight w:val="486"/>
        </w:trPr>
        <w:tc>
          <w:tcPr>
            <w:tcW w:w="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5.</w:t>
            </w:r>
          </w:p>
        </w:tc>
        <w:tc>
          <w:tcPr>
            <w:tcW w:w="42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 xml:space="preserve">Razem poz. 1-4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000000" w:themeFill="text1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000000" w:themeFill="text1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000000" w:themeFill="text1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</w:tr>
    </w:tbl>
    <w:p w:rsidR="00A123CD" w:rsidRPr="00A123CD" w:rsidRDefault="00A123CD" w:rsidP="00A123CD">
      <w:pPr>
        <w:spacing w:line="276" w:lineRule="auto"/>
        <w:rPr>
          <w:rFonts w:eastAsia="Times New Roman" w:cs="Arial"/>
          <w:b/>
          <w:lang w:eastAsia="pl-PL"/>
        </w:rPr>
      </w:pPr>
    </w:p>
    <w:p w:rsidR="00A123CD" w:rsidRPr="00A123CD" w:rsidRDefault="00A123CD" w:rsidP="00A123CD">
      <w:pPr>
        <w:spacing w:line="276" w:lineRule="auto"/>
        <w:rPr>
          <w:rFonts w:eastAsia="Times New Roman" w:cs="Arial"/>
          <w:b/>
          <w:lang w:eastAsia="pl-PL"/>
        </w:rPr>
      </w:pPr>
      <w:r w:rsidRPr="00A123CD">
        <w:rPr>
          <w:rFonts w:eastAsia="Times New Roman" w:cs="Arial"/>
          <w:b/>
          <w:lang w:eastAsia="pl-PL"/>
        </w:rPr>
        <w:lastRenderedPageBreak/>
        <w:t>Informacja dla Wykonawców:</w:t>
      </w:r>
    </w:p>
    <w:p w:rsidR="00A123CD" w:rsidRPr="00A123CD" w:rsidRDefault="00A123CD" w:rsidP="00A123CD">
      <w:pPr>
        <w:spacing w:line="276" w:lineRule="auto"/>
        <w:rPr>
          <w:rFonts w:eastAsia="Times New Roman" w:cs="Arial"/>
          <w:lang w:eastAsia="pl-PL"/>
        </w:rPr>
      </w:pPr>
      <w:r w:rsidRPr="00A123CD">
        <w:rPr>
          <w:rFonts w:eastAsia="Times New Roman" w:cs="Arial"/>
          <w:lang w:eastAsia="pl-PL"/>
        </w:rPr>
        <w:t>Zaoferowaną wartość netto i brutto  - poz. 5 z kolumny oznaczonej lit. „e” i „h”) należy wpisać odpowiednio w pkt  1 Formularza Ofertowego</w:t>
      </w:r>
    </w:p>
    <w:p w:rsidR="00A123CD" w:rsidRPr="00A123CD" w:rsidRDefault="00A123CD" w:rsidP="00A123CD">
      <w:pPr>
        <w:spacing w:after="160" w:line="276" w:lineRule="auto"/>
        <w:jc w:val="left"/>
        <w:rPr>
          <w:rFonts w:eastAsia="Times New Roman" w:cs="Arial"/>
          <w:lang w:eastAsia="pl-PL"/>
        </w:rPr>
      </w:pPr>
      <w:r w:rsidRPr="00A123CD">
        <w:rPr>
          <w:rFonts w:eastAsia="Times New Roman" w:cs="Arial"/>
          <w:lang w:eastAsia="pl-PL"/>
        </w:rPr>
        <w:br w:type="page"/>
      </w:r>
    </w:p>
    <w:p w:rsidR="00A123CD" w:rsidRPr="00A123CD" w:rsidRDefault="00A123CD" w:rsidP="00A123CD">
      <w:pPr>
        <w:shd w:val="clear" w:color="auto" w:fill="FFFFFF" w:themeFill="background1"/>
        <w:spacing w:line="276" w:lineRule="auto"/>
        <w:jc w:val="left"/>
        <w:rPr>
          <w:rFonts w:eastAsia="Times New Roman" w:cs="Arial"/>
          <w:b/>
          <w:lang w:eastAsia="pl-PL"/>
        </w:rPr>
      </w:pPr>
      <w:r w:rsidRPr="00A123CD">
        <w:rPr>
          <w:rFonts w:eastAsia="Times New Roman" w:cs="Arial"/>
          <w:b/>
          <w:lang w:eastAsia="pl-PL"/>
        </w:rPr>
        <w:lastRenderedPageBreak/>
        <w:t>Tabela 4</w:t>
      </w:r>
    </w:p>
    <w:tbl>
      <w:tblPr>
        <w:tblW w:w="15833" w:type="dxa"/>
        <w:tblInd w:w="-743" w:type="dxa"/>
        <w:tblLayout w:type="fixed"/>
        <w:tblLook w:val="01E0" w:firstRow="1" w:lastRow="1" w:firstColumn="1" w:lastColumn="1" w:noHBand="0" w:noVBand="0"/>
      </w:tblPr>
      <w:tblGrid>
        <w:gridCol w:w="823"/>
        <w:gridCol w:w="2235"/>
        <w:gridCol w:w="1762"/>
        <w:gridCol w:w="2127"/>
        <w:gridCol w:w="2126"/>
        <w:gridCol w:w="2323"/>
        <w:gridCol w:w="1260"/>
        <w:gridCol w:w="1856"/>
        <w:gridCol w:w="1321"/>
      </w:tblGrid>
      <w:tr w:rsidR="00A123CD" w:rsidRPr="00A123CD" w:rsidTr="00F306CC">
        <w:trPr>
          <w:trHeight w:val="2137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Lp.</w:t>
            </w:r>
          </w:p>
        </w:tc>
        <w:tc>
          <w:tcPr>
            <w:tcW w:w="3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Rodzaj usługi/lokalizacja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Cena netto za: 1 miesiąc świadczenia usługi (zł)/ za konserwację urządzeń w danym terminie (zł) /ryczałt za każdy wezwanie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ar-SA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Przewidywana ilość: m-</w:t>
            </w:r>
            <w:proofErr w:type="spellStart"/>
            <w:r w:rsidRPr="00A123CD">
              <w:rPr>
                <w:rFonts w:eastAsia="Times New Roman" w:cs="Arial"/>
                <w:b/>
                <w:lang w:eastAsia="pl-PL"/>
              </w:rPr>
              <w:t>cy</w:t>
            </w:r>
            <w:proofErr w:type="spellEnd"/>
            <w:r w:rsidRPr="00A123CD">
              <w:rPr>
                <w:rFonts w:eastAsia="Times New Roman" w:cs="Arial"/>
                <w:b/>
                <w:lang w:eastAsia="pl-PL"/>
              </w:rPr>
              <w:t xml:space="preserve"> przez jakie ma być świadczona usługa </w:t>
            </w:r>
            <w:r w:rsidRPr="00A123CD">
              <w:rPr>
                <w:rFonts w:eastAsia="Times New Roman" w:cs="Arial"/>
                <w:lang w:eastAsia="pl-PL"/>
              </w:rPr>
              <w:t>/</w:t>
            </w:r>
            <w:r w:rsidRPr="00A123CD">
              <w:rPr>
                <w:rFonts w:eastAsia="Times New Roman" w:cs="Arial"/>
                <w:b/>
                <w:lang w:eastAsia="pl-PL"/>
              </w:rPr>
              <w:t>usług (terminów) konserwacji /maksymalna ilość wezwań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Wartość netto świadczenia usługi</w:t>
            </w:r>
            <w:r w:rsidRPr="00A123CD">
              <w:rPr>
                <w:rFonts w:eastAsia="Times New Roman" w:cs="Arial"/>
                <w:b/>
                <w:lang w:eastAsia="pl-PL"/>
              </w:rPr>
              <w:br/>
              <w:t>(zł)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Stawka VAT</w:t>
            </w:r>
            <w:r w:rsidRPr="00A123CD">
              <w:rPr>
                <w:rFonts w:eastAsia="Times New Roman" w:cs="Arial"/>
                <w:b/>
                <w:lang w:eastAsia="pl-PL"/>
              </w:rPr>
              <w:br/>
              <w:t>(%)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Wartość podatku VAT</w:t>
            </w:r>
            <w:r w:rsidRPr="00A123CD">
              <w:rPr>
                <w:rFonts w:eastAsia="Times New Roman" w:cs="Arial"/>
                <w:b/>
                <w:lang w:eastAsia="pl-PL"/>
              </w:rPr>
              <w:br/>
              <w:t>(zł)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Wartość brutto świadczenia usługi</w:t>
            </w:r>
            <w:r w:rsidRPr="00A123CD">
              <w:rPr>
                <w:rFonts w:eastAsia="Times New Roman" w:cs="Arial"/>
                <w:b/>
                <w:lang w:eastAsia="pl-PL"/>
              </w:rPr>
              <w:br/>
              <w:t>(zł)</w:t>
            </w:r>
          </w:p>
        </w:tc>
      </w:tr>
      <w:tr w:rsidR="00A123CD" w:rsidRPr="00A123CD" w:rsidTr="00F306CC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a</w:t>
            </w:r>
          </w:p>
        </w:tc>
        <w:tc>
          <w:tcPr>
            <w:tcW w:w="3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d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e</w:t>
            </w:r>
            <w:r w:rsidRPr="00A123CD">
              <w:rPr>
                <w:rFonts w:eastAsia="Times New Roman" w:cs="Arial"/>
                <w:lang w:eastAsia="pl-PL"/>
              </w:rPr>
              <w:t xml:space="preserve"> </w:t>
            </w:r>
            <w:r w:rsidRPr="00A123CD">
              <w:rPr>
                <w:rFonts w:eastAsia="Times New Roman" w:cs="Arial"/>
                <w:b/>
                <w:lang w:eastAsia="pl-PL"/>
              </w:rPr>
              <w:t>= c x 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f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g = e x 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h = e + g</w:t>
            </w:r>
          </w:p>
        </w:tc>
      </w:tr>
      <w:tr w:rsidR="00A123CD" w:rsidRPr="00A123CD" w:rsidTr="00F306CC">
        <w:trPr>
          <w:trHeight w:val="228"/>
        </w:trPr>
        <w:tc>
          <w:tcPr>
            <w:tcW w:w="15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ZADANIE NR 4 – SR we Włodawie</w:t>
            </w:r>
          </w:p>
        </w:tc>
      </w:tr>
      <w:tr w:rsidR="00A123CD" w:rsidRPr="00A123CD" w:rsidTr="00F306CC">
        <w:trPr>
          <w:trHeight w:val="714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1.</w:t>
            </w: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Bezpośrednia ochrona fizyczna obejmująca teren przyległy i budynek (obiekt):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ul. Sejmowa 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36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</w:tr>
      <w:tr w:rsidR="00A123CD" w:rsidRPr="00A123CD" w:rsidTr="00F306CC">
        <w:trPr>
          <w:trHeight w:val="523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ul. Rynek 10A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36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</w:tr>
      <w:tr w:rsidR="00A123CD" w:rsidRPr="00A123CD" w:rsidTr="00F306CC">
        <w:trPr>
          <w:trHeight w:val="523"/>
        </w:trPr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theme="minorHAnsi"/>
                <w:b/>
              </w:rPr>
              <w:t>ul. Kościelna 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36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</w:tr>
      <w:tr w:rsidR="00A123CD" w:rsidRPr="00A123CD" w:rsidTr="00F306CC">
        <w:trPr>
          <w:trHeight w:val="690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2.</w:t>
            </w: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Zdalny nadzór systemów alarmowych: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ul. Rynek 10A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36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</w:tr>
      <w:tr w:rsidR="00A123CD" w:rsidRPr="00A123CD" w:rsidTr="00F306CC">
        <w:trPr>
          <w:trHeight w:val="559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lang w:eastAsia="pl-P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ul. Sejmowa 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strike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36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</w:tr>
      <w:tr w:rsidR="00A123CD" w:rsidRPr="00A123CD" w:rsidTr="00F306CC">
        <w:trPr>
          <w:trHeight w:val="228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3.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 xml:space="preserve">Konserwacja urządzeń znajdujących się </w:t>
            </w:r>
            <w:r w:rsidRPr="00A123CD">
              <w:rPr>
                <w:rFonts w:eastAsia="Times New Roman" w:cs="Arial"/>
                <w:b/>
                <w:lang w:eastAsia="pl-PL"/>
              </w:rPr>
              <w:br/>
              <w:t>w obiektach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ul. Sejmowa 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3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</w:tr>
      <w:tr w:rsidR="00A123CD" w:rsidRPr="00A123CD" w:rsidTr="00F306CC">
        <w:trPr>
          <w:trHeight w:val="228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4.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Asysta w czasie tzw. dyżuru aresztanckiego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ul. Sejmowa 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75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</w:tr>
      <w:tr w:rsidR="00A123CD" w:rsidRPr="00A123CD" w:rsidTr="00F306CC">
        <w:trPr>
          <w:trHeight w:val="486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lastRenderedPageBreak/>
              <w:t>5.</w:t>
            </w:r>
          </w:p>
        </w:tc>
        <w:tc>
          <w:tcPr>
            <w:tcW w:w="3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Razem poz. 1-4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000000" w:themeFill="text1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000000" w:themeFill="text1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000000" w:themeFill="text1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</w:tr>
    </w:tbl>
    <w:p w:rsidR="00A123CD" w:rsidRPr="00A123CD" w:rsidRDefault="00A123CD" w:rsidP="00A123CD">
      <w:pPr>
        <w:spacing w:line="276" w:lineRule="auto"/>
        <w:rPr>
          <w:rFonts w:eastAsia="Times New Roman" w:cs="Arial"/>
          <w:b/>
          <w:lang w:eastAsia="pl-PL"/>
        </w:rPr>
      </w:pPr>
      <w:r w:rsidRPr="00A123CD">
        <w:rPr>
          <w:rFonts w:eastAsia="Times New Roman" w:cs="Arial"/>
          <w:b/>
          <w:lang w:eastAsia="pl-PL"/>
        </w:rPr>
        <w:t>Informacja dla Wykonawców:</w:t>
      </w:r>
    </w:p>
    <w:p w:rsidR="00A123CD" w:rsidRPr="00A123CD" w:rsidRDefault="00A123CD" w:rsidP="00A123CD">
      <w:pPr>
        <w:spacing w:line="276" w:lineRule="auto"/>
        <w:rPr>
          <w:rFonts w:eastAsia="Times New Roman" w:cs="Arial"/>
          <w:lang w:eastAsia="pl-PL"/>
        </w:rPr>
      </w:pPr>
      <w:r w:rsidRPr="00A123CD">
        <w:rPr>
          <w:rFonts w:eastAsia="Times New Roman" w:cs="Arial"/>
          <w:lang w:eastAsia="pl-PL"/>
        </w:rPr>
        <w:t>Zaoferowaną wartość netto i brutto poz. 5 z kolumny oznaczonej lit. „e” i „h”) należy wpisać odpowiednio w pkt  1 Formularza Ofertowego.</w:t>
      </w:r>
    </w:p>
    <w:p w:rsidR="00A123CD" w:rsidRPr="00A123CD" w:rsidRDefault="00A123CD" w:rsidP="00A123CD">
      <w:pPr>
        <w:spacing w:after="160" w:line="276" w:lineRule="auto"/>
        <w:jc w:val="left"/>
        <w:rPr>
          <w:rFonts w:eastAsia="Times New Roman" w:cs="Arial"/>
          <w:lang w:eastAsia="pl-PL"/>
        </w:rPr>
      </w:pPr>
      <w:r w:rsidRPr="00A123CD">
        <w:rPr>
          <w:rFonts w:eastAsia="Times New Roman" w:cs="Arial"/>
          <w:lang w:eastAsia="pl-PL"/>
        </w:rPr>
        <w:br w:type="page"/>
      </w:r>
    </w:p>
    <w:p w:rsidR="00A123CD" w:rsidRPr="00A123CD" w:rsidRDefault="00A123CD" w:rsidP="00A123CD">
      <w:pPr>
        <w:shd w:val="clear" w:color="auto" w:fill="FFFFFF" w:themeFill="background1"/>
        <w:spacing w:line="276" w:lineRule="auto"/>
        <w:jc w:val="left"/>
        <w:rPr>
          <w:rFonts w:eastAsia="Times New Roman" w:cs="Arial"/>
          <w:b/>
          <w:lang w:eastAsia="pl-PL"/>
        </w:rPr>
      </w:pPr>
      <w:r w:rsidRPr="00A123CD">
        <w:rPr>
          <w:rFonts w:eastAsia="Times New Roman" w:cs="Arial"/>
          <w:b/>
          <w:lang w:eastAsia="pl-PL"/>
        </w:rPr>
        <w:lastRenderedPageBreak/>
        <w:t>Tabela 5</w:t>
      </w:r>
    </w:p>
    <w:tbl>
      <w:tblPr>
        <w:tblW w:w="15764" w:type="dxa"/>
        <w:tblInd w:w="-743" w:type="dxa"/>
        <w:tblLayout w:type="fixed"/>
        <w:tblLook w:val="01E0" w:firstRow="1" w:lastRow="1" w:firstColumn="1" w:lastColumn="1" w:noHBand="0" w:noVBand="0"/>
      </w:tblPr>
      <w:tblGrid>
        <w:gridCol w:w="697"/>
        <w:gridCol w:w="1809"/>
        <w:gridCol w:w="1918"/>
        <w:gridCol w:w="2126"/>
        <w:gridCol w:w="2126"/>
        <w:gridCol w:w="1985"/>
        <w:gridCol w:w="1417"/>
        <w:gridCol w:w="1985"/>
        <w:gridCol w:w="1701"/>
      </w:tblGrid>
      <w:tr w:rsidR="00A123CD" w:rsidRPr="00A123CD" w:rsidTr="00F306CC">
        <w:trPr>
          <w:trHeight w:val="199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Lp.</w:t>
            </w:r>
          </w:p>
        </w:tc>
        <w:tc>
          <w:tcPr>
            <w:tcW w:w="3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Rodzaj usługi/lokalizacja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Cena netto za: 1 miesiąc świadczenia usługi (zł)/za konserwację urządzeń w danym terminie (zł) /ryczałt za każdy wezwanie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ar-SA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Przewidywana ilość: m-</w:t>
            </w:r>
            <w:proofErr w:type="spellStart"/>
            <w:r w:rsidRPr="00A123CD">
              <w:rPr>
                <w:rFonts w:eastAsia="Times New Roman" w:cs="Arial"/>
                <w:b/>
                <w:lang w:eastAsia="pl-PL"/>
              </w:rPr>
              <w:t>cy</w:t>
            </w:r>
            <w:proofErr w:type="spellEnd"/>
            <w:r w:rsidRPr="00A123CD">
              <w:rPr>
                <w:rFonts w:eastAsia="Times New Roman" w:cs="Arial"/>
                <w:b/>
                <w:lang w:eastAsia="pl-PL"/>
              </w:rPr>
              <w:t xml:space="preserve"> przez jakie ma być świadczona usługa </w:t>
            </w:r>
            <w:r w:rsidRPr="00A123CD">
              <w:rPr>
                <w:rFonts w:eastAsia="Times New Roman" w:cs="Arial"/>
                <w:lang w:eastAsia="pl-PL"/>
              </w:rPr>
              <w:t xml:space="preserve">/ </w:t>
            </w:r>
            <w:r w:rsidRPr="00A123CD">
              <w:rPr>
                <w:rFonts w:eastAsia="Times New Roman" w:cs="Arial"/>
                <w:b/>
                <w:lang w:eastAsia="pl-PL"/>
              </w:rPr>
              <w:t>usług (terminów) konserwacji /maksymalna ilość wezwań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Wartość netto świadczenia usługi</w:t>
            </w:r>
            <w:r w:rsidRPr="00A123CD">
              <w:rPr>
                <w:rFonts w:eastAsia="Times New Roman" w:cs="Arial"/>
                <w:b/>
                <w:lang w:eastAsia="pl-PL"/>
              </w:rPr>
              <w:br/>
              <w:t>(zł)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Stawka VAT</w:t>
            </w:r>
            <w:r w:rsidRPr="00A123CD">
              <w:rPr>
                <w:rFonts w:eastAsia="Times New Roman" w:cs="Arial"/>
                <w:b/>
                <w:lang w:eastAsia="pl-PL"/>
              </w:rPr>
              <w:br/>
              <w:t>(%)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Wartość podatku VAT</w:t>
            </w:r>
            <w:r w:rsidRPr="00A123CD">
              <w:rPr>
                <w:rFonts w:eastAsia="Times New Roman" w:cs="Arial"/>
                <w:b/>
                <w:lang w:eastAsia="pl-PL"/>
              </w:rPr>
              <w:br/>
              <w:t>(zł)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Wartość brutto świadczenia usługi</w:t>
            </w:r>
            <w:r w:rsidRPr="00A123CD">
              <w:rPr>
                <w:rFonts w:eastAsia="Times New Roman" w:cs="Arial"/>
                <w:b/>
                <w:lang w:eastAsia="pl-PL"/>
              </w:rPr>
              <w:br/>
              <w:t>(zł)</w:t>
            </w:r>
          </w:p>
        </w:tc>
      </w:tr>
      <w:tr w:rsidR="00A123CD" w:rsidRPr="00A123CD" w:rsidTr="00F306CC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a</w:t>
            </w:r>
          </w:p>
        </w:tc>
        <w:tc>
          <w:tcPr>
            <w:tcW w:w="3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e</w:t>
            </w:r>
            <w:r w:rsidRPr="00A123CD">
              <w:rPr>
                <w:rFonts w:eastAsia="Times New Roman" w:cs="Arial"/>
                <w:lang w:eastAsia="pl-PL"/>
              </w:rPr>
              <w:t xml:space="preserve"> </w:t>
            </w:r>
            <w:r w:rsidRPr="00A123CD">
              <w:rPr>
                <w:rFonts w:eastAsia="Times New Roman" w:cs="Arial"/>
                <w:b/>
                <w:lang w:eastAsia="pl-PL"/>
              </w:rPr>
              <w:t>= c x 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f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g = e x 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h = e + g</w:t>
            </w:r>
          </w:p>
        </w:tc>
      </w:tr>
      <w:tr w:rsidR="00A123CD" w:rsidRPr="00A123CD" w:rsidTr="00F306CC">
        <w:trPr>
          <w:trHeight w:val="228"/>
        </w:trPr>
        <w:tc>
          <w:tcPr>
            <w:tcW w:w="157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ZADANIE NR 5 – SR w Lubartowie</w:t>
            </w:r>
          </w:p>
        </w:tc>
      </w:tr>
      <w:tr w:rsidR="00A123CD" w:rsidRPr="00A123CD" w:rsidTr="00F306CC">
        <w:trPr>
          <w:trHeight w:val="74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1.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Bezpośrednia ochrona fizyczna obejmująca teren przyległy i budynek (obiekt):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ul. Lubelska 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</w:tr>
      <w:tr w:rsidR="00A123CD" w:rsidRPr="00A123CD" w:rsidTr="00F306CC">
        <w:trPr>
          <w:trHeight w:val="691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2.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Zdalny nadzór systemów alarmowych: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ul. Lubelska 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</w:tr>
      <w:tr w:rsidR="00A123CD" w:rsidRPr="00A123CD" w:rsidTr="00F306CC">
        <w:trPr>
          <w:trHeight w:val="691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3.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 xml:space="preserve">Konserwacja urządzeń znajdujących się </w:t>
            </w:r>
            <w:r w:rsidRPr="00A123CD">
              <w:rPr>
                <w:rFonts w:eastAsia="Times New Roman" w:cs="Arial"/>
                <w:b/>
                <w:lang w:eastAsia="pl-PL"/>
              </w:rPr>
              <w:br/>
              <w:t>w obiektach: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ul. Lubelska 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</w:tr>
      <w:tr w:rsidR="00A123CD" w:rsidRPr="00A123CD" w:rsidTr="00F306CC">
        <w:trPr>
          <w:trHeight w:val="691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4.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Asysta w czasie tzw. dyżuru aresztanckiego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ul. Lubelska 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</w:tr>
      <w:tr w:rsidR="00A123CD" w:rsidRPr="00A123CD" w:rsidTr="00F306CC">
        <w:trPr>
          <w:trHeight w:val="46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lastRenderedPageBreak/>
              <w:t>5.</w:t>
            </w:r>
          </w:p>
        </w:tc>
        <w:tc>
          <w:tcPr>
            <w:tcW w:w="3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Razem poz. 1-4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000000" w:themeFill="text1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000000" w:themeFill="text1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000000" w:themeFill="text1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</w:tr>
    </w:tbl>
    <w:p w:rsidR="00A123CD" w:rsidRPr="00A123CD" w:rsidRDefault="00A123CD" w:rsidP="00A123CD">
      <w:pPr>
        <w:spacing w:line="276" w:lineRule="auto"/>
        <w:rPr>
          <w:rFonts w:eastAsia="Times New Roman" w:cs="Arial"/>
          <w:b/>
          <w:lang w:eastAsia="pl-PL"/>
        </w:rPr>
      </w:pPr>
      <w:r w:rsidRPr="00A123CD">
        <w:rPr>
          <w:rFonts w:eastAsia="Times New Roman" w:cs="Arial"/>
          <w:b/>
          <w:lang w:eastAsia="pl-PL"/>
        </w:rPr>
        <w:t>Informacja dla Wykonawców:</w:t>
      </w:r>
    </w:p>
    <w:p w:rsidR="00A123CD" w:rsidRPr="00A123CD" w:rsidRDefault="00A123CD" w:rsidP="00A123CD">
      <w:pPr>
        <w:spacing w:line="276" w:lineRule="auto"/>
        <w:rPr>
          <w:rFonts w:eastAsia="Times New Roman" w:cs="Arial"/>
          <w:lang w:eastAsia="pl-PL"/>
        </w:rPr>
      </w:pPr>
      <w:r w:rsidRPr="00A123CD">
        <w:rPr>
          <w:rFonts w:eastAsia="Times New Roman" w:cs="Arial"/>
          <w:lang w:eastAsia="pl-PL"/>
        </w:rPr>
        <w:t>Zaoferowaną wartość netto i brutto poz. 5 z kolumny oznaczonej lit. „e” i „h”) należy wpisać odpowiednio w pkt 1 Formularza Ofertowego.</w:t>
      </w:r>
    </w:p>
    <w:p w:rsidR="00A123CD" w:rsidRPr="00A123CD" w:rsidRDefault="00A123CD" w:rsidP="00A123CD">
      <w:pPr>
        <w:spacing w:after="160" w:line="276" w:lineRule="auto"/>
        <w:jc w:val="left"/>
        <w:rPr>
          <w:rFonts w:eastAsia="Times New Roman" w:cs="Arial"/>
          <w:lang w:eastAsia="pl-PL"/>
        </w:rPr>
      </w:pPr>
      <w:r w:rsidRPr="00A123CD">
        <w:rPr>
          <w:rFonts w:eastAsia="Times New Roman" w:cs="Arial"/>
          <w:lang w:eastAsia="pl-PL"/>
        </w:rPr>
        <w:br w:type="page"/>
      </w:r>
    </w:p>
    <w:p w:rsidR="00A123CD" w:rsidRPr="00A123CD" w:rsidRDefault="00A123CD" w:rsidP="00A123CD">
      <w:pPr>
        <w:shd w:val="clear" w:color="auto" w:fill="FFFFFF" w:themeFill="background1"/>
        <w:spacing w:line="276" w:lineRule="auto"/>
        <w:jc w:val="left"/>
        <w:rPr>
          <w:rFonts w:eastAsia="Times New Roman" w:cs="Arial"/>
          <w:b/>
          <w:lang w:eastAsia="pl-PL"/>
        </w:rPr>
      </w:pPr>
      <w:r w:rsidRPr="00A123CD">
        <w:rPr>
          <w:rFonts w:eastAsia="Times New Roman" w:cs="Arial"/>
          <w:b/>
          <w:lang w:eastAsia="pl-PL"/>
        </w:rPr>
        <w:lastRenderedPageBreak/>
        <w:t>Tabela 6</w:t>
      </w:r>
    </w:p>
    <w:tbl>
      <w:tblPr>
        <w:tblW w:w="15833" w:type="dxa"/>
        <w:tblInd w:w="-743" w:type="dxa"/>
        <w:tblLayout w:type="fixed"/>
        <w:tblLook w:val="01E0" w:firstRow="1" w:lastRow="1" w:firstColumn="1" w:lastColumn="1" w:noHBand="0" w:noVBand="0"/>
      </w:tblPr>
      <w:tblGrid>
        <w:gridCol w:w="823"/>
        <w:gridCol w:w="2235"/>
        <w:gridCol w:w="2046"/>
        <w:gridCol w:w="2268"/>
        <w:gridCol w:w="2348"/>
        <w:gridCol w:w="1676"/>
        <w:gridCol w:w="1260"/>
        <w:gridCol w:w="1690"/>
        <w:gridCol w:w="1487"/>
      </w:tblGrid>
      <w:tr w:rsidR="00A123CD" w:rsidRPr="00A123CD" w:rsidTr="00F306CC">
        <w:trPr>
          <w:trHeight w:val="2137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lang w:eastAsia="pl-PL"/>
              </w:rPr>
              <w:tab/>
            </w:r>
            <w:r w:rsidRPr="00A123CD">
              <w:rPr>
                <w:rFonts w:eastAsia="Times New Roman" w:cs="Arial"/>
                <w:b/>
                <w:lang w:eastAsia="pl-PL"/>
              </w:rPr>
              <w:t>Lp.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Rodzaj usługi/lokalizacja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Cena netto za: 1 miesiąc świadczenia usługi (zł)/ za konserwację urządzeń w danym terminie (zł) /ryczałt za każdy wezwanie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ar-SA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Przewidywana ilość: m-</w:t>
            </w:r>
            <w:proofErr w:type="spellStart"/>
            <w:r w:rsidRPr="00A123CD">
              <w:rPr>
                <w:rFonts w:eastAsia="Times New Roman" w:cs="Arial"/>
                <w:b/>
                <w:lang w:eastAsia="pl-PL"/>
              </w:rPr>
              <w:t>cy</w:t>
            </w:r>
            <w:proofErr w:type="spellEnd"/>
            <w:r w:rsidRPr="00A123CD">
              <w:rPr>
                <w:rFonts w:eastAsia="Times New Roman" w:cs="Arial"/>
                <w:b/>
                <w:lang w:eastAsia="pl-PL"/>
              </w:rPr>
              <w:t xml:space="preserve"> przez jakie ma być świadczona usługa </w:t>
            </w:r>
            <w:r w:rsidRPr="00A123CD">
              <w:rPr>
                <w:rFonts w:eastAsia="Times New Roman" w:cs="Arial"/>
                <w:lang w:eastAsia="pl-PL"/>
              </w:rPr>
              <w:t>/</w:t>
            </w:r>
            <w:r w:rsidRPr="00A123CD">
              <w:rPr>
                <w:rFonts w:eastAsia="Times New Roman" w:cs="Arial"/>
                <w:b/>
                <w:lang w:eastAsia="pl-PL"/>
              </w:rPr>
              <w:t>usług (terminów) konserwacji  /maksymalna ilość wezwań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Wartość netto świadczenia usługi</w:t>
            </w:r>
            <w:r w:rsidRPr="00A123CD">
              <w:rPr>
                <w:rFonts w:eastAsia="Times New Roman" w:cs="Arial"/>
                <w:b/>
                <w:lang w:eastAsia="pl-PL"/>
              </w:rPr>
              <w:br/>
              <w:t>(zł)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Stawka VAT</w:t>
            </w:r>
            <w:r w:rsidRPr="00A123CD">
              <w:rPr>
                <w:rFonts w:eastAsia="Times New Roman" w:cs="Arial"/>
                <w:b/>
                <w:lang w:eastAsia="pl-PL"/>
              </w:rPr>
              <w:br/>
              <w:t>(% 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Wartość podatku VAT</w:t>
            </w:r>
            <w:r w:rsidRPr="00A123CD">
              <w:rPr>
                <w:rFonts w:eastAsia="Times New Roman" w:cs="Arial"/>
                <w:b/>
                <w:lang w:eastAsia="pl-PL"/>
              </w:rPr>
              <w:br/>
              <w:t>(zł)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Wartość brutto świadczenia usługi</w:t>
            </w:r>
            <w:r w:rsidRPr="00A123CD">
              <w:rPr>
                <w:rFonts w:eastAsia="Times New Roman" w:cs="Arial"/>
                <w:b/>
                <w:lang w:eastAsia="pl-PL"/>
              </w:rPr>
              <w:br/>
              <w:t>(zł)</w:t>
            </w:r>
          </w:p>
        </w:tc>
      </w:tr>
      <w:tr w:rsidR="00A123CD" w:rsidRPr="00A123CD" w:rsidTr="00F306CC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a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c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d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e</w:t>
            </w:r>
            <w:r w:rsidRPr="00A123CD">
              <w:rPr>
                <w:rFonts w:eastAsia="Times New Roman" w:cs="Arial"/>
                <w:lang w:eastAsia="pl-PL"/>
              </w:rPr>
              <w:t xml:space="preserve"> </w:t>
            </w:r>
            <w:r w:rsidRPr="00A123CD">
              <w:rPr>
                <w:rFonts w:eastAsia="Times New Roman" w:cs="Arial"/>
                <w:b/>
                <w:lang w:eastAsia="pl-PL"/>
              </w:rPr>
              <w:t>= c x 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g = e x f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h = e + g</w:t>
            </w:r>
          </w:p>
        </w:tc>
      </w:tr>
      <w:tr w:rsidR="00A123CD" w:rsidRPr="00A123CD" w:rsidTr="00F306CC">
        <w:trPr>
          <w:trHeight w:val="228"/>
        </w:trPr>
        <w:tc>
          <w:tcPr>
            <w:tcW w:w="15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ZADANIE NR 6 – SR w Kraśniku</w:t>
            </w:r>
          </w:p>
        </w:tc>
      </w:tr>
      <w:tr w:rsidR="00A123CD" w:rsidRPr="00A123CD" w:rsidTr="00F306CC">
        <w:trPr>
          <w:trHeight w:val="714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1.</w:t>
            </w: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Bezpośrednia ochrona fizyczna obejmująca teren przyległy i budynek (obiekt):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ul. Lubelska 81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36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</w:tr>
      <w:tr w:rsidR="00A123CD" w:rsidRPr="00A123CD" w:rsidTr="00F306CC">
        <w:trPr>
          <w:trHeight w:val="1110"/>
        </w:trPr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ul. Fabryczna 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36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</w:tr>
      <w:tr w:rsidR="00A123CD" w:rsidRPr="00A123CD" w:rsidTr="00F306CC">
        <w:trPr>
          <w:trHeight w:val="657"/>
        </w:trPr>
        <w:tc>
          <w:tcPr>
            <w:tcW w:w="8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2.</w:t>
            </w:r>
          </w:p>
        </w:tc>
        <w:tc>
          <w:tcPr>
            <w:tcW w:w="22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Zdalny nadzór systemów alarmowych: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ul. Lubelska 81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36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</w:tr>
      <w:tr w:rsidR="00A123CD" w:rsidRPr="00A123CD" w:rsidTr="00F306CC">
        <w:trPr>
          <w:trHeight w:val="553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ul. Fabryczna 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36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</w:tr>
      <w:tr w:rsidR="00A123CD" w:rsidRPr="00A123CD" w:rsidTr="00F306CC">
        <w:trPr>
          <w:trHeight w:val="707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3.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 xml:space="preserve">Konserwacja urządzeń znajdujących się </w:t>
            </w:r>
            <w:r w:rsidRPr="00A123CD">
              <w:rPr>
                <w:rFonts w:eastAsia="Times New Roman" w:cs="Arial"/>
                <w:b/>
                <w:lang w:eastAsia="pl-PL"/>
              </w:rPr>
              <w:br/>
              <w:t>w obiektach: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ul. Lubelska 81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</w:tr>
      <w:tr w:rsidR="00A123CD" w:rsidRPr="00A123CD" w:rsidTr="00F306CC">
        <w:trPr>
          <w:trHeight w:val="228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4.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Asysta w czasie tzw. dyżuru aresztanckiego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ul. Lubelska 81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75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</w:tr>
      <w:tr w:rsidR="00A123CD" w:rsidRPr="00A123CD" w:rsidTr="00F306CC">
        <w:trPr>
          <w:trHeight w:val="486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lastRenderedPageBreak/>
              <w:t>5.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>Razem poz. 1-4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000000" w:themeFill="text1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000000" w:themeFill="text1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000000" w:themeFill="text1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3CD" w:rsidRPr="00A123CD" w:rsidRDefault="00A123CD" w:rsidP="00A123CD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Arial"/>
                <w:b/>
                <w:lang w:eastAsia="pl-PL"/>
              </w:rPr>
            </w:pPr>
          </w:p>
        </w:tc>
      </w:tr>
    </w:tbl>
    <w:p w:rsidR="00A123CD" w:rsidRPr="00A123CD" w:rsidRDefault="00A123CD" w:rsidP="00A123CD">
      <w:pPr>
        <w:spacing w:line="276" w:lineRule="auto"/>
        <w:rPr>
          <w:rFonts w:eastAsia="Times New Roman" w:cs="Arial"/>
          <w:lang w:eastAsia="pl-PL"/>
        </w:rPr>
      </w:pPr>
    </w:p>
    <w:p w:rsidR="00A123CD" w:rsidRPr="00A123CD" w:rsidRDefault="00A123CD" w:rsidP="00A123CD">
      <w:pPr>
        <w:spacing w:line="276" w:lineRule="auto"/>
        <w:rPr>
          <w:rFonts w:eastAsia="Times New Roman" w:cs="Arial"/>
          <w:b/>
          <w:lang w:eastAsia="pl-PL"/>
        </w:rPr>
      </w:pPr>
      <w:r w:rsidRPr="00A123CD">
        <w:rPr>
          <w:rFonts w:eastAsia="Times New Roman" w:cs="Arial"/>
          <w:b/>
          <w:lang w:eastAsia="pl-PL"/>
        </w:rPr>
        <w:t>Informacja dla Wykonawców:</w:t>
      </w:r>
    </w:p>
    <w:p w:rsidR="00A123CD" w:rsidRPr="00A123CD" w:rsidRDefault="00A123CD" w:rsidP="00A123CD">
      <w:pPr>
        <w:spacing w:line="276" w:lineRule="auto"/>
        <w:rPr>
          <w:rFonts w:eastAsia="Times New Roman" w:cs="Arial"/>
          <w:lang w:eastAsia="pl-PL"/>
        </w:rPr>
      </w:pPr>
      <w:r w:rsidRPr="00A123CD">
        <w:rPr>
          <w:rFonts w:eastAsia="Times New Roman" w:cs="Arial"/>
          <w:lang w:eastAsia="pl-PL"/>
        </w:rPr>
        <w:t>Zaoferowaną wartość netto i brutto poz. 5 z kolumny oznaczonej lit. „e” i „h”) należy wpisać odpowiednio w pkt  1 Formularza Ofertowego.</w:t>
      </w:r>
    </w:p>
    <w:p w:rsidR="00A123CD" w:rsidRPr="00A123CD" w:rsidRDefault="00A123CD" w:rsidP="00A123CD">
      <w:pPr>
        <w:spacing w:after="160" w:line="276" w:lineRule="auto"/>
        <w:jc w:val="left"/>
        <w:rPr>
          <w:rFonts w:eastAsia="Times New Roman" w:cs="Calibri"/>
          <w:b/>
          <w:i/>
          <w:lang w:eastAsia="ar-SA"/>
        </w:rPr>
      </w:pPr>
      <w:r w:rsidRPr="00A123CD">
        <w:rPr>
          <w:rFonts w:eastAsia="Times New Roman" w:cs="Calibri"/>
          <w:b/>
          <w:i/>
          <w:lang w:eastAsia="ar-SA"/>
        </w:rPr>
        <w:br w:type="page"/>
      </w:r>
    </w:p>
    <w:p w:rsidR="00A123CD" w:rsidRPr="00A123CD" w:rsidRDefault="00A123CD" w:rsidP="00A123CD">
      <w:pPr>
        <w:shd w:val="clear" w:color="auto" w:fill="FFFFFF" w:themeFill="background1"/>
        <w:spacing w:line="276" w:lineRule="auto"/>
        <w:ind w:left="567"/>
        <w:rPr>
          <w:rFonts w:eastAsia="Times New Roman" w:cs="Arial"/>
          <w:b/>
          <w:lang w:eastAsia="pl-PL"/>
        </w:rPr>
      </w:pPr>
      <w:r w:rsidRPr="00A123CD">
        <w:rPr>
          <w:rFonts w:eastAsia="Times New Roman" w:cs="Arial"/>
          <w:b/>
          <w:lang w:eastAsia="pl-PL"/>
        </w:rPr>
        <w:lastRenderedPageBreak/>
        <w:t>Informacja dla Wykonawców:</w:t>
      </w:r>
    </w:p>
    <w:p w:rsidR="00A123CD" w:rsidRPr="00A123CD" w:rsidRDefault="00A123CD" w:rsidP="00A123CD">
      <w:pPr>
        <w:shd w:val="clear" w:color="auto" w:fill="FFFFFF" w:themeFill="background1"/>
        <w:spacing w:line="276" w:lineRule="auto"/>
        <w:ind w:left="851" w:hanging="284"/>
        <w:rPr>
          <w:rFonts w:eastAsia="Times New Roman" w:cs="Arial"/>
          <w:lang w:eastAsia="pl-PL"/>
        </w:rPr>
      </w:pPr>
      <w:r w:rsidRPr="00A123CD">
        <w:rPr>
          <w:rFonts w:eastAsia="Times New Roman" w:cs="Arial"/>
          <w:b/>
          <w:lang w:eastAsia="pl-PL"/>
        </w:rPr>
        <w:t>1.</w:t>
      </w:r>
      <w:r w:rsidRPr="00A123CD">
        <w:rPr>
          <w:rFonts w:eastAsia="Times New Roman" w:cs="Arial"/>
          <w:lang w:eastAsia="pl-PL"/>
        </w:rPr>
        <w:t xml:space="preserve"> </w:t>
      </w:r>
      <w:r w:rsidRPr="00A123CD">
        <w:rPr>
          <w:rFonts w:eastAsia="Times New Roman" w:cs="Arial"/>
          <w:lang w:eastAsia="pl-PL"/>
        </w:rPr>
        <w:tab/>
        <w:t>Zaoferowaną wartość netto i brutto:</w:t>
      </w:r>
    </w:p>
    <w:p w:rsidR="00A123CD" w:rsidRPr="00A123CD" w:rsidRDefault="00A123CD" w:rsidP="00A123CD">
      <w:pPr>
        <w:shd w:val="clear" w:color="auto" w:fill="FFFFFF" w:themeFill="background1"/>
        <w:spacing w:line="276" w:lineRule="auto"/>
        <w:ind w:left="1134" w:hanging="283"/>
        <w:rPr>
          <w:rFonts w:eastAsia="Times New Roman" w:cs="Arial"/>
          <w:lang w:eastAsia="pl-PL"/>
        </w:rPr>
      </w:pPr>
      <w:r w:rsidRPr="00A123CD">
        <w:rPr>
          <w:rFonts w:eastAsia="Times New Roman" w:cs="Arial"/>
          <w:b/>
          <w:lang w:eastAsia="pl-PL"/>
        </w:rPr>
        <w:t>a)</w:t>
      </w:r>
      <w:r w:rsidRPr="00A123CD">
        <w:rPr>
          <w:rFonts w:eastAsia="Times New Roman" w:cs="Arial"/>
          <w:lang w:eastAsia="pl-PL"/>
        </w:rPr>
        <w:tab/>
        <w:t xml:space="preserve">zadanie nr 1 - poz. 3 z kolumny oznaczonej lit. „e” i „h”) </w:t>
      </w:r>
      <w:bookmarkStart w:id="4" w:name="_Hlk27572920"/>
      <w:r w:rsidRPr="00A123CD">
        <w:rPr>
          <w:rFonts w:eastAsia="Times New Roman" w:cs="Arial"/>
          <w:b/>
          <w:lang w:eastAsia="pl-PL"/>
        </w:rPr>
        <w:t>Tabeli 1</w:t>
      </w:r>
      <w:r w:rsidRPr="00A123CD">
        <w:rPr>
          <w:rFonts w:eastAsia="Times New Roman" w:cs="Arial"/>
          <w:lang w:eastAsia="pl-PL"/>
        </w:rPr>
        <w:t xml:space="preserve"> </w:t>
      </w:r>
      <w:bookmarkEnd w:id="4"/>
      <w:r w:rsidRPr="00A123CD">
        <w:rPr>
          <w:rFonts w:eastAsia="Times New Roman" w:cs="Arial"/>
          <w:lang w:eastAsia="pl-PL"/>
        </w:rPr>
        <w:t>należy wpisać odpowiednio w pkt 1 Formularza Ofertowego dot. Zadania Nr 1;</w:t>
      </w:r>
    </w:p>
    <w:p w:rsidR="00A123CD" w:rsidRPr="00A123CD" w:rsidRDefault="00A123CD" w:rsidP="00A123CD">
      <w:pPr>
        <w:shd w:val="clear" w:color="auto" w:fill="FFFFFF" w:themeFill="background1"/>
        <w:spacing w:line="276" w:lineRule="auto"/>
        <w:ind w:left="1134" w:hanging="283"/>
        <w:rPr>
          <w:rFonts w:eastAsia="Times New Roman" w:cs="Arial"/>
          <w:lang w:eastAsia="pl-PL"/>
        </w:rPr>
      </w:pPr>
      <w:r w:rsidRPr="00A123CD">
        <w:rPr>
          <w:rFonts w:eastAsia="Times New Roman" w:cs="Arial"/>
          <w:b/>
          <w:lang w:eastAsia="pl-PL"/>
        </w:rPr>
        <w:t>b)</w:t>
      </w:r>
      <w:r w:rsidRPr="00A123CD">
        <w:rPr>
          <w:rFonts w:eastAsia="Times New Roman" w:cs="Arial"/>
          <w:lang w:eastAsia="pl-PL"/>
        </w:rPr>
        <w:tab/>
        <w:t xml:space="preserve">zadanie nr 2- poz. 3 z kolumny oznaczonej lit. „e” i „h”) </w:t>
      </w:r>
      <w:r w:rsidRPr="00A123CD">
        <w:rPr>
          <w:rFonts w:eastAsia="Times New Roman" w:cs="Arial"/>
          <w:b/>
          <w:lang w:eastAsia="pl-PL"/>
        </w:rPr>
        <w:t>Tabeli 2</w:t>
      </w:r>
      <w:r w:rsidRPr="00A123CD">
        <w:rPr>
          <w:rFonts w:eastAsia="Times New Roman" w:cs="Arial"/>
          <w:lang w:eastAsia="pl-PL"/>
        </w:rPr>
        <w:t xml:space="preserve"> należy wpisać odpowiednio w 1 Formularza Ofertowego dot. Zadania Nr 2;</w:t>
      </w:r>
    </w:p>
    <w:p w:rsidR="00A123CD" w:rsidRPr="00A123CD" w:rsidRDefault="00A123CD" w:rsidP="00A123CD">
      <w:pPr>
        <w:shd w:val="clear" w:color="auto" w:fill="FFFFFF" w:themeFill="background1"/>
        <w:spacing w:line="276" w:lineRule="auto"/>
        <w:ind w:left="1134" w:hanging="283"/>
        <w:rPr>
          <w:rFonts w:eastAsia="Times New Roman" w:cs="Arial"/>
          <w:lang w:eastAsia="pl-PL"/>
        </w:rPr>
      </w:pPr>
      <w:r w:rsidRPr="00A123CD">
        <w:rPr>
          <w:rFonts w:eastAsia="Times New Roman" w:cs="Arial"/>
          <w:b/>
          <w:lang w:eastAsia="pl-PL"/>
        </w:rPr>
        <w:t>c)</w:t>
      </w:r>
      <w:r w:rsidRPr="00A123CD">
        <w:rPr>
          <w:rFonts w:eastAsia="Times New Roman" w:cs="Arial"/>
          <w:lang w:eastAsia="pl-PL"/>
        </w:rPr>
        <w:tab/>
        <w:t xml:space="preserve">zadanie nr 3 - poz. 3 z kolumny oznaczonej lit. „e” i „h”) </w:t>
      </w:r>
      <w:r w:rsidRPr="00A123CD">
        <w:rPr>
          <w:rFonts w:eastAsia="Times New Roman" w:cs="Arial"/>
          <w:b/>
          <w:lang w:eastAsia="pl-PL"/>
        </w:rPr>
        <w:t>Tabeli 3</w:t>
      </w:r>
      <w:r w:rsidRPr="00A123CD">
        <w:rPr>
          <w:rFonts w:eastAsia="Times New Roman" w:cs="Arial"/>
          <w:lang w:eastAsia="pl-PL"/>
        </w:rPr>
        <w:t xml:space="preserve"> należy wpisać odpowiednio w pkt 1 Formularza Ofertowego dot. Zadania Nr 3;</w:t>
      </w:r>
    </w:p>
    <w:p w:rsidR="00A123CD" w:rsidRPr="00A123CD" w:rsidRDefault="00A123CD" w:rsidP="00A123CD">
      <w:pPr>
        <w:shd w:val="clear" w:color="auto" w:fill="FFFFFF" w:themeFill="background1"/>
        <w:spacing w:line="276" w:lineRule="auto"/>
        <w:ind w:left="1134" w:hanging="283"/>
        <w:rPr>
          <w:rFonts w:eastAsia="Times New Roman" w:cs="Arial"/>
          <w:lang w:eastAsia="pl-PL"/>
        </w:rPr>
      </w:pPr>
      <w:r w:rsidRPr="00A123CD">
        <w:rPr>
          <w:rFonts w:eastAsia="Times New Roman" w:cs="Arial"/>
          <w:b/>
          <w:lang w:eastAsia="pl-PL"/>
        </w:rPr>
        <w:t>d)</w:t>
      </w:r>
      <w:r w:rsidRPr="00A123CD">
        <w:rPr>
          <w:rFonts w:eastAsia="Times New Roman" w:cs="Arial"/>
          <w:lang w:eastAsia="pl-PL"/>
        </w:rPr>
        <w:tab/>
        <w:t>zadanie nr 4 - poz. 3 z kolumny oznaczonej lit. „e” i „h”)</w:t>
      </w:r>
      <w:r w:rsidRPr="00A123CD">
        <w:rPr>
          <w:rFonts w:eastAsia="Times New Roman" w:cs="Arial"/>
          <w:b/>
          <w:lang w:eastAsia="pl-PL"/>
        </w:rPr>
        <w:t xml:space="preserve"> Tabeli 4</w:t>
      </w:r>
      <w:r w:rsidRPr="00A123CD">
        <w:rPr>
          <w:rFonts w:eastAsia="Times New Roman" w:cs="Arial"/>
          <w:lang w:eastAsia="pl-PL"/>
        </w:rPr>
        <w:t xml:space="preserve"> należy wpisać odpowiednio w pkt 1 Formularza Ofertowego dot. Zadania Nr 4;</w:t>
      </w:r>
    </w:p>
    <w:p w:rsidR="00A123CD" w:rsidRPr="00A123CD" w:rsidRDefault="00A123CD" w:rsidP="00A123CD">
      <w:pPr>
        <w:shd w:val="clear" w:color="auto" w:fill="FFFFFF" w:themeFill="background1"/>
        <w:spacing w:line="276" w:lineRule="auto"/>
        <w:ind w:left="1134" w:hanging="283"/>
        <w:rPr>
          <w:rFonts w:eastAsia="Times New Roman" w:cs="Arial"/>
          <w:b/>
          <w:lang w:eastAsia="pl-PL"/>
        </w:rPr>
      </w:pPr>
      <w:r w:rsidRPr="00A123CD">
        <w:rPr>
          <w:rFonts w:eastAsia="Times New Roman" w:cs="Arial"/>
          <w:b/>
          <w:lang w:eastAsia="pl-PL"/>
        </w:rPr>
        <w:t>e)</w:t>
      </w:r>
      <w:r w:rsidRPr="00A123CD">
        <w:rPr>
          <w:rFonts w:eastAsia="Times New Roman" w:cs="Arial"/>
          <w:b/>
          <w:lang w:eastAsia="pl-PL"/>
        </w:rPr>
        <w:tab/>
      </w:r>
      <w:r w:rsidRPr="00A123CD">
        <w:rPr>
          <w:rFonts w:eastAsia="Times New Roman" w:cs="Arial"/>
          <w:lang w:eastAsia="pl-PL"/>
        </w:rPr>
        <w:t xml:space="preserve">zadanie nr 5 - poz. 3 z kolumny oznaczonej lit. „e” i „h”) </w:t>
      </w:r>
      <w:r w:rsidRPr="00A123CD">
        <w:rPr>
          <w:rFonts w:eastAsia="Times New Roman" w:cs="Arial"/>
          <w:b/>
          <w:lang w:eastAsia="pl-PL"/>
        </w:rPr>
        <w:t>Tabeli 5</w:t>
      </w:r>
      <w:r w:rsidRPr="00A123CD">
        <w:rPr>
          <w:rFonts w:eastAsia="Times New Roman" w:cs="Arial"/>
          <w:lang w:eastAsia="pl-PL"/>
        </w:rPr>
        <w:t xml:space="preserve"> należy wpisać odpowiednio w pkt 1 Formularza Ofertowego dot. Zadania Nr 5;</w:t>
      </w:r>
    </w:p>
    <w:p w:rsidR="00A123CD" w:rsidRPr="00A123CD" w:rsidRDefault="00A123CD" w:rsidP="00A123CD">
      <w:pPr>
        <w:shd w:val="clear" w:color="auto" w:fill="FFFFFF" w:themeFill="background1"/>
        <w:spacing w:line="276" w:lineRule="auto"/>
        <w:ind w:left="1134" w:hanging="283"/>
        <w:rPr>
          <w:rFonts w:eastAsia="Times New Roman" w:cs="Arial"/>
          <w:b/>
          <w:lang w:eastAsia="pl-PL"/>
        </w:rPr>
      </w:pPr>
      <w:r w:rsidRPr="00A123CD">
        <w:rPr>
          <w:rFonts w:eastAsia="Times New Roman" w:cs="Arial"/>
          <w:b/>
          <w:lang w:eastAsia="pl-PL"/>
        </w:rPr>
        <w:t>f)</w:t>
      </w:r>
      <w:r w:rsidRPr="00A123CD">
        <w:rPr>
          <w:rFonts w:eastAsia="Times New Roman" w:cs="Arial"/>
          <w:b/>
          <w:lang w:eastAsia="pl-PL"/>
        </w:rPr>
        <w:tab/>
      </w:r>
      <w:r w:rsidRPr="00A123CD">
        <w:rPr>
          <w:rFonts w:eastAsia="Times New Roman" w:cs="Arial"/>
          <w:lang w:eastAsia="pl-PL"/>
        </w:rPr>
        <w:t xml:space="preserve">zadanie nr 6 - poz. 3 z kolumny oznaczonej lit. „e” i „h”) </w:t>
      </w:r>
      <w:r w:rsidRPr="00A123CD">
        <w:rPr>
          <w:rFonts w:eastAsia="Times New Roman" w:cs="Arial"/>
          <w:b/>
          <w:lang w:eastAsia="pl-PL"/>
        </w:rPr>
        <w:t>Tabeli 6</w:t>
      </w:r>
      <w:r w:rsidRPr="00A123CD">
        <w:rPr>
          <w:rFonts w:eastAsia="Times New Roman" w:cs="Arial"/>
          <w:lang w:eastAsia="pl-PL"/>
        </w:rPr>
        <w:t xml:space="preserve"> należy wpisać odpowiednio w pkt 1 Formularza Ofertowego dot. Zadania Nr 6;</w:t>
      </w:r>
    </w:p>
    <w:p w:rsidR="00A123CD" w:rsidRPr="00A123CD" w:rsidRDefault="00A123CD" w:rsidP="00A123CD">
      <w:pPr>
        <w:shd w:val="clear" w:color="auto" w:fill="FFFFFF" w:themeFill="background1"/>
        <w:autoSpaceDE w:val="0"/>
        <w:autoSpaceDN w:val="0"/>
        <w:adjustRightInd w:val="0"/>
        <w:spacing w:line="276" w:lineRule="auto"/>
        <w:jc w:val="left"/>
        <w:rPr>
          <w:rFonts w:cs="Arial"/>
        </w:rPr>
      </w:pPr>
    </w:p>
    <w:p w:rsidR="00A123CD" w:rsidRPr="00A123CD" w:rsidRDefault="00A123CD" w:rsidP="00A123CD">
      <w:pPr>
        <w:tabs>
          <w:tab w:val="left" w:pos="0"/>
        </w:tabs>
        <w:autoSpaceDE w:val="0"/>
        <w:autoSpaceDN w:val="0"/>
        <w:adjustRightInd w:val="0"/>
        <w:spacing w:line="276" w:lineRule="auto"/>
        <w:jc w:val="left"/>
        <w:rPr>
          <w:rFonts w:cs="Arial"/>
        </w:rPr>
      </w:pPr>
    </w:p>
    <w:p w:rsidR="00A123CD" w:rsidRPr="00A123CD" w:rsidRDefault="00A123CD" w:rsidP="00A123CD">
      <w:pPr>
        <w:tabs>
          <w:tab w:val="left" w:pos="0"/>
        </w:tabs>
        <w:spacing w:line="276" w:lineRule="auto"/>
        <w:ind w:hanging="720"/>
        <w:jc w:val="center"/>
        <w:rPr>
          <w:rFonts w:cs="Arial"/>
        </w:rPr>
      </w:pPr>
      <w:r w:rsidRPr="00A123CD">
        <w:rPr>
          <w:rFonts w:cs="Arial"/>
        </w:rPr>
        <w:t xml:space="preserve">…………..…….……. </w:t>
      </w:r>
      <w:r w:rsidRPr="00A123CD">
        <w:rPr>
          <w:rFonts w:cs="Arial"/>
          <w:i/>
        </w:rPr>
        <w:t>(miejscowość)</w:t>
      </w:r>
      <w:r w:rsidRPr="00A123CD">
        <w:rPr>
          <w:rFonts w:cs="Arial"/>
        </w:rPr>
        <w:t>, dnia ………….……. r.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ind w:hanging="720"/>
        <w:jc w:val="center"/>
        <w:rPr>
          <w:rFonts w:cs="Arial"/>
        </w:rPr>
      </w:pPr>
    </w:p>
    <w:p w:rsidR="00A123CD" w:rsidRPr="00A123CD" w:rsidRDefault="00A123CD" w:rsidP="00A123CD">
      <w:pPr>
        <w:tabs>
          <w:tab w:val="left" w:pos="0"/>
        </w:tabs>
        <w:spacing w:line="276" w:lineRule="auto"/>
        <w:ind w:hanging="720"/>
        <w:jc w:val="center"/>
        <w:rPr>
          <w:rFonts w:cs="Arial"/>
        </w:rPr>
      </w:pPr>
      <w:r w:rsidRPr="00A123CD">
        <w:rPr>
          <w:rFonts w:cs="Arial"/>
        </w:rPr>
        <w:t>..………….…………………..………………………………</w:t>
      </w:r>
    </w:p>
    <w:p w:rsidR="00A123CD" w:rsidRPr="00A123CD" w:rsidRDefault="00A123CD" w:rsidP="00A123CD">
      <w:pPr>
        <w:tabs>
          <w:tab w:val="left" w:pos="0"/>
        </w:tabs>
        <w:autoSpaceDE w:val="0"/>
        <w:autoSpaceDN w:val="0"/>
        <w:adjustRightInd w:val="0"/>
        <w:spacing w:line="276" w:lineRule="auto"/>
        <w:jc w:val="center"/>
        <w:rPr>
          <w:rFonts w:cs="Arial"/>
        </w:rPr>
      </w:pPr>
      <w:r w:rsidRPr="00A123CD">
        <w:rPr>
          <w:rFonts w:cs="Arial"/>
        </w:rPr>
        <w:t>(Podpis osoby uprawnionej lub osób uprawnionych do reprezentowania</w:t>
      </w:r>
    </w:p>
    <w:p w:rsidR="00A123CD" w:rsidRPr="00A123CD" w:rsidRDefault="00A123CD" w:rsidP="00A123CD">
      <w:pPr>
        <w:tabs>
          <w:tab w:val="left" w:pos="0"/>
        </w:tabs>
        <w:autoSpaceDE w:val="0"/>
        <w:autoSpaceDN w:val="0"/>
        <w:adjustRightInd w:val="0"/>
        <w:spacing w:line="276" w:lineRule="auto"/>
        <w:jc w:val="center"/>
        <w:rPr>
          <w:rFonts w:cs="Arial"/>
        </w:rPr>
      </w:pPr>
      <w:r w:rsidRPr="00A123CD">
        <w:rPr>
          <w:rFonts w:cs="Arial"/>
        </w:rPr>
        <w:t>Wykonawcy w dokumentach rejestrowych lub we właściwym upoważnieniu)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jc w:val="left"/>
        <w:rPr>
          <w:rFonts w:cs="Arial"/>
          <w:i/>
        </w:rPr>
      </w:pPr>
    </w:p>
    <w:p w:rsidR="00A123CD" w:rsidRPr="00A123CD" w:rsidRDefault="00A123CD" w:rsidP="00A123CD">
      <w:pPr>
        <w:spacing w:after="160" w:line="276" w:lineRule="auto"/>
        <w:jc w:val="left"/>
        <w:rPr>
          <w:rFonts w:cs="Arial"/>
          <w:b/>
        </w:rPr>
      </w:pPr>
      <w:r w:rsidRPr="00A123CD">
        <w:rPr>
          <w:rFonts w:cs="Arial"/>
          <w:b/>
        </w:rPr>
        <w:br w:type="page"/>
      </w:r>
    </w:p>
    <w:p w:rsidR="00A123CD" w:rsidRPr="00A123CD" w:rsidRDefault="00A123CD" w:rsidP="00A123CD">
      <w:pPr>
        <w:tabs>
          <w:tab w:val="left" w:pos="0"/>
        </w:tabs>
        <w:spacing w:line="276" w:lineRule="auto"/>
        <w:ind w:hanging="720"/>
        <w:jc w:val="right"/>
        <w:rPr>
          <w:rFonts w:cs="Arial"/>
          <w:b/>
        </w:rPr>
        <w:sectPr w:rsidR="00A123CD" w:rsidRPr="00A123CD" w:rsidSect="00213C1B">
          <w:pgSz w:w="16838" w:h="11906" w:orient="landscape"/>
          <w:pgMar w:top="1418" w:right="1418" w:bottom="1418" w:left="1418" w:header="709" w:footer="709" w:gutter="0"/>
          <w:cols w:space="708"/>
          <w:docGrid w:linePitch="299"/>
        </w:sectPr>
      </w:pPr>
    </w:p>
    <w:p w:rsidR="00A123CD" w:rsidRPr="00A123CD" w:rsidRDefault="00A123CD" w:rsidP="00A123CD">
      <w:pPr>
        <w:tabs>
          <w:tab w:val="left" w:pos="0"/>
        </w:tabs>
        <w:spacing w:line="276" w:lineRule="auto"/>
        <w:ind w:hanging="720"/>
        <w:jc w:val="right"/>
        <w:rPr>
          <w:rFonts w:cs="Arial"/>
          <w:b/>
        </w:rPr>
      </w:pPr>
      <w:r w:rsidRPr="00A123CD">
        <w:rPr>
          <w:rFonts w:cs="Arial"/>
          <w:b/>
        </w:rPr>
        <w:lastRenderedPageBreak/>
        <w:t>Załącznik nr 5 do SWZ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ind w:hanging="720"/>
        <w:jc w:val="right"/>
        <w:rPr>
          <w:rFonts w:cs="Arial"/>
          <w:b/>
        </w:rPr>
      </w:pPr>
    </w:p>
    <w:p w:rsidR="00A123CD" w:rsidRPr="00A123CD" w:rsidRDefault="00A123CD" w:rsidP="00A123CD">
      <w:pPr>
        <w:tabs>
          <w:tab w:val="left" w:pos="0"/>
        </w:tabs>
        <w:spacing w:line="276" w:lineRule="auto"/>
        <w:ind w:hanging="720"/>
        <w:jc w:val="center"/>
        <w:rPr>
          <w:rFonts w:cs="Arial"/>
          <w:b/>
          <w:bCs/>
        </w:rPr>
      </w:pPr>
      <w:r w:rsidRPr="00A123CD">
        <w:rPr>
          <w:rFonts w:cs="Arial"/>
          <w:b/>
          <w:bCs/>
        </w:rPr>
        <w:t>OŚWIADCZENIE WYKONAWCY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jc w:val="left"/>
        <w:rPr>
          <w:rFonts w:cs="Arial"/>
          <w:b/>
          <w:u w:val="single"/>
        </w:rPr>
      </w:pPr>
      <w:r w:rsidRPr="00A123CD">
        <w:rPr>
          <w:rFonts w:cs="Arial"/>
          <w:b/>
          <w:u w:val="single"/>
        </w:rPr>
        <w:t>Wykonawca: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jc w:val="left"/>
        <w:rPr>
          <w:rFonts w:cs="Arial"/>
          <w:b/>
          <w:u w:val="single"/>
        </w:rPr>
      </w:pPr>
    </w:p>
    <w:p w:rsidR="00A123CD" w:rsidRPr="00A123CD" w:rsidRDefault="00A123CD" w:rsidP="00A123CD">
      <w:pPr>
        <w:tabs>
          <w:tab w:val="left" w:pos="0"/>
        </w:tabs>
        <w:spacing w:line="276" w:lineRule="auto"/>
        <w:jc w:val="left"/>
        <w:rPr>
          <w:rFonts w:cs="Arial"/>
        </w:rPr>
      </w:pPr>
      <w:r w:rsidRPr="00A123CD">
        <w:rPr>
          <w:rFonts w:cs="Arial"/>
        </w:rPr>
        <w:t>………………………………………………………………………………………..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jc w:val="left"/>
        <w:rPr>
          <w:rFonts w:cs="Arial"/>
        </w:rPr>
      </w:pPr>
    </w:p>
    <w:p w:rsidR="00A123CD" w:rsidRPr="00A123CD" w:rsidRDefault="00A123CD" w:rsidP="00A123CD">
      <w:pPr>
        <w:tabs>
          <w:tab w:val="left" w:pos="0"/>
        </w:tabs>
        <w:spacing w:line="276" w:lineRule="auto"/>
        <w:jc w:val="left"/>
        <w:rPr>
          <w:rFonts w:cs="Arial"/>
        </w:rPr>
      </w:pPr>
      <w:r w:rsidRPr="00A123CD">
        <w:rPr>
          <w:rFonts w:cs="Arial"/>
        </w:rPr>
        <w:t>………………………………………………………………………………………..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jc w:val="left"/>
        <w:rPr>
          <w:rFonts w:cs="Arial"/>
          <w:i/>
        </w:rPr>
      </w:pPr>
      <w:r w:rsidRPr="00A123CD">
        <w:rPr>
          <w:rFonts w:cs="Arial"/>
          <w:i/>
        </w:rPr>
        <w:t xml:space="preserve">(pełna nazwa/firma, adres, 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jc w:val="left"/>
        <w:rPr>
          <w:rFonts w:cs="Arial"/>
          <w:i/>
        </w:rPr>
      </w:pPr>
      <w:r w:rsidRPr="00A123CD">
        <w:rPr>
          <w:rFonts w:cs="Arial"/>
          <w:i/>
        </w:rPr>
        <w:t>w zależności od podmiotu: NIP/PESEL, KRS/</w:t>
      </w:r>
      <w:proofErr w:type="spellStart"/>
      <w:r w:rsidRPr="00A123CD">
        <w:rPr>
          <w:rFonts w:cs="Arial"/>
          <w:i/>
        </w:rPr>
        <w:t>CEiDG</w:t>
      </w:r>
      <w:proofErr w:type="spellEnd"/>
      <w:r w:rsidRPr="00A123CD">
        <w:rPr>
          <w:rFonts w:cs="Arial"/>
          <w:i/>
        </w:rPr>
        <w:t>)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jc w:val="left"/>
        <w:rPr>
          <w:rFonts w:cs="Arial"/>
        </w:rPr>
      </w:pPr>
    </w:p>
    <w:p w:rsidR="00A123CD" w:rsidRPr="00A123CD" w:rsidRDefault="00A123CD" w:rsidP="00A123CD">
      <w:pPr>
        <w:tabs>
          <w:tab w:val="left" w:pos="0"/>
        </w:tabs>
        <w:spacing w:line="276" w:lineRule="auto"/>
        <w:jc w:val="left"/>
        <w:rPr>
          <w:rFonts w:cs="Arial"/>
        </w:rPr>
      </w:pPr>
      <w:r w:rsidRPr="00A123CD">
        <w:rPr>
          <w:rFonts w:cs="Arial"/>
        </w:rPr>
        <w:t>reprezentowany przez: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jc w:val="left"/>
        <w:rPr>
          <w:rFonts w:cs="Arial"/>
        </w:rPr>
      </w:pPr>
    </w:p>
    <w:p w:rsidR="00A123CD" w:rsidRPr="00A123CD" w:rsidRDefault="00A123CD" w:rsidP="00A123CD">
      <w:pPr>
        <w:tabs>
          <w:tab w:val="left" w:pos="0"/>
        </w:tabs>
        <w:spacing w:line="276" w:lineRule="auto"/>
        <w:jc w:val="left"/>
        <w:rPr>
          <w:rFonts w:cs="Arial"/>
        </w:rPr>
      </w:pPr>
      <w:r w:rsidRPr="00A123CD">
        <w:rPr>
          <w:rFonts w:cs="Arial"/>
        </w:rPr>
        <w:t xml:space="preserve">……………………………………………………………………………………….. 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jc w:val="left"/>
        <w:rPr>
          <w:rFonts w:cs="Arial"/>
        </w:rPr>
      </w:pPr>
    </w:p>
    <w:p w:rsidR="00A123CD" w:rsidRPr="00A123CD" w:rsidRDefault="00A123CD" w:rsidP="00A123CD">
      <w:pPr>
        <w:tabs>
          <w:tab w:val="left" w:pos="0"/>
        </w:tabs>
        <w:spacing w:line="276" w:lineRule="auto"/>
        <w:jc w:val="left"/>
        <w:rPr>
          <w:rFonts w:cs="Arial"/>
        </w:rPr>
      </w:pPr>
      <w:r w:rsidRPr="00A123CD">
        <w:rPr>
          <w:rFonts w:cs="Arial"/>
        </w:rPr>
        <w:t xml:space="preserve">……………………………………………………………………………………….. 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jc w:val="left"/>
        <w:rPr>
          <w:rFonts w:cs="Arial"/>
          <w:i/>
        </w:rPr>
      </w:pPr>
      <w:r w:rsidRPr="00A123CD">
        <w:rPr>
          <w:rFonts w:cs="Arial"/>
          <w:i/>
        </w:rPr>
        <w:t>(imię, nazwisko, stanowisko/podstawa do reprezentacji)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jc w:val="left"/>
        <w:rPr>
          <w:rFonts w:cs="Arial"/>
          <w:i/>
        </w:rPr>
      </w:pPr>
    </w:p>
    <w:p w:rsidR="00A123CD" w:rsidRPr="00A123CD" w:rsidRDefault="00A123CD" w:rsidP="00A123CD">
      <w:pPr>
        <w:tabs>
          <w:tab w:val="left" w:pos="0"/>
        </w:tabs>
        <w:spacing w:line="276" w:lineRule="auto"/>
        <w:ind w:hanging="720"/>
        <w:rPr>
          <w:rFonts w:cs="Arial"/>
        </w:rPr>
      </w:pPr>
      <w:r w:rsidRPr="00A123CD">
        <w:rPr>
          <w:rFonts w:cs="Arial"/>
          <w:bCs/>
        </w:rPr>
        <w:tab/>
        <w:t xml:space="preserve">ubiegając się o udzielenie zamówienia publicznego </w:t>
      </w:r>
      <w:bookmarkStart w:id="5" w:name="_Hlk63335139"/>
      <w:r w:rsidRPr="00A123CD">
        <w:rPr>
          <w:rFonts w:cs="Arial"/>
        </w:rPr>
        <w:t>pod nazwą: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ind w:hanging="720"/>
        <w:rPr>
          <w:rFonts w:cs="Arial"/>
          <w:bCs/>
        </w:rPr>
      </w:pPr>
    </w:p>
    <w:p w:rsidR="00A123CD" w:rsidRPr="00A123CD" w:rsidRDefault="00A123CD" w:rsidP="00A123CD">
      <w:pPr>
        <w:tabs>
          <w:tab w:val="left" w:pos="0"/>
          <w:tab w:val="left" w:pos="3402"/>
          <w:tab w:val="left" w:pos="7937"/>
        </w:tabs>
        <w:suppressAutoHyphens/>
        <w:spacing w:line="276" w:lineRule="auto"/>
        <w:rPr>
          <w:rFonts w:eastAsia="Times New Roman" w:cs="Arial"/>
          <w:b/>
          <w:lang w:eastAsia="pl-PL"/>
        </w:rPr>
      </w:pPr>
      <w:bookmarkStart w:id="6" w:name="_Hlk29983200"/>
      <w:r w:rsidRPr="00A123CD">
        <w:rPr>
          <w:rFonts w:eastAsia="Times New Roman" w:cs="Arial"/>
          <w:b/>
          <w:lang w:eastAsia="pl-PL"/>
        </w:rPr>
        <w:t>NA USŁUGI OCHRONY I USŁUGI TOWARZYSZĄCE DLA SĄDU OKRĘGOWEGO W LUBLINIE ORAZ SĄDÓW FUNKCJONALNYCH</w:t>
      </w:r>
      <w:bookmarkEnd w:id="6"/>
      <w:r w:rsidRPr="00A123CD">
        <w:rPr>
          <w:rFonts w:cs="Arial"/>
          <w:b/>
          <w:i/>
        </w:rPr>
        <w:t xml:space="preserve"> </w:t>
      </w:r>
      <w:r w:rsidRPr="00A123CD">
        <w:rPr>
          <w:rFonts w:cs="Arial"/>
          <w:b/>
          <w:i/>
          <w:caps/>
        </w:rPr>
        <w:t xml:space="preserve">- </w:t>
      </w:r>
      <w:r w:rsidRPr="00A123CD">
        <w:rPr>
          <w:b/>
          <w:iCs/>
        </w:rPr>
        <w:t>ZP.261.3.2026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jc w:val="center"/>
        <w:rPr>
          <w:rFonts w:cs="Arial"/>
          <w:b/>
        </w:rPr>
      </w:pPr>
    </w:p>
    <w:bookmarkEnd w:id="5"/>
    <w:p w:rsidR="00A123CD" w:rsidRPr="00A123CD" w:rsidRDefault="00A123CD" w:rsidP="00A123CD">
      <w:pPr>
        <w:tabs>
          <w:tab w:val="left" w:pos="0"/>
        </w:tabs>
        <w:autoSpaceDE w:val="0"/>
        <w:autoSpaceDN w:val="0"/>
        <w:adjustRightInd w:val="0"/>
        <w:spacing w:line="276" w:lineRule="auto"/>
        <w:jc w:val="left"/>
        <w:rPr>
          <w:rFonts w:eastAsia="Calibri" w:cs="Calibri"/>
        </w:rPr>
      </w:pPr>
      <w:r w:rsidRPr="00A123CD">
        <w:rPr>
          <w:rFonts w:eastAsia="Calibri" w:cs="Calibri"/>
          <w:b/>
        </w:rPr>
        <w:t>oświadczam/my*, że Wykonawca</w:t>
      </w:r>
      <w:r w:rsidRPr="00A123CD">
        <w:rPr>
          <w:rFonts w:eastAsia="Calibri" w:cs="Calibri"/>
        </w:rPr>
        <w:t xml:space="preserve"> </w:t>
      </w:r>
      <w:r w:rsidRPr="00A123CD">
        <w:rPr>
          <w:rFonts w:eastAsia="Times New Roman" w:cs="Calibri"/>
          <w:b/>
          <w:bCs/>
          <w:lang w:eastAsia="pl-PL"/>
        </w:rPr>
        <w:t>(należy zaznaczyć właściwy kwadrat):</w:t>
      </w:r>
    </w:p>
    <w:p w:rsidR="00A123CD" w:rsidRPr="00A123CD" w:rsidRDefault="00A123CD" w:rsidP="00A123CD">
      <w:pPr>
        <w:widowControl w:val="0"/>
        <w:tabs>
          <w:tab w:val="left" w:pos="284"/>
        </w:tabs>
        <w:spacing w:line="276" w:lineRule="auto"/>
        <w:ind w:left="284" w:hanging="284"/>
        <w:rPr>
          <w:rFonts w:eastAsia="Times New Roman" w:cs="Calibri"/>
          <w:bCs/>
          <w:lang w:eastAsia="pl-PL"/>
        </w:rPr>
      </w:pPr>
      <w:r w:rsidRPr="00A123CD">
        <w:rPr>
          <w:rFonts w:eastAsia="Calibri" w:cs="Tahoma"/>
        </w:rPr>
        <w:sym w:font="Wingdings" w:char="F0A8"/>
      </w:r>
      <w:r w:rsidRPr="00A123CD">
        <w:rPr>
          <w:rFonts w:eastAsia="Times New Roman" w:cs="Calibri"/>
          <w:b/>
          <w:bCs/>
          <w:lang w:eastAsia="pl-PL"/>
        </w:rPr>
        <w:t xml:space="preserve"> </w:t>
      </w:r>
      <w:r w:rsidRPr="00A123CD">
        <w:rPr>
          <w:rFonts w:eastAsia="Times New Roman" w:cs="Calibri"/>
          <w:b/>
          <w:bCs/>
          <w:lang w:eastAsia="pl-PL"/>
        </w:rPr>
        <w:tab/>
        <w:t xml:space="preserve"> </w:t>
      </w:r>
      <w:r w:rsidRPr="00A123CD">
        <w:rPr>
          <w:rFonts w:eastAsia="Calibri" w:cs="Calibri"/>
          <w:b/>
          <w:bCs/>
        </w:rPr>
        <w:t xml:space="preserve">nie należy </w:t>
      </w:r>
      <w:r w:rsidRPr="00A123CD">
        <w:rPr>
          <w:rFonts w:eastAsia="Calibri" w:cs="Calibri"/>
        </w:rPr>
        <w:t xml:space="preserve">do tej samej grupy kapitałowej, w rozumieniu ustawy z dnia 16 lutego 2007 r. </w:t>
      </w:r>
      <w:r w:rsidRPr="00A123CD">
        <w:rPr>
          <w:rFonts w:eastAsia="Calibri" w:cs="Calibri"/>
        </w:rPr>
        <w:br/>
        <w:t>o ochronie konkurencji i konsumentów w stosunku do Wykonawców, którzy złożyli odrębne oferty w niniejszym postępowaniu o udzielenie zamówienia publicznego.</w:t>
      </w:r>
    </w:p>
    <w:p w:rsidR="00A123CD" w:rsidRPr="00A123CD" w:rsidRDefault="00A123CD" w:rsidP="00A123CD">
      <w:p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rPr>
          <w:rFonts w:eastAsia="Calibri" w:cs="Calibri"/>
        </w:rPr>
      </w:pPr>
      <w:r w:rsidRPr="00A123CD">
        <w:rPr>
          <w:rFonts w:eastAsia="Calibri" w:cs="Tahoma"/>
        </w:rPr>
        <w:sym w:font="Wingdings" w:char="F0A8"/>
      </w:r>
      <w:r w:rsidRPr="00A123CD">
        <w:rPr>
          <w:rFonts w:eastAsia="Times New Roman" w:cs="Calibri"/>
          <w:b/>
          <w:bCs/>
          <w:lang w:eastAsia="pl-PL"/>
        </w:rPr>
        <w:t xml:space="preserve"> </w:t>
      </w:r>
      <w:r w:rsidRPr="00A123CD">
        <w:rPr>
          <w:rFonts w:eastAsia="Calibri" w:cs="Calibri"/>
          <w:b/>
          <w:bCs/>
        </w:rPr>
        <w:t xml:space="preserve">należy </w:t>
      </w:r>
      <w:r w:rsidRPr="00A123CD">
        <w:rPr>
          <w:rFonts w:eastAsia="Calibri" w:cs="Calibri"/>
        </w:rPr>
        <w:t xml:space="preserve">do tej samej grupy kapitałowej, w rozumieniu ustawy z dnia 16 lutego 2007 r. </w:t>
      </w:r>
      <w:r w:rsidRPr="00A123CD">
        <w:rPr>
          <w:rFonts w:eastAsia="Calibri" w:cs="Calibri"/>
        </w:rPr>
        <w:br/>
        <w:t xml:space="preserve">o ochronie konkurencji i konsumentów, z innym Wykonawcą, który złożył odrębną ofertę </w:t>
      </w:r>
      <w:r w:rsidRPr="00A123CD">
        <w:rPr>
          <w:rFonts w:eastAsia="Calibri" w:cs="Calibri"/>
        </w:rPr>
        <w:br/>
        <w:t>w niniejszym postępowaniu o udzielenie zamówienia publicznego:</w:t>
      </w:r>
    </w:p>
    <w:p w:rsidR="00A123CD" w:rsidRPr="00A123CD" w:rsidRDefault="00A123CD" w:rsidP="00A123CD">
      <w:pPr>
        <w:tabs>
          <w:tab w:val="left" w:pos="0"/>
        </w:tabs>
        <w:autoSpaceDE w:val="0"/>
        <w:autoSpaceDN w:val="0"/>
        <w:adjustRightInd w:val="0"/>
        <w:spacing w:line="276" w:lineRule="auto"/>
        <w:jc w:val="left"/>
        <w:rPr>
          <w:rFonts w:eastAsia="Calibri" w:cs="Calibri"/>
        </w:rPr>
      </w:pPr>
      <w:r w:rsidRPr="00A123CD">
        <w:rPr>
          <w:rFonts w:eastAsia="Calibri" w:cs="Calibri"/>
        </w:rPr>
        <w:t>1)………………………………………………………………………………………………</w:t>
      </w:r>
    </w:p>
    <w:p w:rsidR="00A123CD" w:rsidRPr="00A123CD" w:rsidRDefault="00A123CD" w:rsidP="00A123CD">
      <w:pPr>
        <w:tabs>
          <w:tab w:val="left" w:pos="0"/>
        </w:tabs>
        <w:autoSpaceDE w:val="0"/>
        <w:autoSpaceDN w:val="0"/>
        <w:adjustRightInd w:val="0"/>
        <w:spacing w:line="276" w:lineRule="auto"/>
        <w:jc w:val="left"/>
        <w:rPr>
          <w:rFonts w:eastAsia="Calibri" w:cs="Calibri"/>
        </w:rPr>
      </w:pPr>
      <w:r w:rsidRPr="00A123CD">
        <w:rPr>
          <w:rFonts w:eastAsia="Calibri" w:cs="Calibri"/>
        </w:rPr>
        <w:t>2)………………………………………………………………………………………………</w:t>
      </w:r>
    </w:p>
    <w:p w:rsidR="00A123CD" w:rsidRPr="00A123CD" w:rsidRDefault="00A123CD" w:rsidP="00A123CD">
      <w:pPr>
        <w:tabs>
          <w:tab w:val="left" w:pos="0"/>
        </w:tabs>
        <w:autoSpaceDE w:val="0"/>
        <w:autoSpaceDN w:val="0"/>
        <w:adjustRightInd w:val="0"/>
        <w:spacing w:line="276" w:lineRule="auto"/>
        <w:jc w:val="left"/>
        <w:rPr>
          <w:rFonts w:eastAsia="Calibri" w:cs="Calibri"/>
        </w:rPr>
      </w:pPr>
      <w:r w:rsidRPr="00A123CD">
        <w:rPr>
          <w:rFonts w:eastAsia="Calibri" w:cs="Calibri"/>
        </w:rPr>
        <w:t>3)………………………………………………………………………………………………</w:t>
      </w:r>
    </w:p>
    <w:p w:rsidR="00A123CD" w:rsidRPr="00A123CD" w:rsidRDefault="00A123CD" w:rsidP="00A123CD">
      <w:pPr>
        <w:widowControl w:val="0"/>
        <w:tabs>
          <w:tab w:val="left" w:pos="0"/>
        </w:tabs>
        <w:spacing w:line="276" w:lineRule="auto"/>
        <w:rPr>
          <w:rFonts w:eastAsia="Calibri" w:cs="Calibri"/>
        </w:rPr>
      </w:pPr>
      <w:r w:rsidRPr="00A123CD">
        <w:rPr>
          <w:rFonts w:eastAsia="Calibri" w:cs="Calibri"/>
        </w:rPr>
        <w:t>Jednocześnie przekładam następujące dokumenty lub informacje potwierdzające przygotowanie oferty niezależnie od innego Wykonawcy należącego do tej samej grupy kapitałowej:</w:t>
      </w:r>
    </w:p>
    <w:p w:rsidR="00A123CD" w:rsidRPr="00A123CD" w:rsidRDefault="00A123CD" w:rsidP="00A123CD">
      <w:pPr>
        <w:tabs>
          <w:tab w:val="left" w:pos="0"/>
        </w:tabs>
        <w:autoSpaceDE w:val="0"/>
        <w:autoSpaceDN w:val="0"/>
        <w:adjustRightInd w:val="0"/>
        <w:spacing w:line="276" w:lineRule="auto"/>
        <w:jc w:val="left"/>
        <w:rPr>
          <w:rFonts w:eastAsia="Calibri" w:cs="Calibri"/>
        </w:rPr>
      </w:pPr>
      <w:r w:rsidRPr="00A123CD">
        <w:rPr>
          <w:rFonts w:eastAsia="Calibri" w:cs="Calibri"/>
        </w:rPr>
        <w:t>1)………………………………………………………………………………………………</w:t>
      </w:r>
    </w:p>
    <w:p w:rsidR="00A123CD" w:rsidRPr="00A123CD" w:rsidRDefault="00A123CD" w:rsidP="00A123CD">
      <w:pPr>
        <w:tabs>
          <w:tab w:val="left" w:pos="0"/>
        </w:tabs>
        <w:autoSpaceDE w:val="0"/>
        <w:autoSpaceDN w:val="0"/>
        <w:adjustRightInd w:val="0"/>
        <w:spacing w:line="276" w:lineRule="auto"/>
        <w:jc w:val="left"/>
        <w:rPr>
          <w:rFonts w:eastAsia="Calibri" w:cs="Calibri"/>
        </w:rPr>
      </w:pPr>
      <w:r w:rsidRPr="00A123CD">
        <w:rPr>
          <w:rFonts w:eastAsia="Calibri" w:cs="Calibri"/>
        </w:rPr>
        <w:t>2)………………………………………………………………………………………………</w:t>
      </w:r>
    </w:p>
    <w:p w:rsidR="00A123CD" w:rsidRPr="00A123CD" w:rsidRDefault="00A123CD" w:rsidP="00A123CD">
      <w:pPr>
        <w:tabs>
          <w:tab w:val="left" w:pos="0"/>
        </w:tabs>
        <w:autoSpaceDE w:val="0"/>
        <w:autoSpaceDN w:val="0"/>
        <w:adjustRightInd w:val="0"/>
        <w:spacing w:line="276" w:lineRule="auto"/>
        <w:jc w:val="left"/>
        <w:rPr>
          <w:rFonts w:eastAsia="Calibri" w:cs="Calibri"/>
        </w:rPr>
      </w:pPr>
      <w:r w:rsidRPr="00A123CD">
        <w:rPr>
          <w:rFonts w:eastAsia="Calibri" w:cs="Calibri"/>
        </w:rPr>
        <w:t>3)………………………………………………………………………………………………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</w:p>
    <w:p w:rsidR="00A123CD" w:rsidRPr="00A123CD" w:rsidRDefault="00A123CD" w:rsidP="00A123CD">
      <w:pPr>
        <w:tabs>
          <w:tab w:val="left" w:pos="0"/>
        </w:tabs>
        <w:spacing w:line="276" w:lineRule="auto"/>
        <w:ind w:hanging="720"/>
        <w:jc w:val="center"/>
        <w:rPr>
          <w:rFonts w:cs="Arial"/>
        </w:rPr>
      </w:pPr>
      <w:r w:rsidRPr="00A123CD">
        <w:rPr>
          <w:rFonts w:cs="Arial"/>
        </w:rPr>
        <w:t xml:space="preserve">…………..…….……. </w:t>
      </w:r>
      <w:r w:rsidRPr="00A123CD">
        <w:rPr>
          <w:rFonts w:cs="Arial"/>
          <w:i/>
        </w:rPr>
        <w:t>(miejscowość)</w:t>
      </w:r>
      <w:r w:rsidRPr="00A123CD">
        <w:rPr>
          <w:rFonts w:cs="Arial"/>
        </w:rPr>
        <w:t>, dnia ………….……. r.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ind w:hanging="720"/>
        <w:jc w:val="center"/>
        <w:rPr>
          <w:rFonts w:cs="Arial"/>
        </w:rPr>
      </w:pPr>
    </w:p>
    <w:p w:rsidR="00A123CD" w:rsidRPr="00A123CD" w:rsidRDefault="00A123CD" w:rsidP="00A123CD">
      <w:pPr>
        <w:tabs>
          <w:tab w:val="left" w:pos="0"/>
        </w:tabs>
        <w:spacing w:line="276" w:lineRule="auto"/>
        <w:ind w:hanging="720"/>
        <w:jc w:val="center"/>
        <w:rPr>
          <w:rFonts w:cs="Arial"/>
        </w:rPr>
      </w:pPr>
      <w:r w:rsidRPr="00A123CD">
        <w:rPr>
          <w:rFonts w:cs="Arial"/>
        </w:rPr>
        <w:t>..………….…………………..………………………………</w:t>
      </w:r>
    </w:p>
    <w:p w:rsidR="00A123CD" w:rsidRPr="00A123CD" w:rsidRDefault="00A123CD" w:rsidP="00A123CD">
      <w:pPr>
        <w:tabs>
          <w:tab w:val="left" w:pos="0"/>
        </w:tabs>
        <w:autoSpaceDE w:val="0"/>
        <w:autoSpaceDN w:val="0"/>
        <w:adjustRightInd w:val="0"/>
        <w:spacing w:line="276" w:lineRule="auto"/>
        <w:jc w:val="center"/>
        <w:rPr>
          <w:rFonts w:cs="Arial"/>
        </w:rPr>
      </w:pPr>
      <w:r w:rsidRPr="00A123CD">
        <w:rPr>
          <w:rFonts w:cs="Arial"/>
        </w:rPr>
        <w:t>(Podpis osoby uprawnionej lub osób uprawnionych do reprezentowania</w:t>
      </w:r>
    </w:p>
    <w:p w:rsidR="00A123CD" w:rsidRPr="00A123CD" w:rsidRDefault="00A123CD" w:rsidP="00A123CD">
      <w:pPr>
        <w:tabs>
          <w:tab w:val="left" w:pos="0"/>
        </w:tabs>
        <w:autoSpaceDE w:val="0"/>
        <w:autoSpaceDN w:val="0"/>
        <w:adjustRightInd w:val="0"/>
        <w:spacing w:line="276" w:lineRule="auto"/>
        <w:jc w:val="center"/>
        <w:rPr>
          <w:rFonts w:cs="Arial"/>
        </w:rPr>
      </w:pPr>
      <w:r w:rsidRPr="00A123CD">
        <w:rPr>
          <w:rFonts w:cs="Arial"/>
        </w:rPr>
        <w:t>Wykonawcy w dokumentach</w:t>
      </w:r>
    </w:p>
    <w:p w:rsidR="00A123CD" w:rsidRPr="00A123CD" w:rsidRDefault="00A123CD" w:rsidP="00A123CD">
      <w:pPr>
        <w:tabs>
          <w:tab w:val="left" w:pos="0"/>
        </w:tabs>
        <w:autoSpaceDE w:val="0"/>
        <w:autoSpaceDN w:val="0"/>
        <w:adjustRightInd w:val="0"/>
        <w:spacing w:line="276" w:lineRule="auto"/>
        <w:jc w:val="center"/>
        <w:rPr>
          <w:rFonts w:cs="Arial"/>
        </w:rPr>
      </w:pPr>
      <w:r w:rsidRPr="00A123CD">
        <w:rPr>
          <w:rFonts w:cs="Arial"/>
        </w:rPr>
        <w:t>rejestrowych lub we właściwym upoważnieniu)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  <w:i/>
        </w:rPr>
      </w:pP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  <w:i/>
        </w:rPr>
      </w:pPr>
      <w:r w:rsidRPr="00A123CD">
        <w:rPr>
          <w:rFonts w:cs="Arial"/>
          <w:i/>
        </w:rPr>
        <w:t>**niepotrzebne skreślić</w:t>
      </w:r>
      <w:r w:rsidRPr="00A123CD">
        <w:rPr>
          <w:rFonts w:cs="Arial"/>
        </w:rPr>
        <w:br w:type="page"/>
      </w:r>
    </w:p>
    <w:p w:rsidR="00A123CD" w:rsidRPr="00A123CD" w:rsidRDefault="00A123CD" w:rsidP="00A123CD">
      <w:pPr>
        <w:tabs>
          <w:tab w:val="left" w:pos="0"/>
        </w:tabs>
        <w:spacing w:line="276" w:lineRule="auto"/>
        <w:ind w:hanging="720"/>
        <w:jc w:val="right"/>
        <w:rPr>
          <w:rFonts w:cs="Arial"/>
          <w:b/>
        </w:rPr>
      </w:pPr>
      <w:r w:rsidRPr="00A123CD">
        <w:rPr>
          <w:rFonts w:cs="Arial"/>
          <w:b/>
        </w:rPr>
        <w:lastRenderedPageBreak/>
        <w:t>Załącznik nr 7 do SWZ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ind w:hanging="720"/>
        <w:jc w:val="center"/>
        <w:rPr>
          <w:rFonts w:cs="Arial"/>
          <w:b/>
          <w:bCs/>
        </w:rPr>
      </w:pPr>
      <w:r w:rsidRPr="00A123CD">
        <w:rPr>
          <w:rFonts w:cs="Arial"/>
          <w:b/>
          <w:bCs/>
        </w:rPr>
        <w:t>OŚWIADCZENIE WYKONAWCY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ind w:hanging="720"/>
        <w:jc w:val="center"/>
        <w:rPr>
          <w:rFonts w:cs="Arial"/>
          <w:b/>
          <w:bCs/>
        </w:rPr>
      </w:pPr>
      <w:r w:rsidRPr="00A123CD">
        <w:rPr>
          <w:rFonts w:eastAsia="Times New Roman" w:cs="Arial"/>
          <w:b/>
          <w:lang w:eastAsia="ar-SA"/>
        </w:rPr>
        <w:t>Wykaz wykonanych usług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jc w:val="left"/>
        <w:rPr>
          <w:rFonts w:cs="Arial"/>
          <w:b/>
          <w:u w:val="single"/>
        </w:rPr>
      </w:pPr>
      <w:r w:rsidRPr="00A123CD">
        <w:rPr>
          <w:rFonts w:cs="Arial"/>
          <w:b/>
          <w:u w:val="single"/>
        </w:rPr>
        <w:t>Wykonawca: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jc w:val="left"/>
        <w:rPr>
          <w:rFonts w:cs="Arial"/>
        </w:rPr>
      </w:pPr>
      <w:r w:rsidRPr="00A123CD">
        <w:rPr>
          <w:rFonts w:cs="Arial"/>
        </w:rPr>
        <w:t>………………………………………………………………………………………..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jc w:val="left"/>
        <w:rPr>
          <w:rFonts w:cs="Arial"/>
        </w:rPr>
      </w:pPr>
      <w:r w:rsidRPr="00A123CD">
        <w:rPr>
          <w:rFonts w:cs="Arial"/>
        </w:rPr>
        <w:t>………………………………………………………………………………………..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jc w:val="left"/>
        <w:rPr>
          <w:rFonts w:cs="Arial"/>
          <w:i/>
        </w:rPr>
      </w:pPr>
      <w:r w:rsidRPr="00A123CD">
        <w:rPr>
          <w:rFonts w:cs="Arial"/>
          <w:i/>
        </w:rPr>
        <w:t>(pełna nazwa/firma, adres, w zależności od podmiotu: NIP/PESEL, KRS/</w:t>
      </w:r>
      <w:proofErr w:type="spellStart"/>
      <w:r w:rsidRPr="00A123CD">
        <w:rPr>
          <w:rFonts w:cs="Arial"/>
          <w:i/>
        </w:rPr>
        <w:t>CEiDG</w:t>
      </w:r>
      <w:proofErr w:type="spellEnd"/>
      <w:r w:rsidRPr="00A123CD">
        <w:rPr>
          <w:rFonts w:cs="Arial"/>
          <w:i/>
        </w:rPr>
        <w:t>)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jc w:val="left"/>
        <w:rPr>
          <w:rFonts w:cs="Arial"/>
        </w:rPr>
      </w:pPr>
      <w:r w:rsidRPr="00A123CD">
        <w:rPr>
          <w:rFonts w:cs="Arial"/>
        </w:rPr>
        <w:t>reprezentowany przez: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jc w:val="left"/>
        <w:rPr>
          <w:rFonts w:cs="Arial"/>
        </w:rPr>
      </w:pPr>
      <w:r w:rsidRPr="00A123CD">
        <w:rPr>
          <w:rFonts w:cs="Arial"/>
        </w:rPr>
        <w:t xml:space="preserve">……………………………………………………………………………………….. </w:t>
      </w:r>
    </w:p>
    <w:p w:rsidR="00A123CD" w:rsidRPr="00A123CD" w:rsidRDefault="00A123CD" w:rsidP="00A123CD">
      <w:pPr>
        <w:keepNext/>
        <w:numPr>
          <w:ilvl w:val="2"/>
          <w:numId w:val="0"/>
        </w:numPr>
        <w:tabs>
          <w:tab w:val="left" w:pos="0"/>
        </w:tabs>
        <w:suppressAutoHyphens/>
        <w:spacing w:line="276" w:lineRule="auto"/>
        <w:jc w:val="left"/>
        <w:outlineLvl w:val="2"/>
        <w:rPr>
          <w:rFonts w:eastAsia="Times New Roman" w:cs="Times New Roman"/>
          <w:lang w:eastAsia="zh-CN"/>
        </w:rPr>
      </w:pPr>
      <w:r w:rsidRPr="00A123CD">
        <w:rPr>
          <w:rFonts w:cs="Arial"/>
          <w:i/>
        </w:rPr>
        <w:t xml:space="preserve">(imię, nazwisko, stanowisko/podstawa do reprezentacji) </w:t>
      </w:r>
      <w:r w:rsidRPr="00A123CD">
        <w:rPr>
          <w:rFonts w:cs="Arial"/>
          <w:bCs/>
        </w:rPr>
        <w:t xml:space="preserve">ubiegając się o udzielenie zamówienia publicznego </w:t>
      </w:r>
      <w:r w:rsidRPr="00A123CD">
        <w:rPr>
          <w:rFonts w:eastAsia="Times New Roman" w:cs="Times New Roman"/>
          <w:lang w:eastAsia="zh-CN"/>
        </w:rPr>
        <w:t>pod nazwą: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315"/>
      </w:tblGrid>
      <w:tr w:rsidR="00A123CD" w:rsidRPr="00A123CD" w:rsidTr="00F306CC">
        <w:trPr>
          <w:trHeight w:val="387"/>
        </w:trPr>
        <w:tc>
          <w:tcPr>
            <w:tcW w:w="931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auto"/>
          </w:tcPr>
          <w:p w:rsidR="00A123CD" w:rsidRPr="00A123CD" w:rsidRDefault="00A123CD" w:rsidP="00A123CD">
            <w:pPr>
              <w:suppressAutoHyphens/>
              <w:spacing w:line="276" w:lineRule="auto"/>
              <w:rPr>
                <w:rFonts w:eastAsia="Times New Roman" w:cs="Arial"/>
                <w:b/>
                <w:highlight w:val="yellow"/>
                <w:lang w:eastAsia="ar-SA"/>
              </w:rPr>
            </w:pPr>
            <w:bookmarkStart w:id="7" w:name="_Hlk89945475"/>
            <w:r w:rsidRPr="00A123CD">
              <w:rPr>
                <w:rFonts w:eastAsia="Times New Roman" w:cs="Arial"/>
                <w:b/>
                <w:lang w:eastAsia="pl-PL"/>
              </w:rPr>
              <w:t xml:space="preserve">USŁUGI OCHRONY I USŁUGI TOWARZYSZĄCE DLA SĄDU OKRĘGOWEGO W LUBLINIE </w:t>
            </w:r>
            <w:r w:rsidRPr="00A123CD">
              <w:rPr>
                <w:rFonts w:eastAsia="Times New Roman" w:cs="Arial"/>
                <w:b/>
                <w:lang w:eastAsia="pl-PL"/>
              </w:rPr>
              <w:br/>
              <w:t>I SĄDÓW FUNKCJONALNYCH</w:t>
            </w:r>
            <w:bookmarkEnd w:id="7"/>
            <w:r w:rsidRPr="00A123CD">
              <w:rPr>
                <w:rFonts w:eastAsia="Times New Roman" w:cs="Arial"/>
                <w:b/>
                <w:lang w:eastAsia="pl-PL"/>
              </w:rPr>
              <w:t xml:space="preserve"> - </w:t>
            </w:r>
            <w:r w:rsidRPr="00A123CD">
              <w:rPr>
                <w:b/>
                <w:iCs/>
              </w:rPr>
              <w:t>ZP.261.3.2026</w:t>
            </w:r>
          </w:p>
          <w:p w:rsidR="00A123CD" w:rsidRPr="00A123CD" w:rsidRDefault="00A123CD" w:rsidP="00A123CD">
            <w:pPr>
              <w:suppressAutoHyphens/>
              <w:spacing w:line="276" w:lineRule="auto"/>
              <w:rPr>
                <w:rFonts w:eastAsia="Times New Roman" w:cs="Arial"/>
                <w:b/>
                <w:lang w:eastAsia="ar-SA"/>
              </w:rPr>
            </w:pPr>
          </w:p>
          <w:p w:rsidR="00A123CD" w:rsidRPr="00A123CD" w:rsidRDefault="00A123CD" w:rsidP="00A123CD">
            <w:pPr>
              <w:suppressAutoHyphens/>
              <w:spacing w:line="276" w:lineRule="auto"/>
              <w:jc w:val="center"/>
              <w:rPr>
                <w:rFonts w:eastAsia="Times New Roman" w:cs="Arial"/>
                <w:b/>
                <w:lang w:eastAsia="ar-SA"/>
              </w:rPr>
            </w:pPr>
            <w:r w:rsidRPr="00A123CD">
              <w:rPr>
                <w:rFonts w:eastAsia="Times New Roman" w:cs="Arial"/>
                <w:b/>
                <w:lang w:eastAsia="ar-SA"/>
              </w:rPr>
              <w:t>Wykaz wykonanych/wykonywanych usług</w:t>
            </w:r>
          </w:p>
          <w:p w:rsidR="00A123CD" w:rsidRPr="00A123CD" w:rsidRDefault="00A123CD" w:rsidP="00A123CD">
            <w:pPr>
              <w:suppressAutoHyphens/>
              <w:spacing w:line="276" w:lineRule="auto"/>
              <w:jc w:val="center"/>
              <w:rPr>
                <w:rFonts w:eastAsia="Times New Roman" w:cs="Arial"/>
                <w:b/>
                <w:lang w:eastAsia="ar-SA"/>
              </w:rPr>
            </w:pPr>
            <w:r w:rsidRPr="00A123CD">
              <w:rPr>
                <w:rFonts w:eastAsia="Times New Roman" w:cs="Arial"/>
                <w:b/>
                <w:lang w:eastAsia="ar-SA"/>
              </w:rPr>
              <w:t>(zadanie 1/zadanie 2/zadanie 3/zadanie nr 4/zadanie nr 5/zadanie nr 6*)</w:t>
            </w:r>
          </w:p>
        </w:tc>
      </w:tr>
    </w:tbl>
    <w:p w:rsidR="00A123CD" w:rsidRPr="00A123CD" w:rsidRDefault="00A123CD" w:rsidP="00A123CD">
      <w:pPr>
        <w:tabs>
          <w:tab w:val="left" w:pos="0"/>
        </w:tabs>
        <w:spacing w:line="276" w:lineRule="auto"/>
        <w:jc w:val="left"/>
        <w:rPr>
          <w:rFonts w:eastAsia="Times New Roman" w:cs="Arial"/>
          <w:b/>
          <w:lang w:eastAsia="pl-PL"/>
        </w:rPr>
      </w:pPr>
      <w:r w:rsidRPr="00A123CD">
        <w:rPr>
          <w:rFonts w:eastAsia="Times New Roman" w:cs="Arial"/>
          <w:b/>
          <w:lang w:eastAsia="pl-PL"/>
        </w:rPr>
        <w:t xml:space="preserve">Przedstawiam(y) następujące informacje zgodnie z częścią 8) pkt 2 </w:t>
      </w:r>
      <w:proofErr w:type="spellStart"/>
      <w:r w:rsidRPr="00A123CD">
        <w:rPr>
          <w:rFonts w:eastAsia="Times New Roman" w:cs="Arial"/>
          <w:b/>
          <w:lang w:eastAsia="pl-PL"/>
        </w:rPr>
        <w:t>ppk</w:t>
      </w:r>
      <w:proofErr w:type="spellEnd"/>
      <w:r w:rsidRPr="00A123CD">
        <w:rPr>
          <w:rFonts w:eastAsia="Times New Roman" w:cs="Arial"/>
          <w:b/>
          <w:lang w:eastAsia="pl-PL"/>
        </w:rPr>
        <w:t xml:space="preserve"> 4) SWZ:</w:t>
      </w:r>
    </w:p>
    <w:tbl>
      <w:tblPr>
        <w:tblStyle w:val="Tabela-Siatka721"/>
        <w:tblW w:w="9776" w:type="dxa"/>
        <w:tblLook w:val="04A0" w:firstRow="1" w:lastRow="0" w:firstColumn="1" w:lastColumn="0" w:noHBand="0" w:noVBand="1"/>
      </w:tblPr>
      <w:tblGrid>
        <w:gridCol w:w="662"/>
        <w:gridCol w:w="2085"/>
        <w:gridCol w:w="1941"/>
        <w:gridCol w:w="1539"/>
        <w:gridCol w:w="2061"/>
        <w:gridCol w:w="1488"/>
      </w:tblGrid>
      <w:tr w:rsidR="00A123CD" w:rsidRPr="00A123CD" w:rsidTr="00F306CC">
        <w:tc>
          <w:tcPr>
            <w:tcW w:w="662" w:type="dxa"/>
            <w:vAlign w:val="center"/>
          </w:tcPr>
          <w:p w:rsidR="00A123CD" w:rsidRPr="00A123CD" w:rsidRDefault="00A123CD" w:rsidP="00A123CD">
            <w:pPr>
              <w:spacing w:after="200" w:line="276" w:lineRule="auto"/>
              <w:jc w:val="center"/>
              <w:rPr>
                <w:rFonts w:cs="Arial"/>
              </w:rPr>
            </w:pPr>
            <w:proofErr w:type="spellStart"/>
            <w:r w:rsidRPr="00A123CD">
              <w:rPr>
                <w:rFonts w:cs="Arial"/>
              </w:rPr>
              <w:t>Lp</w:t>
            </w:r>
            <w:proofErr w:type="spellEnd"/>
          </w:p>
        </w:tc>
        <w:tc>
          <w:tcPr>
            <w:tcW w:w="2085" w:type="dxa"/>
            <w:vAlign w:val="center"/>
          </w:tcPr>
          <w:p w:rsidR="00A123CD" w:rsidRPr="00A123CD" w:rsidRDefault="00A123CD" w:rsidP="00A123CD">
            <w:pPr>
              <w:spacing w:after="200" w:line="276" w:lineRule="auto"/>
              <w:jc w:val="center"/>
              <w:rPr>
                <w:rFonts w:cs="Arial"/>
              </w:rPr>
            </w:pPr>
            <w:r w:rsidRPr="00A123CD">
              <w:rPr>
                <w:rFonts w:cs="Arial"/>
              </w:rPr>
              <w:t>Przedmiot usługi (zamówienia / umowy)</w:t>
            </w:r>
          </w:p>
        </w:tc>
        <w:tc>
          <w:tcPr>
            <w:tcW w:w="1941" w:type="dxa"/>
            <w:vAlign w:val="center"/>
          </w:tcPr>
          <w:p w:rsidR="00A123CD" w:rsidRPr="00A123CD" w:rsidRDefault="00A123CD" w:rsidP="00A123CD">
            <w:pPr>
              <w:spacing w:after="200" w:line="276" w:lineRule="auto"/>
              <w:jc w:val="center"/>
              <w:rPr>
                <w:rFonts w:cs="Arial"/>
              </w:rPr>
            </w:pPr>
            <w:r w:rsidRPr="00A123CD">
              <w:rPr>
                <w:rFonts w:cs="Arial"/>
              </w:rPr>
              <w:t>Zlecający (podmiot dla którego usługa była wykonana)</w:t>
            </w:r>
          </w:p>
        </w:tc>
        <w:tc>
          <w:tcPr>
            <w:tcW w:w="1539" w:type="dxa"/>
            <w:vAlign w:val="center"/>
          </w:tcPr>
          <w:p w:rsidR="00A123CD" w:rsidRPr="00A123CD" w:rsidRDefault="00A123CD" w:rsidP="00A123CD">
            <w:pPr>
              <w:spacing w:after="200" w:line="276" w:lineRule="auto"/>
              <w:jc w:val="center"/>
              <w:rPr>
                <w:rFonts w:cs="Arial"/>
              </w:rPr>
            </w:pPr>
            <w:r w:rsidRPr="00A123CD">
              <w:rPr>
                <w:rFonts w:cs="Arial"/>
              </w:rPr>
              <w:t>Wartość brutto usługi (zamówienia / umowy</w:t>
            </w:r>
          </w:p>
        </w:tc>
        <w:tc>
          <w:tcPr>
            <w:tcW w:w="2061" w:type="dxa"/>
            <w:vAlign w:val="center"/>
          </w:tcPr>
          <w:p w:rsidR="00A123CD" w:rsidRPr="00A123CD" w:rsidRDefault="00A123CD" w:rsidP="00A123CD">
            <w:pPr>
              <w:spacing w:after="200" w:line="276" w:lineRule="auto"/>
              <w:jc w:val="center"/>
              <w:rPr>
                <w:rFonts w:cs="Arial"/>
              </w:rPr>
            </w:pPr>
            <w:r w:rsidRPr="00A123CD">
              <w:rPr>
                <w:rFonts w:cs="Arial"/>
              </w:rPr>
              <w:t>Termin realizacji usługi (zamówienia / umowy)</w:t>
            </w:r>
          </w:p>
          <w:p w:rsidR="00A123CD" w:rsidRPr="00A123CD" w:rsidRDefault="00A123CD" w:rsidP="00A123CD">
            <w:pPr>
              <w:spacing w:after="200" w:line="276" w:lineRule="auto"/>
              <w:jc w:val="center"/>
              <w:rPr>
                <w:rFonts w:cs="Arial"/>
              </w:rPr>
            </w:pPr>
            <w:r w:rsidRPr="00A123CD">
              <w:rPr>
                <w:rFonts w:cs="Arial"/>
              </w:rPr>
              <w:t>Dokładne daty: od - do</w:t>
            </w:r>
          </w:p>
        </w:tc>
        <w:tc>
          <w:tcPr>
            <w:tcW w:w="1488" w:type="dxa"/>
            <w:vAlign w:val="center"/>
          </w:tcPr>
          <w:p w:rsidR="00A123CD" w:rsidRPr="00A123CD" w:rsidRDefault="00A123CD" w:rsidP="00A123CD">
            <w:pPr>
              <w:spacing w:after="200" w:line="276" w:lineRule="auto"/>
              <w:jc w:val="center"/>
              <w:rPr>
                <w:rFonts w:cs="Arial"/>
              </w:rPr>
            </w:pPr>
            <w:r w:rsidRPr="00A123CD">
              <w:rPr>
                <w:rFonts w:cs="Arial"/>
              </w:rPr>
              <w:t>Uwagi</w:t>
            </w:r>
          </w:p>
        </w:tc>
      </w:tr>
      <w:tr w:rsidR="00A123CD" w:rsidRPr="00A123CD" w:rsidTr="00F306CC">
        <w:trPr>
          <w:trHeight w:val="556"/>
        </w:trPr>
        <w:tc>
          <w:tcPr>
            <w:tcW w:w="662" w:type="dxa"/>
          </w:tcPr>
          <w:p w:rsidR="00A123CD" w:rsidRPr="00A123CD" w:rsidRDefault="00A123CD" w:rsidP="00A123CD">
            <w:pPr>
              <w:spacing w:after="200" w:line="276" w:lineRule="auto"/>
              <w:rPr>
                <w:rFonts w:cs="Arial"/>
              </w:rPr>
            </w:pPr>
          </w:p>
        </w:tc>
        <w:tc>
          <w:tcPr>
            <w:tcW w:w="2085" w:type="dxa"/>
          </w:tcPr>
          <w:p w:rsidR="00A123CD" w:rsidRPr="00A123CD" w:rsidRDefault="00A123CD" w:rsidP="00A123CD">
            <w:pPr>
              <w:spacing w:after="200" w:line="276" w:lineRule="auto"/>
              <w:rPr>
                <w:rFonts w:cs="Arial"/>
              </w:rPr>
            </w:pPr>
          </w:p>
        </w:tc>
        <w:tc>
          <w:tcPr>
            <w:tcW w:w="1941" w:type="dxa"/>
          </w:tcPr>
          <w:p w:rsidR="00A123CD" w:rsidRPr="00A123CD" w:rsidRDefault="00A123CD" w:rsidP="00A123CD">
            <w:pPr>
              <w:spacing w:after="200" w:line="276" w:lineRule="auto"/>
              <w:rPr>
                <w:rFonts w:cs="Arial"/>
              </w:rPr>
            </w:pPr>
          </w:p>
        </w:tc>
        <w:tc>
          <w:tcPr>
            <w:tcW w:w="1539" w:type="dxa"/>
          </w:tcPr>
          <w:p w:rsidR="00A123CD" w:rsidRPr="00A123CD" w:rsidRDefault="00A123CD" w:rsidP="00A123CD">
            <w:pPr>
              <w:spacing w:after="200" w:line="276" w:lineRule="auto"/>
              <w:rPr>
                <w:rFonts w:cs="Arial"/>
              </w:rPr>
            </w:pPr>
          </w:p>
        </w:tc>
        <w:tc>
          <w:tcPr>
            <w:tcW w:w="2061" w:type="dxa"/>
          </w:tcPr>
          <w:p w:rsidR="00A123CD" w:rsidRPr="00A123CD" w:rsidRDefault="00A123CD" w:rsidP="00A123CD">
            <w:pPr>
              <w:spacing w:after="200" w:line="276" w:lineRule="auto"/>
              <w:rPr>
                <w:rFonts w:cs="Arial"/>
              </w:rPr>
            </w:pPr>
          </w:p>
        </w:tc>
        <w:tc>
          <w:tcPr>
            <w:tcW w:w="1488" w:type="dxa"/>
          </w:tcPr>
          <w:p w:rsidR="00A123CD" w:rsidRPr="00A123CD" w:rsidRDefault="00A123CD" w:rsidP="00A123CD">
            <w:pPr>
              <w:spacing w:after="200" w:line="276" w:lineRule="auto"/>
              <w:rPr>
                <w:rFonts w:cs="Arial"/>
              </w:rPr>
            </w:pPr>
          </w:p>
        </w:tc>
      </w:tr>
      <w:tr w:rsidR="00A123CD" w:rsidRPr="00A123CD" w:rsidTr="00F306CC">
        <w:trPr>
          <w:trHeight w:val="551"/>
        </w:trPr>
        <w:tc>
          <w:tcPr>
            <w:tcW w:w="662" w:type="dxa"/>
          </w:tcPr>
          <w:p w:rsidR="00A123CD" w:rsidRPr="00A123CD" w:rsidRDefault="00A123CD" w:rsidP="00A123CD">
            <w:pPr>
              <w:spacing w:after="200" w:line="276" w:lineRule="auto"/>
              <w:rPr>
                <w:rFonts w:cs="Arial"/>
              </w:rPr>
            </w:pPr>
          </w:p>
        </w:tc>
        <w:tc>
          <w:tcPr>
            <w:tcW w:w="2085" w:type="dxa"/>
          </w:tcPr>
          <w:p w:rsidR="00A123CD" w:rsidRPr="00A123CD" w:rsidRDefault="00A123CD" w:rsidP="00A123CD">
            <w:pPr>
              <w:spacing w:after="200" w:line="276" w:lineRule="auto"/>
              <w:rPr>
                <w:rFonts w:cs="Arial"/>
              </w:rPr>
            </w:pPr>
          </w:p>
        </w:tc>
        <w:tc>
          <w:tcPr>
            <w:tcW w:w="1941" w:type="dxa"/>
          </w:tcPr>
          <w:p w:rsidR="00A123CD" w:rsidRPr="00A123CD" w:rsidRDefault="00A123CD" w:rsidP="00A123CD">
            <w:pPr>
              <w:spacing w:after="200" w:line="276" w:lineRule="auto"/>
              <w:rPr>
                <w:rFonts w:cs="Arial"/>
              </w:rPr>
            </w:pPr>
          </w:p>
        </w:tc>
        <w:tc>
          <w:tcPr>
            <w:tcW w:w="1539" w:type="dxa"/>
          </w:tcPr>
          <w:p w:rsidR="00A123CD" w:rsidRPr="00A123CD" w:rsidRDefault="00A123CD" w:rsidP="00A123CD">
            <w:pPr>
              <w:spacing w:after="200" w:line="276" w:lineRule="auto"/>
              <w:rPr>
                <w:rFonts w:cs="Arial"/>
              </w:rPr>
            </w:pPr>
          </w:p>
        </w:tc>
        <w:tc>
          <w:tcPr>
            <w:tcW w:w="2061" w:type="dxa"/>
          </w:tcPr>
          <w:p w:rsidR="00A123CD" w:rsidRPr="00A123CD" w:rsidRDefault="00A123CD" w:rsidP="00A123CD">
            <w:pPr>
              <w:spacing w:after="200" w:line="276" w:lineRule="auto"/>
              <w:rPr>
                <w:rFonts w:cs="Arial"/>
              </w:rPr>
            </w:pPr>
          </w:p>
        </w:tc>
        <w:tc>
          <w:tcPr>
            <w:tcW w:w="1488" w:type="dxa"/>
          </w:tcPr>
          <w:p w:rsidR="00A123CD" w:rsidRPr="00A123CD" w:rsidRDefault="00A123CD" w:rsidP="00A123CD">
            <w:pPr>
              <w:spacing w:after="200" w:line="276" w:lineRule="auto"/>
              <w:rPr>
                <w:rFonts w:cs="Arial"/>
              </w:rPr>
            </w:pPr>
          </w:p>
        </w:tc>
      </w:tr>
    </w:tbl>
    <w:p w:rsidR="00A123CD" w:rsidRPr="00A123CD" w:rsidRDefault="00A123CD" w:rsidP="00A123CD">
      <w:pPr>
        <w:tabs>
          <w:tab w:val="left" w:pos="0"/>
        </w:tabs>
        <w:spacing w:line="276" w:lineRule="auto"/>
        <w:jc w:val="left"/>
        <w:rPr>
          <w:rFonts w:eastAsia="Times New Roman" w:cs="Arial"/>
          <w:lang w:eastAsia="pl-PL"/>
        </w:rPr>
      </w:pPr>
      <w:r w:rsidRPr="00A123CD">
        <w:rPr>
          <w:rFonts w:eastAsia="Times New Roman" w:cs="Arial"/>
          <w:lang w:eastAsia="pl-PL"/>
        </w:rPr>
        <w:t xml:space="preserve">Uwaga: do wykazu należy dołączyć dowody zgodnie z częścią 9) pkt 1 </w:t>
      </w:r>
      <w:proofErr w:type="spellStart"/>
      <w:r w:rsidRPr="00A123CD">
        <w:rPr>
          <w:rFonts w:eastAsia="Times New Roman" w:cs="Arial"/>
          <w:lang w:eastAsia="pl-PL"/>
        </w:rPr>
        <w:t>ppk</w:t>
      </w:r>
      <w:proofErr w:type="spellEnd"/>
      <w:r w:rsidRPr="00A123CD">
        <w:rPr>
          <w:rFonts w:eastAsia="Times New Roman" w:cs="Arial"/>
          <w:lang w:eastAsia="pl-PL"/>
        </w:rPr>
        <w:t xml:space="preserve"> 6) SWZ: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ind w:hanging="720"/>
        <w:jc w:val="left"/>
        <w:rPr>
          <w:rFonts w:cs="Arial"/>
        </w:rPr>
      </w:pPr>
      <w:r w:rsidRPr="00A123CD">
        <w:rPr>
          <w:rFonts w:cs="Arial"/>
        </w:rPr>
        <w:t xml:space="preserve">                …………..…….……. </w:t>
      </w:r>
      <w:r w:rsidRPr="00A123CD">
        <w:rPr>
          <w:rFonts w:cs="Arial"/>
          <w:i/>
        </w:rPr>
        <w:t>(miejscowość)</w:t>
      </w:r>
      <w:r w:rsidRPr="00A123CD">
        <w:rPr>
          <w:rFonts w:cs="Arial"/>
        </w:rPr>
        <w:t>, dnia ………….……. r.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ind w:hanging="720"/>
        <w:jc w:val="left"/>
        <w:rPr>
          <w:rFonts w:cs="Arial"/>
        </w:rPr>
      </w:pPr>
    </w:p>
    <w:p w:rsidR="00A123CD" w:rsidRPr="00A123CD" w:rsidRDefault="00A123CD" w:rsidP="00A123CD">
      <w:pPr>
        <w:tabs>
          <w:tab w:val="left" w:pos="0"/>
        </w:tabs>
        <w:spacing w:line="276" w:lineRule="auto"/>
        <w:ind w:hanging="720"/>
        <w:jc w:val="center"/>
        <w:rPr>
          <w:rFonts w:cs="Arial"/>
        </w:rPr>
      </w:pPr>
      <w:r w:rsidRPr="00A123CD">
        <w:rPr>
          <w:rFonts w:cs="Arial"/>
        </w:rPr>
        <w:t>….…………………..……………………………………………………………………………………………………………………..</w:t>
      </w:r>
    </w:p>
    <w:p w:rsidR="00A123CD" w:rsidRPr="00A123CD" w:rsidRDefault="00A123CD" w:rsidP="00A123CD">
      <w:pPr>
        <w:tabs>
          <w:tab w:val="left" w:pos="0"/>
        </w:tabs>
        <w:autoSpaceDE w:val="0"/>
        <w:autoSpaceDN w:val="0"/>
        <w:adjustRightInd w:val="0"/>
        <w:spacing w:line="276" w:lineRule="auto"/>
        <w:rPr>
          <w:rFonts w:cs="Arial"/>
        </w:rPr>
      </w:pPr>
      <w:r w:rsidRPr="00A123CD">
        <w:rPr>
          <w:rFonts w:cs="Arial"/>
        </w:rPr>
        <w:t>(Podpis osoby uprawnionej lub osób uprawnionych do reprezentowania Wykonawcy w dokumentach rejestrowych lub we właściwym upoważnieniu)</w:t>
      </w:r>
    </w:p>
    <w:p w:rsidR="00A123CD" w:rsidRPr="00A123CD" w:rsidRDefault="00A123CD" w:rsidP="00A123CD">
      <w:pPr>
        <w:tabs>
          <w:tab w:val="left" w:pos="0"/>
        </w:tabs>
        <w:autoSpaceDE w:val="0"/>
        <w:autoSpaceDN w:val="0"/>
        <w:adjustRightInd w:val="0"/>
        <w:spacing w:line="276" w:lineRule="auto"/>
        <w:ind w:left="1854"/>
        <w:contextualSpacing/>
        <w:jc w:val="left"/>
        <w:rPr>
          <w:rFonts w:cs="Arial"/>
        </w:rPr>
      </w:pPr>
      <w:r w:rsidRPr="00A123CD">
        <w:rPr>
          <w:rFonts w:eastAsia="Times New Roman" w:cs="Arial"/>
          <w:b/>
          <w:lang w:eastAsia="ar-SA"/>
        </w:rPr>
        <w:t xml:space="preserve">* </w:t>
      </w:r>
      <w:r w:rsidRPr="00A123CD">
        <w:rPr>
          <w:rFonts w:cs="Arial"/>
        </w:rPr>
        <w:t>nieodpowiednie skreślić</w:t>
      </w:r>
    </w:p>
    <w:p w:rsidR="00A123CD" w:rsidRPr="00A123CD" w:rsidRDefault="00A123CD" w:rsidP="00A123CD">
      <w:pPr>
        <w:spacing w:after="160" w:line="276" w:lineRule="auto"/>
        <w:jc w:val="left"/>
        <w:rPr>
          <w:rFonts w:cs="Arial"/>
        </w:rPr>
      </w:pPr>
      <w:r w:rsidRPr="00A123CD">
        <w:rPr>
          <w:rFonts w:cs="Arial"/>
        </w:rPr>
        <w:br w:type="page"/>
      </w:r>
    </w:p>
    <w:p w:rsidR="00A123CD" w:rsidRPr="00A123CD" w:rsidRDefault="00A123CD" w:rsidP="00A123CD">
      <w:pPr>
        <w:tabs>
          <w:tab w:val="left" w:pos="0"/>
        </w:tabs>
        <w:spacing w:line="276" w:lineRule="auto"/>
        <w:jc w:val="right"/>
        <w:rPr>
          <w:rFonts w:cs="Arial"/>
          <w:b/>
        </w:rPr>
      </w:pPr>
      <w:r w:rsidRPr="00A123CD">
        <w:rPr>
          <w:rFonts w:cs="Arial"/>
          <w:b/>
        </w:rPr>
        <w:br/>
        <w:t>Załącznik Nr 8 do SWZ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jc w:val="left"/>
        <w:rPr>
          <w:rFonts w:cs="Arial"/>
        </w:rPr>
      </w:pPr>
    </w:p>
    <w:p w:rsidR="00A123CD" w:rsidRPr="00A123CD" w:rsidRDefault="00A123CD" w:rsidP="00A123CD">
      <w:pPr>
        <w:tabs>
          <w:tab w:val="left" w:pos="0"/>
        </w:tabs>
        <w:spacing w:line="276" w:lineRule="auto"/>
        <w:jc w:val="center"/>
        <w:rPr>
          <w:rFonts w:cs="Arial"/>
          <w:b/>
        </w:rPr>
      </w:pPr>
      <w:bookmarkStart w:id="8" w:name="_Hlk64292446"/>
      <w:r w:rsidRPr="00A123CD">
        <w:rPr>
          <w:rFonts w:cs="Arial"/>
          <w:b/>
        </w:rPr>
        <w:t>ZOBOWIĄZANIE INNEGO PODMIOTU</w:t>
      </w:r>
    </w:p>
    <w:bookmarkEnd w:id="8"/>
    <w:p w:rsidR="00A123CD" w:rsidRPr="00A123CD" w:rsidRDefault="00A123CD" w:rsidP="00A123CD">
      <w:pPr>
        <w:tabs>
          <w:tab w:val="left" w:pos="0"/>
        </w:tabs>
        <w:spacing w:line="276" w:lineRule="auto"/>
        <w:jc w:val="left"/>
        <w:rPr>
          <w:rFonts w:cs="Arial"/>
          <w:b/>
        </w:rPr>
      </w:pPr>
      <w:r w:rsidRPr="00A123CD">
        <w:rPr>
          <w:rFonts w:cs="Arial"/>
          <w:b/>
        </w:rPr>
        <w:t xml:space="preserve">UWAGA: 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jc w:val="left"/>
        <w:rPr>
          <w:rFonts w:cs="Arial"/>
          <w:b/>
        </w:rPr>
      </w:pPr>
      <w:r w:rsidRPr="00A123CD">
        <w:rPr>
          <w:rFonts w:cs="Arial"/>
          <w:b/>
        </w:rPr>
        <w:t>Zamiast niniejszego Formularza można przedstawić inne dokumenty, w szczególności:</w:t>
      </w:r>
    </w:p>
    <w:p w:rsidR="00A123CD" w:rsidRPr="00A123CD" w:rsidRDefault="00A123CD" w:rsidP="00A123CD">
      <w:pPr>
        <w:tabs>
          <w:tab w:val="left" w:pos="284"/>
        </w:tabs>
        <w:spacing w:line="276" w:lineRule="auto"/>
        <w:ind w:left="284" w:hanging="284"/>
        <w:rPr>
          <w:rFonts w:cs="Arial"/>
        </w:rPr>
      </w:pPr>
      <w:r w:rsidRPr="00A123CD">
        <w:rPr>
          <w:rFonts w:cs="Arial"/>
        </w:rPr>
        <w:t>1.</w:t>
      </w:r>
      <w:r w:rsidRPr="00A123CD">
        <w:rPr>
          <w:rFonts w:cs="Arial"/>
        </w:rPr>
        <w:tab/>
        <w:t>zobowiązanie podmiotu, o którym mowa w art. 118 ust. 4 ustawy PZP sporządzone w oparciu o własny wzór,</w:t>
      </w:r>
    </w:p>
    <w:p w:rsidR="00A123CD" w:rsidRPr="00A123CD" w:rsidRDefault="00A123CD" w:rsidP="00A123CD">
      <w:pPr>
        <w:tabs>
          <w:tab w:val="left" w:pos="284"/>
        </w:tabs>
        <w:spacing w:line="276" w:lineRule="auto"/>
        <w:ind w:left="284" w:hanging="284"/>
        <w:rPr>
          <w:rFonts w:cs="Arial"/>
        </w:rPr>
      </w:pPr>
      <w:r w:rsidRPr="00A123CD">
        <w:rPr>
          <w:rFonts w:cs="Arial"/>
        </w:rPr>
        <w:t>2.</w:t>
      </w:r>
      <w:r w:rsidRPr="00A123CD">
        <w:rPr>
          <w:rFonts w:cs="Arial"/>
        </w:rPr>
        <w:tab/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:rsidR="00A123CD" w:rsidRPr="00A123CD" w:rsidRDefault="00A123CD" w:rsidP="00A123CD">
      <w:pPr>
        <w:tabs>
          <w:tab w:val="left" w:pos="284"/>
        </w:tabs>
        <w:spacing w:line="276" w:lineRule="auto"/>
        <w:ind w:left="284" w:hanging="284"/>
        <w:rPr>
          <w:rFonts w:cs="Arial"/>
        </w:rPr>
      </w:pPr>
      <w:r w:rsidRPr="00A123CD">
        <w:rPr>
          <w:rFonts w:cs="Arial"/>
        </w:rPr>
        <w:t>a)</w:t>
      </w:r>
      <w:r w:rsidRPr="00A123CD">
        <w:rPr>
          <w:rFonts w:cs="Arial"/>
        </w:rPr>
        <w:tab/>
        <w:t>zakres dostępnych Wykonawcy zasobów podmiotu udostępniającego zasoby,</w:t>
      </w:r>
    </w:p>
    <w:p w:rsidR="00A123CD" w:rsidRPr="00A123CD" w:rsidRDefault="00A123CD" w:rsidP="00A123CD">
      <w:pPr>
        <w:tabs>
          <w:tab w:val="left" w:pos="284"/>
        </w:tabs>
        <w:spacing w:line="276" w:lineRule="auto"/>
        <w:ind w:left="284" w:hanging="284"/>
        <w:rPr>
          <w:rFonts w:cs="Arial"/>
        </w:rPr>
      </w:pPr>
      <w:r w:rsidRPr="00A123CD">
        <w:rPr>
          <w:rFonts w:cs="Arial"/>
        </w:rPr>
        <w:t>b)</w:t>
      </w:r>
      <w:r w:rsidRPr="00A123CD">
        <w:rPr>
          <w:rFonts w:cs="Arial"/>
        </w:rPr>
        <w:tab/>
        <w:t xml:space="preserve">sposób i okres udostępnienia Wykonawcy i wykorzystania przez niego zasobów podmiotu udostępniającego te zasoby przy wykonywaniu zamówienia, </w:t>
      </w:r>
    </w:p>
    <w:p w:rsidR="00A123CD" w:rsidRPr="00A123CD" w:rsidRDefault="00A123CD" w:rsidP="00A123CD">
      <w:pPr>
        <w:tabs>
          <w:tab w:val="left" w:pos="284"/>
        </w:tabs>
        <w:spacing w:line="276" w:lineRule="auto"/>
        <w:ind w:left="284" w:hanging="284"/>
        <w:rPr>
          <w:rFonts w:cs="Arial"/>
        </w:rPr>
      </w:pPr>
      <w:r w:rsidRPr="00A123CD">
        <w:rPr>
          <w:rFonts w:cs="Arial"/>
        </w:rPr>
        <w:t>c)</w:t>
      </w:r>
      <w:r w:rsidRPr="00A123CD">
        <w:rPr>
          <w:rFonts w:cs="Arial"/>
        </w:rPr>
        <w:tab/>
        <w:t>czy i w jakim zakresie podmiot udostepniający zasoby, na zdolnościach którego Wykonawca polega w odniesieniu do warunków udziału w postępowaniu dotyczących wykształcenia, kwalifikacji zawodowych lub doświadczenia, zrealizuje usługi, których wskazane zdolności dotyczą.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</w:p>
    <w:p w:rsidR="00A123CD" w:rsidRPr="00A123CD" w:rsidRDefault="00A123CD" w:rsidP="00A123CD">
      <w:pPr>
        <w:tabs>
          <w:tab w:val="left" w:pos="0"/>
        </w:tabs>
        <w:spacing w:line="276" w:lineRule="auto"/>
        <w:jc w:val="center"/>
        <w:rPr>
          <w:rFonts w:cs="Arial"/>
          <w:b/>
        </w:rPr>
      </w:pPr>
      <w:bookmarkStart w:id="9" w:name="_Hlk64386952"/>
      <w:r w:rsidRPr="00A123CD">
        <w:rPr>
          <w:rFonts w:cs="Arial"/>
          <w:b/>
        </w:rPr>
        <w:t>OŚWIADCZENIE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  <w:r w:rsidRPr="00A123CD">
        <w:rPr>
          <w:rFonts w:cs="Arial"/>
        </w:rPr>
        <w:t>Ja: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  <w:r w:rsidRPr="00A123CD">
        <w:rPr>
          <w:rFonts w:cs="Arial"/>
        </w:rPr>
        <w:t>_______________________________________________________________________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  <w:r w:rsidRPr="00A123CD">
        <w:rPr>
          <w:rFonts w:cs="Arial"/>
        </w:rPr>
        <w:t>(imię i nazwisko osoby upoważnionej do reprezentowania Podmiotu, stanowisko (właściciel, prezes zarządu, członek zarządu, prokurent, upełnomocniony reprezentant itp.)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  <w:r w:rsidRPr="00A123CD">
        <w:rPr>
          <w:rFonts w:cs="Arial"/>
        </w:rPr>
        <w:t>Działając w imieniu i na rzecz: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  <w:r w:rsidRPr="00A123CD">
        <w:rPr>
          <w:rFonts w:cs="Arial"/>
        </w:rPr>
        <w:t>_______________________________________________________________________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  <w:r w:rsidRPr="00A123CD">
        <w:rPr>
          <w:rFonts w:cs="Arial"/>
        </w:rPr>
        <w:t>(nazwa Podmiotu)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  <w:r w:rsidRPr="00A123CD">
        <w:rPr>
          <w:rFonts w:cs="Arial"/>
        </w:rPr>
        <w:t>Zobowiązuję się do oddania nw. zasobów: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  <w:r w:rsidRPr="00A123CD">
        <w:rPr>
          <w:rFonts w:cs="Arial"/>
        </w:rPr>
        <w:t>_______________________________________________________________________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  <w:r w:rsidRPr="00A123CD">
        <w:rPr>
          <w:rFonts w:cs="Arial"/>
        </w:rPr>
        <w:t>(określenie zasobu – osoby zdolne do wykonania zamówienia)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  <w:r w:rsidRPr="00A123CD">
        <w:rPr>
          <w:rFonts w:cs="Arial"/>
        </w:rPr>
        <w:t>do dyspozycji Wykonawcy: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  <w:r w:rsidRPr="00A123CD">
        <w:rPr>
          <w:rFonts w:cs="Arial"/>
        </w:rPr>
        <w:t>_______________________________________________________________________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  <w:r w:rsidRPr="00A123CD">
        <w:rPr>
          <w:rFonts w:cs="Arial"/>
        </w:rPr>
        <w:t>(nazwa Wykonawcy)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</w:p>
    <w:p w:rsidR="00A123CD" w:rsidRPr="00A123CD" w:rsidRDefault="00A123CD" w:rsidP="00A123CD">
      <w:pPr>
        <w:tabs>
          <w:tab w:val="left" w:pos="0"/>
        </w:tabs>
        <w:spacing w:line="276" w:lineRule="auto"/>
        <w:jc w:val="center"/>
        <w:rPr>
          <w:rFonts w:cs="Arial"/>
          <w:b/>
        </w:rPr>
      </w:pPr>
      <w:r w:rsidRPr="00A123CD">
        <w:rPr>
          <w:rFonts w:cs="Arial"/>
        </w:rPr>
        <w:t xml:space="preserve">na potrzeby realizacji zamówienia pod nazwą: 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jc w:val="center"/>
        <w:rPr>
          <w:rFonts w:cs="Arial"/>
          <w:b/>
        </w:rPr>
      </w:pPr>
    </w:p>
    <w:p w:rsidR="00A123CD" w:rsidRPr="00A123CD" w:rsidRDefault="00A123CD" w:rsidP="00A123CD">
      <w:pPr>
        <w:suppressAutoHyphens/>
        <w:spacing w:line="276" w:lineRule="auto"/>
        <w:rPr>
          <w:rFonts w:cs="Arial"/>
          <w:b/>
          <w:caps/>
        </w:rPr>
      </w:pPr>
      <w:r w:rsidRPr="00A123CD">
        <w:rPr>
          <w:rFonts w:cs="Arial"/>
          <w:b/>
          <w:caps/>
        </w:rPr>
        <w:t xml:space="preserve">Usługi ochrony i usługi towarzyszące dla Sądu Okręgowego w Lublinie </w:t>
      </w:r>
      <w:r w:rsidRPr="00A123CD">
        <w:rPr>
          <w:rFonts w:cs="Arial"/>
          <w:b/>
          <w:caps/>
        </w:rPr>
        <w:br/>
        <w:t xml:space="preserve">i sądów funkcjonalnych - </w:t>
      </w:r>
      <w:r w:rsidRPr="00A123CD">
        <w:rPr>
          <w:b/>
          <w:iCs/>
        </w:rPr>
        <w:t>ZP.261.3.2026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  <w:r w:rsidRPr="00A123CD">
        <w:rPr>
          <w:rFonts w:cs="Arial"/>
        </w:rPr>
        <w:t>Oświadczam, iż: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  <w:r w:rsidRPr="00A123CD">
        <w:rPr>
          <w:rFonts w:cs="Arial"/>
        </w:rPr>
        <w:t>a)</w:t>
      </w:r>
      <w:r w:rsidRPr="00A123CD">
        <w:rPr>
          <w:rFonts w:cs="Arial"/>
        </w:rPr>
        <w:tab/>
        <w:t>udostępniam Wykonawcy wyżej wymienione zasoby, w następującym zakresie: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  <w:r w:rsidRPr="00A123CD">
        <w:rPr>
          <w:rFonts w:cs="Arial"/>
        </w:rPr>
        <w:t>_________________________________________________________________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  <w:r w:rsidRPr="00A123CD">
        <w:rPr>
          <w:rFonts w:cs="Arial"/>
        </w:rPr>
        <w:t>_________________________________________________________________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  <w:r w:rsidRPr="00A123CD">
        <w:rPr>
          <w:rFonts w:cs="Arial"/>
        </w:rPr>
        <w:t>b)</w:t>
      </w:r>
      <w:r w:rsidRPr="00A123CD">
        <w:rPr>
          <w:rFonts w:cs="Arial"/>
        </w:rPr>
        <w:tab/>
        <w:t>sposób i okres udostępnienia Wykonawcy i wykorzystania przez niego zasobów podmiotu udostępniającego te zasoby przy wykonywaniu zamówienia będzie następujący: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  <w:r w:rsidRPr="00A123CD">
        <w:rPr>
          <w:rFonts w:cs="Arial"/>
        </w:rPr>
        <w:t>_________________________________________________________________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  <w:r w:rsidRPr="00A123CD">
        <w:rPr>
          <w:rFonts w:cs="Arial"/>
        </w:rPr>
        <w:t>_________________________________________________________________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  <w:r w:rsidRPr="00A123CD">
        <w:rPr>
          <w:rFonts w:cs="Arial"/>
        </w:rPr>
        <w:t>c)</w:t>
      </w:r>
      <w:r w:rsidRPr="00A123CD">
        <w:rPr>
          <w:rFonts w:cs="Arial"/>
        </w:rPr>
        <w:tab/>
        <w:t>zakres mojego udziału przy wykonywaniu zamówienia publicznego będzie następujący: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  <w:r w:rsidRPr="00A123CD">
        <w:rPr>
          <w:rFonts w:cs="Arial"/>
        </w:rPr>
        <w:t>_________________________________________________________________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  <w:r w:rsidRPr="00A123CD">
        <w:rPr>
          <w:rFonts w:cs="Arial"/>
        </w:rPr>
        <w:t>_________________________________________________________________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  <w:r w:rsidRPr="00A123CD">
        <w:rPr>
          <w:rFonts w:cs="Arial"/>
        </w:rPr>
        <w:t>Oświadczam, że w odniesieniu do warunków dotyczących doświadczenia, wyżej wymieniony podmiot/-y na zasobach których polegam, zrealizuje/-ą usługi, do realizacji których te zdolności są wymagane.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</w:p>
    <w:p w:rsidR="00A123CD" w:rsidRPr="00A123CD" w:rsidRDefault="00A123CD" w:rsidP="00A123CD">
      <w:pPr>
        <w:tabs>
          <w:tab w:val="left" w:pos="0"/>
        </w:tabs>
        <w:spacing w:line="276" w:lineRule="auto"/>
        <w:ind w:hanging="720"/>
        <w:jc w:val="center"/>
        <w:rPr>
          <w:rFonts w:cs="Arial"/>
        </w:rPr>
      </w:pPr>
      <w:r w:rsidRPr="00A123CD">
        <w:rPr>
          <w:rFonts w:cs="Arial"/>
        </w:rPr>
        <w:t xml:space="preserve">…………..…….……. </w:t>
      </w:r>
      <w:r w:rsidRPr="00A123CD">
        <w:rPr>
          <w:rFonts w:cs="Arial"/>
          <w:i/>
        </w:rPr>
        <w:t>(miejscowość)</w:t>
      </w:r>
      <w:r w:rsidRPr="00A123CD">
        <w:rPr>
          <w:rFonts w:cs="Arial"/>
        </w:rPr>
        <w:t>, dnia ………….……. r.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ind w:hanging="720"/>
        <w:jc w:val="center"/>
        <w:rPr>
          <w:rFonts w:cs="Arial"/>
        </w:rPr>
      </w:pPr>
      <w:r w:rsidRPr="00A123CD">
        <w:rPr>
          <w:rFonts w:cs="Arial"/>
        </w:rPr>
        <w:t>..………….…………………..………………………………</w:t>
      </w:r>
    </w:p>
    <w:p w:rsidR="00A123CD" w:rsidRPr="00A123CD" w:rsidRDefault="00A123CD" w:rsidP="00A123CD">
      <w:pPr>
        <w:tabs>
          <w:tab w:val="left" w:pos="0"/>
        </w:tabs>
        <w:autoSpaceDE w:val="0"/>
        <w:autoSpaceDN w:val="0"/>
        <w:adjustRightInd w:val="0"/>
        <w:spacing w:line="276" w:lineRule="auto"/>
        <w:jc w:val="center"/>
        <w:rPr>
          <w:rFonts w:cs="Arial"/>
        </w:rPr>
      </w:pPr>
      <w:r w:rsidRPr="00A123CD">
        <w:rPr>
          <w:rFonts w:cs="Arial"/>
        </w:rPr>
        <w:t>(Podpis osoby uprawnionej lub osób uprawnionych do reprezentowania</w:t>
      </w:r>
    </w:p>
    <w:p w:rsidR="00A123CD" w:rsidRPr="00A123CD" w:rsidRDefault="00A123CD" w:rsidP="00A123CD">
      <w:pPr>
        <w:tabs>
          <w:tab w:val="left" w:pos="0"/>
        </w:tabs>
        <w:autoSpaceDE w:val="0"/>
        <w:autoSpaceDN w:val="0"/>
        <w:adjustRightInd w:val="0"/>
        <w:spacing w:line="276" w:lineRule="auto"/>
        <w:jc w:val="center"/>
        <w:rPr>
          <w:rFonts w:cs="Arial"/>
        </w:rPr>
      </w:pPr>
      <w:r w:rsidRPr="00A123CD">
        <w:rPr>
          <w:rFonts w:cs="Arial"/>
        </w:rPr>
        <w:t>Wykonawcy w dokumentach</w:t>
      </w:r>
    </w:p>
    <w:p w:rsidR="00A123CD" w:rsidRPr="00A123CD" w:rsidRDefault="00A123CD" w:rsidP="00A123CD">
      <w:pPr>
        <w:tabs>
          <w:tab w:val="left" w:pos="0"/>
        </w:tabs>
        <w:autoSpaceDE w:val="0"/>
        <w:autoSpaceDN w:val="0"/>
        <w:adjustRightInd w:val="0"/>
        <w:spacing w:line="276" w:lineRule="auto"/>
        <w:jc w:val="center"/>
        <w:rPr>
          <w:rFonts w:cs="Arial"/>
        </w:rPr>
      </w:pPr>
      <w:r w:rsidRPr="00A123CD">
        <w:rPr>
          <w:rFonts w:cs="Arial"/>
        </w:rPr>
        <w:t>rejestrowych lub we właściwym upoważnieniu)</w:t>
      </w:r>
      <w:r w:rsidRPr="00A123CD">
        <w:rPr>
          <w:rFonts w:cs="Arial"/>
        </w:rPr>
        <w:br/>
      </w:r>
    </w:p>
    <w:bookmarkEnd w:id="9"/>
    <w:p w:rsidR="00A123CD" w:rsidRPr="00A123CD" w:rsidRDefault="00A123CD" w:rsidP="00A123CD">
      <w:pPr>
        <w:spacing w:after="160" w:line="276" w:lineRule="auto"/>
        <w:jc w:val="left"/>
        <w:rPr>
          <w:rFonts w:cs="Arial"/>
          <w:b/>
        </w:rPr>
      </w:pPr>
      <w:r w:rsidRPr="00A123CD">
        <w:rPr>
          <w:rFonts w:cs="Arial"/>
          <w:b/>
        </w:rPr>
        <w:br w:type="page"/>
      </w:r>
    </w:p>
    <w:p w:rsidR="00A123CD" w:rsidRPr="00A123CD" w:rsidRDefault="00A123CD" w:rsidP="00A123CD">
      <w:pPr>
        <w:tabs>
          <w:tab w:val="left" w:pos="0"/>
        </w:tabs>
        <w:spacing w:line="276" w:lineRule="auto"/>
        <w:jc w:val="right"/>
        <w:rPr>
          <w:rFonts w:cs="Arial"/>
          <w:b/>
        </w:rPr>
      </w:pPr>
      <w:r w:rsidRPr="00A123CD">
        <w:rPr>
          <w:rFonts w:cs="Arial"/>
          <w:b/>
        </w:rPr>
        <w:t>Załącznik Nr 9 do SWZ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jc w:val="center"/>
        <w:rPr>
          <w:rFonts w:cs="Arial"/>
          <w:b/>
        </w:rPr>
      </w:pPr>
      <w:r w:rsidRPr="00A123CD">
        <w:rPr>
          <w:rFonts w:cs="Arial"/>
          <w:b/>
        </w:rPr>
        <w:t>OŚWIADCZENIE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  <w:r w:rsidRPr="00A123CD">
        <w:rPr>
          <w:rFonts w:cs="Arial"/>
        </w:rPr>
        <w:t>Ja: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  <w:r w:rsidRPr="00A123CD">
        <w:rPr>
          <w:rFonts w:cs="Arial"/>
        </w:rPr>
        <w:t>_______________________________________________________________________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  <w:r w:rsidRPr="00A123CD">
        <w:rPr>
          <w:rFonts w:cs="Arial"/>
        </w:rPr>
        <w:t>(imię i nazwisko osoby upoważnionej do reprezentowania Podmiotu – Lidera Konsorcjum, stanowisko (właściciel, prezes zarządu, członek zarządu, prokurent, upełnomocniony reprezentant itp.)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  <w:bookmarkStart w:id="10" w:name="_Hlk66709282"/>
      <w:r w:rsidRPr="00A123CD">
        <w:rPr>
          <w:rFonts w:cs="Arial"/>
        </w:rPr>
        <w:t xml:space="preserve">Działając jako członek Konsorcjum (wykonawców </w:t>
      </w:r>
      <w:r w:rsidRPr="00A123CD">
        <w:t>wspólnie ubiegających się o udzielenie zamówienia)</w:t>
      </w:r>
      <w:r w:rsidRPr="00A123CD">
        <w:rPr>
          <w:rFonts w:cs="Arial"/>
        </w:rPr>
        <w:t>:</w:t>
      </w:r>
    </w:p>
    <w:bookmarkEnd w:id="10"/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  <w:r w:rsidRPr="00A123CD">
        <w:rPr>
          <w:rFonts w:cs="Arial"/>
        </w:rPr>
        <w:t>_______________________________________________________________________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  <w:r w:rsidRPr="00A123CD">
        <w:rPr>
          <w:rFonts w:cs="Arial"/>
        </w:rPr>
        <w:t>(nazwa Podmiotu)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  <w:r w:rsidRPr="00A123CD">
        <w:rPr>
          <w:rFonts w:cs="Arial"/>
        </w:rPr>
        <w:t xml:space="preserve">zobowiązuję się na postawie art. 117 ust. 4 ustawy </w:t>
      </w:r>
      <w:proofErr w:type="spellStart"/>
      <w:r w:rsidRPr="00A123CD">
        <w:rPr>
          <w:rFonts w:cs="Arial"/>
        </w:rPr>
        <w:t>p.z.p</w:t>
      </w:r>
      <w:proofErr w:type="spellEnd"/>
      <w:r w:rsidRPr="00A123CD">
        <w:rPr>
          <w:rFonts w:cs="Arial"/>
        </w:rPr>
        <w:t>., do samodzielnego zrealizowania następujących usług: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  <w:r w:rsidRPr="00A123CD">
        <w:rPr>
          <w:rFonts w:cs="Arial"/>
        </w:rPr>
        <w:t>_______________________________________________________________________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</w:p>
    <w:p w:rsidR="00A123CD" w:rsidRPr="00A123CD" w:rsidRDefault="00A123CD" w:rsidP="00A123CD">
      <w:pPr>
        <w:tabs>
          <w:tab w:val="left" w:pos="0"/>
        </w:tabs>
        <w:spacing w:line="276" w:lineRule="auto"/>
        <w:jc w:val="center"/>
        <w:rPr>
          <w:rFonts w:cs="Arial"/>
          <w:b/>
        </w:rPr>
      </w:pPr>
      <w:r w:rsidRPr="00A123CD">
        <w:rPr>
          <w:rFonts w:cs="Arial"/>
        </w:rPr>
        <w:t xml:space="preserve">na potrzeby realizacji zamówienia pod nazwą: 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jc w:val="center"/>
        <w:rPr>
          <w:rFonts w:cs="Arial"/>
          <w:b/>
        </w:rPr>
      </w:pPr>
    </w:p>
    <w:p w:rsidR="00A123CD" w:rsidRPr="00A123CD" w:rsidRDefault="00A123CD" w:rsidP="00A123CD">
      <w:pPr>
        <w:suppressAutoHyphens/>
        <w:spacing w:line="276" w:lineRule="auto"/>
        <w:rPr>
          <w:rFonts w:cs="Arial"/>
          <w:b/>
          <w:caps/>
        </w:rPr>
      </w:pPr>
      <w:r w:rsidRPr="00A123CD">
        <w:rPr>
          <w:rFonts w:cs="Arial"/>
          <w:b/>
          <w:caps/>
        </w:rPr>
        <w:t xml:space="preserve">Usługi ochrony i usługi towarzyszące dla Sądu Okręgowego w Lublinie </w:t>
      </w:r>
    </w:p>
    <w:p w:rsidR="00A123CD" w:rsidRPr="00A123CD" w:rsidRDefault="00A123CD" w:rsidP="00A123CD">
      <w:pPr>
        <w:suppressAutoHyphens/>
        <w:spacing w:line="276" w:lineRule="auto"/>
        <w:rPr>
          <w:rFonts w:cs="Arial"/>
        </w:rPr>
      </w:pPr>
      <w:r w:rsidRPr="00A123CD">
        <w:rPr>
          <w:rFonts w:cs="Arial"/>
          <w:b/>
          <w:caps/>
        </w:rPr>
        <w:t>i sądów funkcjonalnych</w:t>
      </w:r>
      <w:r w:rsidRPr="00A123CD">
        <w:rPr>
          <w:rFonts w:eastAsia="Times New Roman" w:cs="Arial"/>
          <w:b/>
          <w:caps/>
          <w:lang w:eastAsia="pl-PL"/>
        </w:rPr>
        <w:t xml:space="preserve"> - </w:t>
      </w:r>
      <w:r w:rsidRPr="00A123CD">
        <w:rPr>
          <w:b/>
          <w:iCs/>
        </w:rPr>
        <w:t>ZP.261.3.2026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rFonts w:cs="Arial"/>
        </w:rPr>
      </w:pPr>
    </w:p>
    <w:p w:rsidR="00A123CD" w:rsidRPr="00A123CD" w:rsidRDefault="00A123CD" w:rsidP="00A123CD">
      <w:pPr>
        <w:tabs>
          <w:tab w:val="left" w:pos="0"/>
        </w:tabs>
        <w:spacing w:line="276" w:lineRule="auto"/>
        <w:ind w:hanging="720"/>
        <w:jc w:val="center"/>
        <w:rPr>
          <w:rFonts w:cs="Arial"/>
        </w:rPr>
      </w:pPr>
      <w:r w:rsidRPr="00A123CD">
        <w:rPr>
          <w:rFonts w:cs="Arial"/>
        </w:rPr>
        <w:t xml:space="preserve">…………..…….……. </w:t>
      </w:r>
      <w:r w:rsidRPr="00A123CD">
        <w:rPr>
          <w:rFonts w:cs="Arial"/>
          <w:i/>
        </w:rPr>
        <w:t>(miejscowość)</w:t>
      </w:r>
      <w:r w:rsidRPr="00A123CD">
        <w:rPr>
          <w:rFonts w:cs="Arial"/>
        </w:rPr>
        <w:t>, dnia ………….……. r.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ind w:hanging="720"/>
        <w:jc w:val="center"/>
        <w:rPr>
          <w:rFonts w:cs="Arial"/>
        </w:rPr>
      </w:pPr>
    </w:p>
    <w:p w:rsidR="00A123CD" w:rsidRPr="00A123CD" w:rsidRDefault="00A123CD" w:rsidP="00A123CD">
      <w:pPr>
        <w:tabs>
          <w:tab w:val="left" w:pos="0"/>
        </w:tabs>
        <w:spacing w:line="276" w:lineRule="auto"/>
        <w:ind w:hanging="720"/>
        <w:jc w:val="center"/>
        <w:rPr>
          <w:rFonts w:cs="Arial"/>
        </w:rPr>
      </w:pPr>
      <w:r w:rsidRPr="00A123CD">
        <w:rPr>
          <w:rFonts w:cs="Arial"/>
        </w:rPr>
        <w:t>..………….…………………..………………………………</w:t>
      </w:r>
    </w:p>
    <w:p w:rsidR="00A123CD" w:rsidRPr="00A123CD" w:rsidRDefault="00A123CD" w:rsidP="00A123CD">
      <w:pPr>
        <w:tabs>
          <w:tab w:val="left" w:pos="0"/>
        </w:tabs>
        <w:autoSpaceDE w:val="0"/>
        <w:autoSpaceDN w:val="0"/>
        <w:adjustRightInd w:val="0"/>
        <w:spacing w:line="276" w:lineRule="auto"/>
        <w:jc w:val="center"/>
        <w:rPr>
          <w:rFonts w:cs="Arial"/>
        </w:rPr>
      </w:pPr>
      <w:r w:rsidRPr="00A123CD">
        <w:rPr>
          <w:rFonts w:cs="Arial"/>
        </w:rPr>
        <w:t>(Podpis osoby uprawnionej lub osób uprawnionych do reprezentowania</w:t>
      </w:r>
    </w:p>
    <w:p w:rsidR="00A123CD" w:rsidRPr="00A123CD" w:rsidRDefault="00A123CD" w:rsidP="00A123CD">
      <w:pPr>
        <w:tabs>
          <w:tab w:val="left" w:pos="0"/>
        </w:tabs>
        <w:autoSpaceDE w:val="0"/>
        <w:autoSpaceDN w:val="0"/>
        <w:adjustRightInd w:val="0"/>
        <w:spacing w:line="276" w:lineRule="auto"/>
        <w:jc w:val="center"/>
        <w:rPr>
          <w:rFonts w:cs="Arial"/>
        </w:rPr>
      </w:pPr>
      <w:r w:rsidRPr="00A123CD">
        <w:rPr>
          <w:rFonts w:cs="Arial"/>
        </w:rPr>
        <w:t>Wykonawcy w dokumentach</w:t>
      </w:r>
    </w:p>
    <w:p w:rsidR="00A123CD" w:rsidRPr="00A123CD" w:rsidRDefault="00A123CD" w:rsidP="00A123CD">
      <w:pPr>
        <w:tabs>
          <w:tab w:val="left" w:pos="0"/>
        </w:tabs>
        <w:autoSpaceDE w:val="0"/>
        <w:autoSpaceDN w:val="0"/>
        <w:adjustRightInd w:val="0"/>
        <w:spacing w:line="276" w:lineRule="auto"/>
        <w:jc w:val="center"/>
        <w:rPr>
          <w:rFonts w:cs="Arial"/>
        </w:rPr>
      </w:pPr>
      <w:r w:rsidRPr="00A123CD">
        <w:rPr>
          <w:rFonts w:cs="Arial"/>
        </w:rPr>
        <w:t>rejestrowych lub we właściwym upoważnieniu)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jc w:val="left"/>
        <w:rPr>
          <w:rFonts w:cs="Arial"/>
        </w:rPr>
      </w:pPr>
      <w:r w:rsidRPr="00A123CD">
        <w:rPr>
          <w:rFonts w:cs="Arial"/>
        </w:rPr>
        <w:br w:type="page"/>
      </w:r>
    </w:p>
    <w:p w:rsidR="00A123CD" w:rsidRPr="00A123CD" w:rsidRDefault="00A123CD" w:rsidP="00A123CD">
      <w:pPr>
        <w:keepNext/>
        <w:numPr>
          <w:ilvl w:val="2"/>
          <w:numId w:val="0"/>
        </w:numPr>
        <w:tabs>
          <w:tab w:val="left" w:pos="0"/>
        </w:tabs>
        <w:suppressAutoHyphens/>
        <w:spacing w:line="276" w:lineRule="auto"/>
        <w:jc w:val="right"/>
        <w:outlineLvl w:val="2"/>
        <w:rPr>
          <w:rFonts w:eastAsia="Times New Roman" w:cs="Times New Roman"/>
          <w:b/>
          <w:lang w:eastAsia="zh-CN"/>
        </w:rPr>
      </w:pPr>
      <w:r w:rsidRPr="00A123CD">
        <w:rPr>
          <w:rFonts w:eastAsia="Times New Roman" w:cs="Times New Roman"/>
          <w:b/>
          <w:lang w:eastAsia="zh-CN"/>
        </w:rPr>
        <w:t>Załącznik nr 10 do SWZ</w:t>
      </w:r>
    </w:p>
    <w:p w:rsidR="00A123CD" w:rsidRPr="00A123CD" w:rsidRDefault="00A123CD" w:rsidP="00A123CD">
      <w:pPr>
        <w:keepNext/>
        <w:numPr>
          <w:ilvl w:val="2"/>
          <w:numId w:val="0"/>
        </w:numPr>
        <w:tabs>
          <w:tab w:val="left" w:pos="0"/>
        </w:tabs>
        <w:suppressAutoHyphens/>
        <w:spacing w:line="276" w:lineRule="auto"/>
        <w:jc w:val="left"/>
        <w:outlineLvl w:val="2"/>
        <w:rPr>
          <w:rFonts w:eastAsia="Times New Roman" w:cs="Times New Roman"/>
          <w:lang w:eastAsia="zh-CN"/>
        </w:rPr>
      </w:pPr>
    </w:p>
    <w:p w:rsidR="00A123CD" w:rsidRPr="00A123CD" w:rsidRDefault="00A123CD" w:rsidP="00A123CD">
      <w:pPr>
        <w:tabs>
          <w:tab w:val="left" w:pos="0"/>
        </w:tabs>
        <w:suppressAutoHyphens/>
        <w:spacing w:line="276" w:lineRule="auto"/>
        <w:ind w:right="72"/>
        <w:jc w:val="center"/>
        <w:rPr>
          <w:rFonts w:eastAsia="Calibri" w:cs="Times New Roman"/>
          <w:lang w:eastAsia="zh-CN"/>
        </w:rPr>
      </w:pPr>
      <w:r w:rsidRPr="00A123CD">
        <w:rPr>
          <w:rFonts w:eastAsia="Calibri" w:cs="Times New Roman"/>
          <w:b/>
          <w:lang w:eastAsia="zh-CN"/>
        </w:rPr>
        <w:t>OŚWIADCZENIE</w:t>
      </w:r>
    </w:p>
    <w:p w:rsidR="00A123CD" w:rsidRPr="00A123CD" w:rsidRDefault="00A123CD" w:rsidP="00A123CD">
      <w:pPr>
        <w:tabs>
          <w:tab w:val="left" w:pos="0"/>
        </w:tabs>
        <w:suppressAutoHyphens/>
        <w:spacing w:line="276" w:lineRule="auto"/>
        <w:ind w:right="72"/>
        <w:rPr>
          <w:rFonts w:eastAsia="Calibri" w:cs="Times New Roman"/>
          <w:lang w:eastAsia="zh-CN"/>
        </w:rPr>
      </w:pPr>
      <w:bookmarkStart w:id="11" w:name="_Hlk64293564"/>
      <w:r w:rsidRPr="00A123CD">
        <w:rPr>
          <w:rFonts w:eastAsia="Calibri" w:cs="Times New Roman"/>
          <w:lang w:eastAsia="zh-CN"/>
        </w:rPr>
        <w:t xml:space="preserve">Wykonawcy o aktualności informacji zawartych w oświadczeniu, o którym mowa w art. 125 ust. 1 ustawy </w:t>
      </w:r>
      <w:proofErr w:type="spellStart"/>
      <w:r w:rsidRPr="00A123CD">
        <w:rPr>
          <w:rFonts w:eastAsia="Calibri" w:cs="Times New Roman"/>
          <w:lang w:eastAsia="zh-CN"/>
        </w:rPr>
        <w:t>p.z.p</w:t>
      </w:r>
      <w:bookmarkEnd w:id="11"/>
      <w:proofErr w:type="spellEnd"/>
      <w:r w:rsidRPr="00A123CD">
        <w:rPr>
          <w:rFonts w:eastAsia="Calibri" w:cs="Times New Roman"/>
          <w:lang w:eastAsia="zh-CN"/>
        </w:rPr>
        <w:t xml:space="preserve">., w zakresie podstaw wykluczenia z postępowania wskazanych przez zamawiającego, o których mowa w art. 108 ust. 1 ustawy </w:t>
      </w:r>
      <w:proofErr w:type="spellStart"/>
      <w:r w:rsidRPr="00A123CD">
        <w:rPr>
          <w:rFonts w:eastAsia="Calibri" w:cs="Times New Roman"/>
          <w:lang w:eastAsia="zh-CN"/>
        </w:rPr>
        <w:t>p.z.p</w:t>
      </w:r>
      <w:proofErr w:type="spellEnd"/>
      <w:r w:rsidRPr="00A123CD">
        <w:rPr>
          <w:rFonts w:eastAsia="Calibri" w:cs="Times New Roman"/>
          <w:lang w:eastAsia="zh-CN"/>
        </w:rPr>
        <w:t>.</w:t>
      </w:r>
    </w:p>
    <w:p w:rsidR="00A123CD" w:rsidRPr="00A123CD" w:rsidRDefault="00A123CD" w:rsidP="00A123CD">
      <w:pPr>
        <w:keepNext/>
        <w:numPr>
          <w:ilvl w:val="2"/>
          <w:numId w:val="0"/>
        </w:numPr>
        <w:tabs>
          <w:tab w:val="left" w:pos="0"/>
        </w:tabs>
        <w:suppressAutoHyphens/>
        <w:spacing w:line="276" w:lineRule="auto"/>
        <w:jc w:val="left"/>
        <w:outlineLvl w:val="2"/>
        <w:rPr>
          <w:rFonts w:eastAsia="Times New Roman" w:cs="Times New Roman"/>
          <w:lang w:eastAsia="zh-CN"/>
        </w:rPr>
      </w:pPr>
    </w:p>
    <w:p w:rsidR="00A123CD" w:rsidRPr="00A123CD" w:rsidRDefault="00A123CD" w:rsidP="00A123CD">
      <w:pPr>
        <w:keepNext/>
        <w:numPr>
          <w:ilvl w:val="2"/>
          <w:numId w:val="0"/>
        </w:numPr>
        <w:tabs>
          <w:tab w:val="left" w:pos="0"/>
        </w:tabs>
        <w:suppressAutoHyphens/>
        <w:spacing w:line="276" w:lineRule="auto"/>
        <w:jc w:val="left"/>
        <w:outlineLvl w:val="2"/>
        <w:rPr>
          <w:rFonts w:eastAsia="Times New Roman" w:cs="Times New Roman"/>
          <w:lang w:eastAsia="zh-CN"/>
        </w:rPr>
      </w:pPr>
      <w:bookmarkStart w:id="12" w:name="_Hlk70424533"/>
      <w:r w:rsidRPr="00A123CD">
        <w:rPr>
          <w:rFonts w:eastAsia="Times New Roman" w:cs="Times New Roman"/>
          <w:lang w:eastAsia="zh-CN"/>
        </w:rPr>
        <w:t>Dotyczy zamówienia pod nazwą:</w:t>
      </w:r>
    </w:p>
    <w:p w:rsidR="00A123CD" w:rsidRPr="00A123CD" w:rsidRDefault="00A123CD" w:rsidP="00A123CD">
      <w:pPr>
        <w:keepNext/>
        <w:numPr>
          <w:ilvl w:val="2"/>
          <w:numId w:val="0"/>
        </w:numPr>
        <w:tabs>
          <w:tab w:val="left" w:pos="0"/>
        </w:tabs>
        <w:suppressAutoHyphens/>
        <w:spacing w:line="276" w:lineRule="auto"/>
        <w:jc w:val="left"/>
        <w:outlineLvl w:val="2"/>
        <w:rPr>
          <w:rFonts w:eastAsia="Times New Roman" w:cs="Times New Roman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315"/>
      </w:tblGrid>
      <w:tr w:rsidR="00A123CD" w:rsidRPr="00A123CD" w:rsidTr="00F306CC">
        <w:trPr>
          <w:trHeight w:val="160"/>
        </w:trPr>
        <w:tc>
          <w:tcPr>
            <w:tcW w:w="931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auto"/>
          </w:tcPr>
          <w:p w:rsidR="00A123CD" w:rsidRPr="00A123CD" w:rsidRDefault="00A123CD" w:rsidP="00A123CD">
            <w:pPr>
              <w:shd w:val="clear" w:color="auto" w:fill="FFFFFF"/>
              <w:tabs>
                <w:tab w:val="left" w:pos="0"/>
                <w:tab w:val="left" w:leader="dot" w:pos="9259"/>
                <w:tab w:val="left" w:leader="dot" w:pos="9356"/>
              </w:tabs>
              <w:suppressAutoHyphens/>
              <w:spacing w:line="276" w:lineRule="auto"/>
              <w:rPr>
                <w:rFonts w:eastAsia="Calibri" w:cs="Times New Roman"/>
                <w:lang w:eastAsia="zh-CN"/>
              </w:rPr>
            </w:pPr>
            <w:r w:rsidRPr="00A123CD">
              <w:rPr>
                <w:rFonts w:eastAsia="Times New Roman" w:cs="Arial"/>
                <w:b/>
                <w:lang w:eastAsia="pl-PL"/>
              </w:rPr>
              <w:t xml:space="preserve">USŁUGI OCHRONY I USŁUGI TOWARZYSZĄCE DLA SĄDU OKRĘGOWEGO W LUBLINIE </w:t>
            </w:r>
            <w:r w:rsidRPr="00A123CD">
              <w:rPr>
                <w:rFonts w:eastAsia="Times New Roman" w:cs="Arial"/>
                <w:b/>
                <w:lang w:eastAsia="pl-PL"/>
              </w:rPr>
              <w:br/>
              <w:t>I SĄDÓW FUNKCJONALNYCH</w:t>
            </w:r>
            <w:r w:rsidRPr="00A123CD">
              <w:rPr>
                <w:rFonts w:eastAsia="Calibri" w:cs="Times New Roman"/>
                <w:b/>
                <w:lang w:eastAsia="x-none"/>
              </w:rPr>
              <w:t xml:space="preserve"> - </w:t>
            </w:r>
            <w:r w:rsidRPr="00A123CD">
              <w:rPr>
                <w:b/>
                <w:iCs/>
              </w:rPr>
              <w:t>ZP.261.3.2026</w:t>
            </w:r>
          </w:p>
        </w:tc>
      </w:tr>
    </w:tbl>
    <w:bookmarkEnd w:id="12"/>
    <w:p w:rsidR="00A123CD" w:rsidRPr="00A123CD" w:rsidRDefault="00A123CD" w:rsidP="00A123CD">
      <w:pPr>
        <w:tabs>
          <w:tab w:val="left" w:pos="0"/>
        </w:tabs>
        <w:suppressAutoHyphens/>
        <w:spacing w:line="276" w:lineRule="auto"/>
        <w:ind w:right="23"/>
        <w:rPr>
          <w:rFonts w:eastAsia="Calibri" w:cs="Times New Roman"/>
          <w:lang w:eastAsia="zh-CN"/>
        </w:rPr>
      </w:pPr>
      <w:r w:rsidRPr="00A123CD">
        <w:rPr>
          <w:rFonts w:eastAsia="Calibri" w:cs="Times New Roman"/>
          <w:b/>
          <w:lang w:eastAsia="zh-CN"/>
        </w:rPr>
        <w:br/>
      </w:r>
      <w:r w:rsidRPr="00A123CD">
        <w:rPr>
          <w:rFonts w:eastAsia="Calibri" w:cs="Times New Roman"/>
          <w:lang w:eastAsia="zh-CN"/>
        </w:rPr>
        <w:t>w imieniu Wykonawcy:</w:t>
      </w:r>
    </w:p>
    <w:p w:rsidR="00A123CD" w:rsidRPr="00A123CD" w:rsidRDefault="00A123CD" w:rsidP="00A123CD">
      <w:pPr>
        <w:tabs>
          <w:tab w:val="left" w:pos="0"/>
        </w:tabs>
        <w:suppressAutoHyphens/>
        <w:spacing w:line="276" w:lineRule="auto"/>
        <w:ind w:right="23"/>
        <w:rPr>
          <w:rFonts w:eastAsia="Calibri" w:cs="Times New Roman"/>
          <w:lang w:eastAsia="zh-CN"/>
        </w:rPr>
      </w:pPr>
    </w:p>
    <w:p w:rsidR="00A123CD" w:rsidRPr="00A123CD" w:rsidRDefault="00A123CD" w:rsidP="00A123CD">
      <w:pPr>
        <w:tabs>
          <w:tab w:val="left" w:pos="0"/>
        </w:tabs>
        <w:suppressAutoHyphens/>
        <w:spacing w:line="276" w:lineRule="auto"/>
        <w:ind w:right="23"/>
        <w:jc w:val="center"/>
        <w:rPr>
          <w:rFonts w:eastAsia="Calibri" w:cs="Times New Roman"/>
          <w:lang w:eastAsia="zh-CN"/>
        </w:rPr>
      </w:pPr>
      <w:r w:rsidRPr="00A123CD">
        <w:rPr>
          <w:rFonts w:eastAsia="Calibri" w:cs="Times New Roman"/>
          <w:lang w:eastAsia="zh-CN"/>
        </w:rPr>
        <w:t>…………………………………………………………………………………………………</w:t>
      </w:r>
    </w:p>
    <w:p w:rsidR="00A123CD" w:rsidRPr="00A123CD" w:rsidRDefault="00A123CD" w:rsidP="00A123CD">
      <w:pPr>
        <w:tabs>
          <w:tab w:val="left" w:pos="0"/>
        </w:tabs>
        <w:suppressAutoHyphens/>
        <w:spacing w:line="276" w:lineRule="auto"/>
        <w:ind w:right="23"/>
        <w:jc w:val="center"/>
        <w:rPr>
          <w:rFonts w:eastAsia="Calibri" w:cs="Times New Roman"/>
          <w:lang w:eastAsia="zh-CN"/>
        </w:rPr>
      </w:pPr>
      <w:r w:rsidRPr="00A123CD">
        <w:rPr>
          <w:rFonts w:eastAsia="Times New Roman" w:cs="Times New Roman"/>
          <w:lang w:eastAsia="zh-CN"/>
        </w:rPr>
        <w:t xml:space="preserve"> </w:t>
      </w:r>
      <w:r w:rsidRPr="00A123CD">
        <w:rPr>
          <w:rFonts w:eastAsia="Calibri" w:cs="Times New Roman"/>
          <w:lang w:eastAsia="zh-CN"/>
        </w:rPr>
        <w:t>(nazwa Wykonawcy)</w:t>
      </w:r>
    </w:p>
    <w:p w:rsidR="00A123CD" w:rsidRPr="00A123CD" w:rsidRDefault="00A123CD" w:rsidP="00A123CD">
      <w:pPr>
        <w:tabs>
          <w:tab w:val="left" w:pos="0"/>
        </w:tabs>
        <w:suppressAutoHyphens/>
        <w:spacing w:line="276" w:lineRule="auto"/>
        <w:ind w:right="23"/>
        <w:jc w:val="center"/>
        <w:rPr>
          <w:rFonts w:eastAsia="Calibri" w:cs="Times New Roman"/>
          <w:lang w:eastAsia="zh-CN"/>
        </w:rPr>
      </w:pPr>
    </w:p>
    <w:p w:rsidR="00A123CD" w:rsidRPr="00A123CD" w:rsidRDefault="00A123CD" w:rsidP="00A123CD">
      <w:pPr>
        <w:spacing w:line="276" w:lineRule="auto"/>
        <w:rPr>
          <w:rFonts w:eastAsia="Calibri" w:cs="Times New Roman"/>
          <w:lang w:eastAsia="zh-CN"/>
        </w:rPr>
      </w:pPr>
      <w:r w:rsidRPr="00A123CD">
        <w:rPr>
          <w:rFonts w:eastAsia="Calibri" w:cs="Times New Roman"/>
          <w:lang w:eastAsia="zh-CN"/>
        </w:rPr>
        <w:t xml:space="preserve">Oświadczam, że informacje zawarte w oświadczeniu, o którym mowa w art. 125 ust.1 ustawy, </w:t>
      </w:r>
      <w:r w:rsidRPr="00A123CD">
        <w:rPr>
          <w:rFonts w:eastAsia="Calibri" w:cs="Times New Roman"/>
          <w:lang w:eastAsia="zh-CN"/>
        </w:rPr>
        <w:br/>
        <w:t>w zakresie podstaw wykluczenia z postępowania wskazanych przez zamawiającego, o których mowa w:</w:t>
      </w:r>
    </w:p>
    <w:p w:rsidR="00A123CD" w:rsidRPr="00A123CD" w:rsidRDefault="00A123CD" w:rsidP="00A123CD">
      <w:pPr>
        <w:numPr>
          <w:ilvl w:val="0"/>
          <w:numId w:val="30"/>
        </w:numPr>
        <w:tabs>
          <w:tab w:val="left" w:pos="0"/>
        </w:tabs>
        <w:suppressAutoHyphens/>
        <w:spacing w:after="160" w:line="276" w:lineRule="auto"/>
        <w:ind w:left="714" w:right="23" w:hanging="357"/>
        <w:contextualSpacing/>
        <w:jc w:val="left"/>
        <w:rPr>
          <w:rFonts w:eastAsia="Calibri" w:cs="Times New Roman"/>
          <w:lang w:eastAsia="zh-CN"/>
        </w:rPr>
      </w:pPr>
      <w:r w:rsidRPr="00A123CD">
        <w:rPr>
          <w:rFonts w:eastAsia="Calibri" w:cs="Times New Roman"/>
          <w:lang w:eastAsia="zh-CN"/>
        </w:rPr>
        <w:t>art. 108 ust. 1;</w:t>
      </w:r>
    </w:p>
    <w:p w:rsidR="00A123CD" w:rsidRPr="00A123CD" w:rsidRDefault="00A123CD" w:rsidP="00A123CD">
      <w:pPr>
        <w:numPr>
          <w:ilvl w:val="0"/>
          <w:numId w:val="30"/>
        </w:numPr>
        <w:tabs>
          <w:tab w:val="left" w:pos="0"/>
        </w:tabs>
        <w:suppressAutoHyphens/>
        <w:spacing w:after="160" w:line="276" w:lineRule="auto"/>
        <w:ind w:left="714" w:right="23" w:hanging="357"/>
        <w:contextualSpacing/>
        <w:jc w:val="left"/>
        <w:rPr>
          <w:rFonts w:eastAsia="Calibri" w:cs="Times New Roman"/>
          <w:lang w:eastAsia="zh-CN"/>
        </w:rPr>
      </w:pPr>
      <w:bookmarkStart w:id="13" w:name="_Hlk70427348"/>
      <w:bookmarkStart w:id="14" w:name="_Hlk93667762"/>
      <w:r w:rsidRPr="00A123CD">
        <w:rPr>
          <w:rFonts w:eastAsia="Calibri" w:cs="Times New Roman"/>
          <w:lang w:eastAsia="zh-CN"/>
        </w:rPr>
        <w:t>art. 109 ust. 1 pkt 1;</w:t>
      </w:r>
    </w:p>
    <w:p w:rsidR="00A123CD" w:rsidRPr="00A123CD" w:rsidRDefault="00A123CD" w:rsidP="00A123CD">
      <w:pPr>
        <w:numPr>
          <w:ilvl w:val="0"/>
          <w:numId w:val="30"/>
        </w:numPr>
        <w:tabs>
          <w:tab w:val="left" w:pos="0"/>
        </w:tabs>
        <w:suppressAutoHyphens/>
        <w:spacing w:after="160" w:line="276" w:lineRule="auto"/>
        <w:ind w:left="714" w:right="23" w:hanging="357"/>
        <w:contextualSpacing/>
        <w:jc w:val="left"/>
        <w:rPr>
          <w:rFonts w:eastAsia="Calibri" w:cs="Times New Roman"/>
          <w:lang w:eastAsia="zh-CN"/>
        </w:rPr>
      </w:pPr>
      <w:r w:rsidRPr="00A123CD">
        <w:rPr>
          <w:rFonts w:eastAsia="Calibri" w:cs="Times New Roman"/>
          <w:lang w:eastAsia="zh-CN"/>
        </w:rPr>
        <w:t>art. 109 ust. 1 pkt 4;</w:t>
      </w:r>
    </w:p>
    <w:p w:rsidR="00A123CD" w:rsidRPr="00A123CD" w:rsidRDefault="00A123CD" w:rsidP="00A123CD">
      <w:pPr>
        <w:numPr>
          <w:ilvl w:val="0"/>
          <w:numId w:val="30"/>
        </w:numPr>
        <w:tabs>
          <w:tab w:val="left" w:pos="0"/>
        </w:tabs>
        <w:suppressAutoHyphens/>
        <w:spacing w:after="160" w:line="276" w:lineRule="auto"/>
        <w:ind w:left="714" w:right="23" w:hanging="357"/>
        <w:contextualSpacing/>
        <w:jc w:val="left"/>
        <w:rPr>
          <w:rFonts w:eastAsia="Calibri" w:cs="Times New Roman"/>
          <w:lang w:eastAsia="zh-CN"/>
        </w:rPr>
      </w:pPr>
      <w:bookmarkStart w:id="15" w:name="_Hlk158284213"/>
      <w:r w:rsidRPr="00A123CD">
        <w:rPr>
          <w:rFonts w:eastAsia="Calibri" w:cs="Times New Roman"/>
          <w:lang w:eastAsia="zh-CN"/>
        </w:rPr>
        <w:t>art. 109 ust. 1 pkt 7</w:t>
      </w:r>
      <w:bookmarkEnd w:id="13"/>
      <w:bookmarkEnd w:id="14"/>
      <w:r w:rsidRPr="00A123CD">
        <w:rPr>
          <w:rFonts w:eastAsia="Calibri" w:cs="Times New Roman"/>
          <w:lang w:eastAsia="zh-CN"/>
        </w:rPr>
        <w:t>;</w:t>
      </w:r>
    </w:p>
    <w:p w:rsidR="00A123CD" w:rsidRPr="00A123CD" w:rsidRDefault="00A123CD" w:rsidP="00A123CD">
      <w:pPr>
        <w:numPr>
          <w:ilvl w:val="0"/>
          <w:numId w:val="30"/>
        </w:numPr>
        <w:spacing w:after="160" w:line="276" w:lineRule="auto"/>
        <w:ind w:left="714" w:hanging="357"/>
        <w:contextualSpacing/>
        <w:jc w:val="left"/>
        <w:rPr>
          <w:rFonts w:eastAsia="Calibri" w:cs="Times New Roman"/>
          <w:lang w:eastAsia="zh-CN"/>
        </w:rPr>
      </w:pPr>
      <w:bookmarkStart w:id="16" w:name="_Hlk158284223"/>
      <w:bookmarkEnd w:id="15"/>
      <w:r w:rsidRPr="00A123CD">
        <w:rPr>
          <w:rFonts w:eastAsia="Calibri" w:cs="Times New Roman"/>
          <w:lang w:eastAsia="zh-CN"/>
        </w:rPr>
        <w:t>art. 109 ust. 1 pkt 8;</w:t>
      </w:r>
    </w:p>
    <w:bookmarkEnd w:id="16"/>
    <w:p w:rsidR="00A123CD" w:rsidRPr="00A123CD" w:rsidRDefault="00A123CD" w:rsidP="00A123CD">
      <w:pPr>
        <w:numPr>
          <w:ilvl w:val="0"/>
          <w:numId w:val="30"/>
        </w:numPr>
        <w:spacing w:after="160" w:line="276" w:lineRule="auto"/>
        <w:ind w:left="714" w:hanging="357"/>
        <w:contextualSpacing/>
        <w:jc w:val="left"/>
        <w:rPr>
          <w:rFonts w:eastAsia="Calibri" w:cs="Times New Roman"/>
          <w:lang w:eastAsia="zh-CN"/>
        </w:rPr>
      </w:pPr>
      <w:r w:rsidRPr="00A123CD">
        <w:rPr>
          <w:rFonts w:eastAsia="Calibri" w:cs="Times New Roman"/>
          <w:lang w:eastAsia="zh-CN"/>
        </w:rPr>
        <w:t>art. 109 ust. 1 pkt 10;</w:t>
      </w:r>
    </w:p>
    <w:p w:rsidR="00A123CD" w:rsidRPr="00A123CD" w:rsidRDefault="00A123CD" w:rsidP="00A123CD">
      <w:pPr>
        <w:spacing w:line="276" w:lineRule="auto"/>
        <w:ind w:left="714"/>
        <w:contextualSpacing/>
        <w:jc w:val="left"/>
        <w:rPr>
          <w:rFonts w:eastAsia="Calibri" w:cs="Times New Roman"/>
          <w:lang w:eastAsia="zh-CN"/>
        </w:rPr>
      </w:pPr>
    </w:p>
    <w:p w:rsidR="00A123CD" w:rsidRPr="00A123CD" w:rsidRDefault="00A123CD" w:rsidP="00A123CD">
      <w:pPr>
        <w:tabs>
          <w:tab w:val="left" w:pos="0"/>
        </w:tabs>
        <w:suppressAutoHyphens/>
        <w:spacing w:line="276" w:lineRule="auto"/>
        <w:ind w:right="23"/>
        <w:rPr>
          <w:rFonts w:eastAsia="Calibri" w:cs="Times New Roman"/>
          <w:lang w:eastAsia="zh-CN"/>
        </w:rPr>
      </w:pPr>
      <w:r w:rsidRPr="00A123CD">
        <w:rPr>
          <w:rFonts w:eastAsia="Calibri" w:cs="Times New Roman"/>
          <w:lang w:eastAsia="zh-CN"/>
        </w:rPr>
        <w:t xml:space="preserve">ustawy są </w:t>
      </w:r>
      <w:r w:rsidRPr="00A123CD">
        <w:rPr>
          <w:rFonts w:eastAsia="Calibri" w:cs="Times New Roman"/>
          <w:b/>
          <w:lang w:eastAsia="zh-CN"/>
        </w:rPr>
        <w:t xml:space="preserve">aktualne/nie aktualne *. </w:t>
      </w:r>
    </w:p>
    <w:p w:rsidR="00A123CD" w:rsidRPr="00A123CD" w:rsidRDefault="00A123CD" w:rsidP="00A123CD">
      <w:pPr>
        <w:tabs>
          <w:tab w:val="left" w:pos="0"/>
        </w:tabs>
        <w:suppressAutoHyphens/>
        <w:spacing w:line="276" w:lineRule="auto"/>
        <w:ind w:right="23"/>
        <w:rPr>
          <w:rFonts w:eastAsia="Calibri" w:cs="Times New Roman"/>
          <w:b/>
          <w:lang w:eastAsia="zh-CN"/>
        </w:rPr>
      </w:pPr>
    </w:p>
    <w:p w:rsidR="00A123CD" w:rsidRPr="00A123CD" w:rsidRDefault="00A123CD" w:rsidP="00A123CD">
      <w:pPr>
        <w:tabs>
          <w:tab w:val="left" w:pos="0"/>
        </w:tabs>
        <w:spacing w:line="276" w:lineRule="auto"/>
        <w:ind w:hanging="720"/>
        <w:jc w:val="center"/>
        <w:rPr>
          <w:rFonts w:cs="Arial"/>
        </w:rPr>
      </w:pPr>
      <w:r w:rsidRPr="00A123CD">
        <w:rPr>
          <w:rFonts w:cs="Arial"/>
        </w:rPr>
        <w:t xml:space="preserve">…………..…….……. </w:t>
      </w:r>
      <w:r w:rsidRPr="00A123CD">
        <w:rPr>
          <w:rFonts w:cs="Arial"/>
          <w:i/>
        </w:rPr>
        <w:t>(miejscowość)</w:t>
      </w:r>
      <w:r w:rsidRPr="00A123CD">
        <w:rPr>
          <w:rFonts w:cs="Arial"/>
        </w:rPr>
        <w:t>, dnia ………….……. r.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ind w:hanging="720"/>
        <w:jc w:val="center"/>
        <w:rPr>
          <w:rFonts w:cs="Arial"/>
        </w:rPr>
      </w:pPr>
      <w:r w:rsidRPr="00A123CD">
        <w:rPr>
          <w:rFonts w:cs="Arial"/>
        </w:rPr>
        <w:t>..………….…………………..………………………………</w:t>
      </w:r>
    </w:p>
    <w:p w:rsidR="00A123CD" w:rsidRPr="00A123CD" w:rsidRDefault="00A123CD" w:rsidP="00A123CD">
      <w:pPr>
        <w:tabs>
          <w:tab w:val="left" w:pos="0"/>
        </w:tabs>
        <w:autoSpaceDE w:val="0"/>
        <w:autoSpaceDN w:val="0"/>
        <w:adjustRightInd w:val="0"/>
        <w:spacing w:line="276" w:lineRule="auto"/>
        <w:jc w:val="center"/>
        <w:rPr>
          <w:rFonts w:cs="Arial"/>
        </w:rPr>
      </w:pPr>
      <w:r w:rsidRPr="00A123CD">
        <w:rPr>
          <w:rFonts w:cs="Arial"/>
        </w:rPr>
        <w:t>(Podpis osoby uprawnionej lub osób uprawnionych do reprezentowania</w:t>
      </w:r>
    </w:p>
    <w:p w:rsidR="00A123CD" w:rsidRPr="00A123CD" w:rsidRDefault="00A123CD" w:rsidP="00A123CD">
      <w:pPr>
        <w:tabs>
          <w:tab w:val="left" w:pos="0"/>
        </w:tabs>
        <w:autoSpaceDE w:val="0"/>
        <w:autoSpaceDN w:val="0"/>
        <w:adjustRightInd w:val="0"/>
        <w:spacing w:line="276" w:lineRule="auto"/>
        <w:jc w:val="center"/>
        <w:rPr>
          <w:rFonts w:cs="Arial"/>
        </w:rPr>
      </w:pPr>
      <w:r w:rsidRPr="00A123CD">
        <w:rPr>
          <w:rFonts w:cs="Arial"/>
        </w:rPr>
        <w:t>Wykonawcy w dokumentach</w:t>
      </w:r>
    </w:p>
    <w:p w:rsidR="00A123CD" w:rsidRPr="00A123CD" w:rsidRDefault="00A123CD" w:rsidP="00A123CD">
      <w:pPr>
        <w:tabs>
          <w:tab w:val="left" w:pos="0"/>
        </w:tabs>
        <w:autoSpaceDE w:val="0"/>
        <w:autoSpaceDN w:val="0"/>
        <w:adjustRightInd w:val="0"/>
        <w:spacing w:line="276" w:lineRule="auto"/>
        <w:jc w:val="center"/>
        <w:rPr>
          <w:rFonts w:cs="Arial"/>
        </w:rPr>
      </w:pPr>
      <w:r w:rsidRPr="00A123CD">
        <w:rPr>
          <w:rFonts w:cs="Arial"/>
        </w:rPr>
        <w:t>rejestrowych lub we właściwym upoważnieniu)</w:t>
      </w:r>
    </w:p>
    <w:p w:rsidR="00A123CD" w:rsidRPr="00A123CD" w:rsidRDefault="00A123CD" w:rsidP="00A123CD">
      <w:pPr>
        <w:tabs>
          <w:tab w:val="left" w:pos="0"/>
          <w:tab w:val="left" w:pos="1425"/>
        </w:tabs>
        <w:suppressAutoHyphens/>
        <w:spacing w:line="276" w:lineRule="auto"/>
        <w:ind w:right="23"/>
        <w:rPr>
          <w:rFonts w:eastAsia="Times New Roman" w:cs="Times New Roman"/>
          <w:b/>
          <w:lang w:eastAsia="pl-PL"/>
        </w:rPr>
      </w:pPr>
    </w:p>
    <w:p w:rsidR="00A123CD" w:rsidRPr="00A123CD" w:rsidRDefault="00A123CD" w:rsidP="00A123CD">
      <w:pPr>
        <w:tabs>
          <w:tab w:val="left" w:pos="0"/>
          <w:tab w:val="left" w:pos="1425"/>
        </w:tabs>
        <w:suppressAutoHyphens/>
        <w:spacing w:line="276" w:lineRule="auto"/>
        <w:ind w:right="23"/>
        <w:rPr>
          <w:rFonts w:eastAsia="Times New Roman" w:cs="Times New Roman"/>
          <w:b/>
          <w:lang w:eastAsia="pl-PL"/>
        </w:rPr>
      </w:pPr>
    </w:p>
    <w:p w:rsidR="00A123CD" w:rsidRPr="00A123CD" w:rsidRDefault="00A123CD" w:rsidP="00A123CD">
      <w:pPr>
        <w:tabs>
          <w:tab w:val="left" w:pos="0"/>
        </w:tabs>
        <w:suppressAutoHyphens/>
        <w:spacing w:line="276" w:lineRule="auto"/>
        <w:ind w:right="23"/>
        <w:rPr>
          <w:rFonts w:eastAsia="Calibri" w:cs="Times New Roman"/>
          <w:b/>
          <w:i/>
          <w:lang w:eastAsia="zh-CN"/>
        </w:rPr>
      </w:pPr>
      <w:r w:rsidRPr="00A123CD">
        <w:rPr>
          <w:rFonts w:eastAsia="Calibri" w:cs="Times New Roman"/>
          <w:b/>
          <w:i/>
          <w:lang w:eastAsia="zh-CN"/>
        </w:rPr>
        <w:t>*niepotrzebne skreślić</w:t>
      </w:r>
    </w:p>
    <w:p w:rsidR="00A123CD" w:rsidRPr="00A123CD" w:rsidRDefault="00A123CD" w:rsidP="00A123CD">
      <w:pPr>
        <w:spacing w:after="160" w:line="259" w:lineRule="auto"/>
        <w:jc w:val="left"/>
        <w:rPr>
          <w:rFonts w:eastAsia="Calibri" w:cs="Times New Roman"/>
          <w:b/>
          <w:i/>
          <w:lang w:eastAsia="zh-CN"/>
        </w:rPr>
      </w:pPr>
      <w:r w:rsidRPr="00A123CD">
        <w:rPr>
          <w:rFonts w:eastAsia="Calibri" w:cs="Times New Roman"/>
          <w:b/>
          <w:i/>
          <w:lang w:eastAsia="zh-CN"/>
        </w:rPr>
        <w:br w:type="page"/>
      </w:r>
    </w:p>
    <w:p w:rsidR="00A123CD" w:rsidRPr="00A123CD" w:rsidRDefault="00A123CD" w:rsidP="00A123CD">
      <w:pPr>
        <w:tabs>
          <w:tab w:val="left" w:pos="0"/>
        </w:tabs>
        <w:spacing w:line="276" w:lineRule="auto"/>
        <w:ind w:hanging="720"/>
        <w:jc w:val="right"/>
        <w:rPr>
          <w:rFonts w:cs="Arial"/>
          <w:b/>
        </w:rPr>
      </w:pPr>
      <w:bookmarkStart w:id="17" w:name="_Hlk70419467"/>
      <w:bookmarkStart w:id="18" w:name="_Hlk89955216"/>
      <w:r w:rsidRPr="00A123CD">
        <w:rPr>
          <w:rFonts w:cs="Arial"/>
          <w:b/>
        </w:rPr>
        <w:t>Załącznik nr 11 do SWZ</w:t>
      </w:r>
      <w:bookmarkEnd w:id="17"/>
    </w:p>
    <w:bookmarkEnd w:id="18"/>
    <w:p w:rsidR="00A123CD" w:rsidRPr="00A123CD" w:rsidRDefault="00A123CD" w:rsidP="00A123CD">
      <w:pPr>
        <w:tabs>
          <w:tab w:val="left" w:pos="0"/>
        </w:tabs>
        <w:spacing w:line="276" w:lineRule="auto"/>
        <w:ind w:hanging="720"/>
        <w:jc w:val="right"/>
        <w:rPr>
          <w:rFonts w:cs="Arial"/>
          <w:b/>
        </w:rPr>
      </w:pPr>
    </w:p>
    <w:p w:rsidR="00A123CD" w:rsidRPr="00A123CD" w:rsidRDefault="00A123CD" w:rsidP="00A123CD">
      <w:pPr>
        <w:tabs>
          <w:tab w:val="left" w:pos="0"/>
        </w:tabs>
        <w:spacing w:line="276" w:lineRule="auto"/>
        <w:ind w:hanging="720"/>
        <w:jc w:val="center"/>
        <w:rPr>
          <w:rFonts w:cs="Arial"/>
          <w:b/>
          <w:bCs/>
        </w:rPr>
      </w:pPr>
      <w:bookmarkStart w:id="19" w:name="_Hlk64292514"/>
      <w:r w:rsidRPr="00A123CD">
        <w:rPr>
          <w:rFonts w:cs="Arial"/>
          <w:b/>
          <w:bCs/>
        </w:rPr>
        <w:t>OŚWIADCZENIA WYKONAWCY</w:t>
      </w:r>
    </w:p>
    <w:bookmarkEnd w:id="19"/>
    <w:p w:rsidR="00A123CD" w:rsidRPr="00A123CD" w:rsidRDefault="00A123CD" w:rsidP="00A123CD">
      <w:pPr>
        <w:tabs>
          <w:tab w:val="left" w:pos="0"/>
        </w:tabs>
        <w:spacing w:line="276" w:lineRule="auto"/>
        <w:ind w:hanging="720"/>
        <w:jc w:val="center"/>
        <w:rPr>
          <w:rFonts w:cs="Arial"/>
          <w:b/>
          <w:bCs/>
        </w:rPr>
      </w:pPr>
    </w:p>
    <w:p w:rsidR="00A123CD" w:rsidRPr="00A123CD" w:rsidRDefault="00A123CD" w:rsidP="00A123CD">
      <w:pPr>
        <w:tabs>
          <w:tab w:val="left" w:pos="0"/>
        </w:tabs>
        <w:spacing w:line="276" w:lineRule="auto"/>
        <w:jc w:val="left"/>
        <w:rPr>
          <w:rFonts w:cs="Arial"/>
          <w:b/>
          <w:u w:val="single"/>
        </w:rPr>
      </w:pPr>
      <w:r w:rsidRPr="00A123CD">
        <w:rPr>
          <w:rFonts w:cs="Arial"/>
          <w:b/>
          <w:u w:val="single"/>
        </w:rPr>
        <w:t>Wykonawca: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jc w:val="left"/>
        <w:rPr>
          <w:rFonts w:cs="Arial"/>
        </w:rPr>
      </w:pPr>
      <w:r w:rsidRPr="00A123CD">
        <w:rPr>
          <w:rFonts w:cs="Arial"/>
        </w:rPr>
        <w:t>………………………………………………………………………………………..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jc w:val="left"/>
        <w:rPr>
          <w:rFonts w:cs="Arial"/>
        </w:rPr>
      </w:pPr>
      <w:r w:rsidRPr="00A123CD">
        <w:rPr>
          <w:rFonts w:cs="Arial"/>
        </w:rPr>
        <w:t>………………………………………………………………………………………..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jc w:val="left"/>
        <w:rPr>
          <w:rFonts w:cs="Arial"/>
          <w:i/>
        </w:rPr>
      </w:pPr>
      <w:r w:rsidRPr="00A123CD">
        <w:rPr>
          <w:rFonts w:cs="Arial"/>
          <w:i/>
        </w:rPr>
        <w:t xml:space="preserve">(pełna nazwa/firma, adres, 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jc w:val="left"/>
        <w:rPr>
          <w:rFonts w:cs="Arial"/>
          <w:i/>
        </w:rPr>
      </w:pPr>
      <w:r w:rsidRPr="00A123CD">
        <w:rPr>
          <w:rFonts w:cs="Arial"/>
          <w:i/>
        </w:rPr>
        <w:t>w zależności od podmiotu: NIP/PESEL, KRS/</w:t>
      </w:r>
      <w:proofErr w:type="spellStart"/>
      <w:r w:rsidRPr="00A123CD">
        <w:rPr>
          <w:rFonts w:cs="Arial"/>
          <w:i/>
        </w:rPr>
        <w:t>CEiDG</w:t>
      </w:r>
      <w:proofErr w:type="spellEnd"/>
      <w:r w:rsidRPr="00A123CD">
        <w:rPr>
          <w:rFonts w:cs="Arial"/>
          <w:i/>
        </w:rPr>
        <w:t>)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jc w:val="left"/>
        <w:rPr>
          <w:rFonts w:cs="Arial"/>
        </w:rPr>
      </w:pPr>
      <w:r w:rsidRPr="00A123CD">
        <w:rPr>
          <w:rFonts w:cs="Arial"/>
        </w:rPr>
        <w:t>reprezentowany przez: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jc w:val="left"/>
        <w:rPr>
          <w:rFonts w:cs="Arial"/>
        </w:rPr>
      </w:pPr>
      <w:r w:rsidRPr="00A123CD">
        <w:rPr>
          <w:rFonts w:cs="Arial"/>
        </w:rPr>
        <w:t xml:space="preserve">……………………………………………………………………………………….. </w:t>
      </w:r>
    </w:p>
    <w:p w:rsidR="00A123CD" w:rsidRPr="00A123CD" w:rsidRDefault="00A123CD" w:rsidP="00A123CD">
      <w:pPr>
        <w:keepNext/>
        <w:numPr>
          <w:ilvl w:val="2"/>
          <w:numId w:val="0"/>
        </w:numPr>
        <w:tabs>
          <w:tab w:val="left" w:pos="0"/>
        </w:tabs>
        <w:suppressAutoHyphens/>
        <w:spacing w:line="276" w:lineRule="auto"/>
        <w:jc w:val="left"/>
        <w:outlineLvl w:val="2"/>
        <w:rPr>
          <w:rFonts w:eastAsia="Times New Roman" w:cs="Times New Roman"/>
          <w:lang w:eastAsia="zh-CN"/>
        </w:rPr>
      </w:pPr>
      <w:r w:rsidRPr="00A123CD">
        <w:rPr>
          <w:rFonts w:cs="Arial"/>
          <w:i/>
        </w:rPr>
        <w:t xml:space="preserve">(imię, nazwisko, stanowisko/podstawa do reprezentacji) </w:t>
      </w:r>
      <w:r w:rsidRPr="00A123CD">
        <w:rPr>
          <w:rFonts w:cs="Arial"/>
          <w:bCs/>
        </w:rPr>
        <w:t xml:space="preserve">ubiegając się o udzielenie zamówienia publicznego </w:t>
      </w:r>
      <w:r w:rsidRPr="00A123CD">
        <w:rPr>
          <w:rFonts w:eastAsia="Times New Roman" w:cs="Times New Roman"/>
          <w:lang w:eastAsia="zh-CN"/>
        </w:rPr>
        <w:t>pod nazwą:</w:t>
      </w:r>
    </w:p>
    <w:p w:rsidR="00A123CD" w:rsidRPr="00A123CD" w:rsidRDefault="00A123CD" w:rsidP="00A123CD">
      <w:pPr>
        <w:keepNext/>
        <w:numPr>
          <w:ilvl w:val="2"/>
          <w:numId w:val="0"/>
        </w:numPr>
        <w:tabs>
          <w:tab w:val="left" w:pos="0"/>
        </w:tabs>
        <w:suppressAutoHyphens/>
        <w:spacing w:line="276" w:lineRule="auto"/>
        <w:jc w:val="left"/>
        <w:outlineLvl w:val="2"/>
        <w:rPr>
          <w:rFonts w:eastAsia="Times New Roman" w:cs="Times New Roman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315"/>
      </w:tblGrid>
      <w:tr w:rsidR="00A123CD" w:rsidRPr="00A123CD" w:rsidTr="00F306CC">
        <w:trPr>
          <w:trHeight w:val="387"/>
        </w:trPr>
        <w:tc>
          <w:tcPr>
            <w:tcW w:w="931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auto"/>
          </w:tcPr>
          <w:p w:rsidR="00A123CD" w:rsidRPr="00A123CD" w:rsidRDefault="00A123CD" w:rsidP="00A123CD">
            <w:pPr>
              <w:tabs>
                <w:tab w:val="left" w:pos="0"/>
                <w:tab w:val="left" w:pos="3402"/>
                <w:tab w:val="left" w:pos="7937"/>
              </w:tabs>
              <w:suppressAutoHyphens/>
              <w:spacing w:line="276" w:lineRule="auto"/>
              <w:rPr>
                <w:rFonts w:eastAsia="Times New Roman" w:cs="Arial"/>
                <w:b/>
                <w:lang w:eastAsia="pl-PL"/>
              </w:rPr>
            </w:pPr>
            <w:bookmarkStart w:id="20" w:name="_Hlk158286044"/>
            <w:bookmarkStart w:id="21" w:name="_Hlk93927485"/>
            <w:r w:rsidRPr="00A123CD">
              <w:rPr>
                <w:rFonts w:eastAsia="Times New Roman" w:cs="Arial"/>
                <w:b/>
                <w:lang w:eastAsia="pl-PL"/>
              </w:rPr>
              <w:t xml:space="preserve">USŁUGI OCHRONY I USŁUGI TOWARZYSZĄCE DLA SĄDU OKRĘGOWEGO W LUBLINIE </w:t>
            </w:r>
            <w:r w:rsidRPr="00A123CD">
              <w:rPr>
                <w:rFonts w:eastAsia="Times New Roman" w:cs="Arial"/>
                <w:b/>
                <w:lang w:eastAsia="pl-PL"/>
              </w:rPr>
              <w:br/>
              <w:t>I SĄDÓW FUNKCJONALNYCH</w:t>
            </w:r>
            <w:bookmarkEnd w:id="20"/>
            <w:r w:rsidRPr="00A123CD">
              <w:rPr>
                <w:rFonts w:eastAsia="Times New Roman" w:cs="Arial"/>
                <w:b/>
                <w:lang w:eastAsia="pl-PL"/>
              </w:rPr>
              <w:t xml:space="preserve"> - </w:t>
            </w:r>
            <w:bookmarkEnd w:id="21"/>
            <w:r w:rsidRPr="00A123CD">
              <w:rPr>
                <w:b/>
                <w:iCs/>
              </w:rPr>
              <w:t>ZP.261.3.2026</w:t>
            </w:r>
          </w:p>
        </w:tc>
      </w:tr>
    </w:tbl>
    <w:p w:rsidR="00A123CD" w:rsidRPr="00A123CD" w:rsidRDefault="00A123CD" w:rsidP="00A123CD">
      <w:pPr>
        <w:tabs>
          <w:tab w:val="left" w:pos="0"/>
        </w:tabs>
        <w:spacing w:line="276" w:lineRule="auto"/>
        <w:jc w:val="left"/>
        <w:rPr>
          <w:rFonts w:cs="Arial"/>
          <w:b/>
          <w:caps/>
        </w:rPr>
      </w:pPr>
    </w:p>
    <w:p w:rsidR="00A123CD" w:rsidRPr="00A123CD" w:rsidRDefault="00A123CD" w:rsidP="00A123CD">
      <w:pPr>
        <w:tabs>
          <w:tab w:val="left" w:pos="0"/>
        </w:tabs>
        <w:spacing w:line="276" w:lineRule="auto"/>
      </w:pPr>
      <w:r w:rsidRPr="00A123CD">
        <w:rPr>
          <w:b/>
          <w:bCs/>
          <w:lang w:eastAsia="pl-PL" w:bidi="pl-PL"/>
        </w:rPr>
        <w:t xml:space="preserve">Oświadczam(y), </w:t>
      </w:r>
      <w:r w:rsidRPr="00A123CD">
        <w:rPr>
          <w:lang w:eastAsia="pl-PL" w:bidi="pl-PL"/>
        </w:rPr>
        <w:t xml:space="preserve">że wszystkie informacje podane w poniższych oświadczeniach są aktualne </w:t>
      </w:r>
      <w:r w:rsidRPr="00A123CD">
        <w:rPr>
          <w:lang w:eastAsia="pl-PL" w:bidi="pl-PL"/>
        </w:rPr>
        <w:br/>
        <w:t>i zgodne z prawdą oraz zostały przedstawione z pełną świadomością konsekwencji wprowadzenia zamawiającego w błąd przy przedstawianiu informacji, w szczególności że:</w:t>
      </w:r>
    </w:p>
    <w:p w:rsidR="00A123CD" w:rsidRPr="00A123CD" w:rsidRDefault="00A123CD" w:rsidP="00A123CD">
      <w:pPr>
        <w:tabs>
          <w:tab w:val="left" w:pos="0"/>
        </w:tabs>
        <w:spacing w:line="276" w:lineRule="auto"/>
      </w:pPr>
      <w:r w:rsidRPr="00A123CD">
        <w:rPr>
          <w:lang w:eastAsia="pl-PL" w:bidi="pl-PL"/>
        </w:rPr>
        <w:t>1) osoby wykonujące wskazane przez Zamawiającego czynności w zakresie realizacji zamówienia, zatrudnione są na podstawie umowy o pracę, jeżeli wykonanie tych czyn</w:t>
      </w:r>
      <w:r w:rsidRPr="00A123CD">
        <w:rPr>
          <w:lang w:eastAsia="pl-PL" w:bidi="pl-PL"/>
        </w:rPr>
        <w:softHyphen/>
        <w:t>ności polega na wykonywaniu pracy w sposób określony w art. 22 § 1 ustawy z dnia 26 czerwca 1974 r. - Kodeks pracy;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lang w:eastAsia="pl-PL" w:bidi="pl-PL"/>
        </w:rPr>
      </w:pPr>
      <w:r w:rsidRPr="00A123CD">
        <w:rPr>
          <w:lang w:eastAsia="pl-PL" w:bidi="pl-PL"/>
        </w:rPr>
        <w:t>2) zapoznaliśmy się z wymogami Zamawiającego odnośnie zatrudnienia przez Wykonaw</w:t>
      </w:r>
      <w:r w:rsidRPr="00A123CD">
        <w:rPr>
          <w:lang w:eastAsia="pl-PL" w:bidi="pl-PL"/>
        </w:rPr>
        <w:softHyphen/>
        <w:t>cę lub Podwykonawcę osób wykonujących czynności w zakresie realizacji zamówienia na podstawie umowy o pracę, określonymi w Specyfikacji Warunków Zamó</w:t>
      </w:r>
      <w:r w:rsidRPr="00A123CD">
        <w:rPr>
          <w:lang w:eastAsia="pl-PL" w:bidi="pl-PL"/>
        </w:rPr>
        <w:softHyphen/>
        <w:t>wienia i uznajemy się za związanych określonymi w niej zasadami postępowania.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rPr>
          <w:lang w:eastAsia="pl-PL" w:bidi="pl-PL"/>
        </w:rPr>
      </w:pPr>
    </w:p>
    <w:p w:rsidR="00A123CD" w:rsidRPr="00A123CD" w:rsidRDefault="00A123CD" w:rsidP="00A123CD">
      <w:pPr>
        <w:tabs>
          <w:tab w:val="left" w:pos="0"/>
        </w:tabs>
        <w:spacing w:line="276" w:lineRule="auto"/>
        <w:ind w:hanging="720"/>
        <w:jc w:val="center"/>
        <w:rPr>
          <w:rFonts w:cs="Arial"/>
        </w:rPr>
      </w:pPr>
    </w:p>
    <w:p w:rsidR="00A123CD" w:rsidRPr="00A123CD" w:rsidRDefault="00A123CD" w:rsidP="00A123CD">
      <w:pPr>
        <w:tabs>
          <w:tab w:val="left" w:pos="0"/>
        </w:tabs>
        <w:spacing w:line="276" w:lineRule="auto"/>
        <w:ind w:hanging="720"/>
        <w:jc w:val="center"/>
        <w:rPr>
          <w:rFonts w:cs="Arial"/>
        </w:rPr>
      </w:pPr>
      <w:r w:rsidRPr="00A123CD">
        <w:rPr>
          <w:rFonts w:cs="Arial"/>
        </w:rPr>
        <w:t xml:space="preserve">…………..…….……. </w:t>
      </w:r>
      <w:r w:rsidRPr="00A123CD">
        <w:rPr>
          <w:rFonts w:cs="Arial"/>
          <w:i/>
        </w:rPr>
        <w:t>(miejscowość)</w:t>
      </w:r>
      <w:r w:rsidRPr="00A123CD">
        <w:rPr>
          <w:rFonts w:cs="Arial"/>
        </w:rPr>
        <w:t>, dnia ………….……. r.</w:t>
      </w:r>
    </w:p>
    <w:p w:rsidR="00A123CD" w:rsidRPr="00A123CD" w:rsidRDefault="00A123CD" w:rsidP="00A123CD">
      <w:pPr>
        <w:tabs>
          <w:tab w:val="left" w:pos="0"/>
        </w:tabs>
        <w:spacing w:line="276" w:lineRule="auto"/>
        <w:ind w:hanging="720"/>
        <w:jc w:val="center"/>
        <w:rPr>
          <w:rFonts w:cs="Arial"/>
        </w:rPr>
      </w:pPr>
      <w:r w:rsidRPr="00A123CD">
        <w:rPr>
          <w:rFonts w:cs="Arial"/>
        </w:rPr>
        <w:t>..………….…………………..………………………………</w:t>
      </w:r>
    </w:p>
    <w:p w:rsidR="00A123CD" w:rsidRPr="00A123CD" w:rsidRDefault="00A123CD" w:rsidP="00A123CD">
      <w:pPr>
        <w:tabs>
          <w:tab w:val="left" w:pos="0"/>
        </w:tabs>
        <w:autoSpaceDE w:val="0"/>
        <w:autoSpaceDN w:val="0"/>
        <w:adjustRightInd w:val="0"/>
        <w:spacing w:line="276" w:lineRule="auto"/>
        <w:jc w:val="center"/>
        <w:rPr>
          <w:rFonts w:cs="Arial"/>
        </w:rPr>
      </w:pPr>
      <w:r w:rsidRPr="00A123CD">
        <w:rPr>
          <w:rFonts w:cs="Arial"/>
        </w:rPr>
        <w:t>(Podpis osoby uprawnionej lub osób uprawnionych do reprezentowania</w:t>
      </w:r>
    </w:p>
    <w:p w:rsidR="00A123CD" w:rsidRPr="00A123CD" w:rsidRDefault="00A123CD" w:rsidP="00A123CD">
      <w:pPr>
        <w:tabs>
          <w:tab w:val="left" w:pos="0"/>
        </w:tabs>
        <w:autoSpaceDE w:val="0"/>
        <w:autoSpaceDN w:val="0"/>
        <w:adjustRightInd w:val="0"/>
        <w:spacing w:line="276" w:lineRule="auto"/>
        <w:jc w:val="center"/>
        <w:rPr>
          <w:rFonts w:cs="Arial"/>
        </w:rPr>
      </w:pPr>
      <w:r w:rsidRPr="00A123CD">
        <w:rPr>
          <w:rFonts w:cs="Arial"/>
        </w:rPr>
        <w:t>Wykonawcy w dokumentach</w:t>
      </w:r>
    </w:p>
    <w:p w:rsidR="00A123CD" w:rsidRPr="00A123CD" w:rsidRDefault="00A123CD" w:rsidP="00A123CD">
      <w:pPr>
        <w:tabs>
          <w:tab w:val="left" w:pos="0"/>
        </w:tabs>
        <w:autoSpaceDE w:val="0"/>
        <w:autoSpaceDN w:val="0"/>
        <w:adjustRightInd w:val="0"/>
        <w:spacing w:line="276" w:lineRule="auto"/>
        <w:jc w:val="center"/>
        <w:rPr>
          <w:rFonts w:cs="Arial"/>
        </w:rPr>
      </w:pPr>
      <w:r w:rsidRPr="00A123CD">
        <w:rPr>
          <w:rFonts w:cs="Arial"/>
        </w:rPr>
        <w:t>rejestrowych lub we właściwym upoważnieniu)</w:t>
      </w:r>
    </w:p>
    <w:p w:rsidR="00A123CD" w:rsidRPr="00A123CD" w:rsidRDefault="00A123CD" w:rsidP="00A123CD">
      <w:pPr>
        <w:spacing w:after="160" w:line="276" w:lineRule="auto"/>
        <w:jc w:val="left"/>
        <w:rPr>
          <w:rFonts w:cs="Arial"/>
        </w:rPr>
      </w:pPr>
      <w:r w:rsidRPr="00A123CD">
        <w:rPr>
          <w:rFonts w:cs="Arial"/>
        </w:rPr>
        <w:br w:type="page"/>
      </w:r>
    </w:p>
    <w:p w:rsidR="00A123CD" w:rsidRPr="00A123CD" w:rsidRDefault="00A123CD" w:rsidP="00A123CD">
      <w:pPr>
        <w:spacing w:after="160" w:line="276" w:lineRule="auto"/>
        <w:jc w:val="right"/>
        <w:rPr>
          <w:rFonts w:eastAsia="Times New Roman" w:cs="Times New Roman"/>
          <w:b/>
          <w:lang w:eastAsia="ar-SA"/>
        </w:rPr>
      </w:pPr>
      <w:bookmarkStart w:id="22" w:name="_GoBack"/>
      <w:bookmarkEnd w:id="22"/>
      <w:r w:rsidRPr="00A123CD">
        <w:rPr>
          <w:rFonts w:eastAsia="Times New Roman" w:cs="Times New Roman"/>
          <w:b/>
          <w:lang w:eastAsia="ar-SA"/>
        </w:rPr>
        <w:t>Załącznik nr 12 do SWZ</w:t>
      </w:r>
    </w:p>
    <w:p w:rsidR="00A123CD" w:rsidRPr="00A123CD" w:rsidRDefault="00A123CD" w:rsidP="00A123CD">
      <w:pPr>
        <w:suppressAutoHyphens/>
        <w:spacing w:line="276" w:lineRule="auto"/>
        <w:jc w:val="left"/>
        <w:rPr>
          <w:rFonts w:eastAsia="Times New Roman" w:cs="Times New Roman"/>
          <w:lang w:eastAsia="ar-SA"/>
        </w:rPr>
      </w:pPr>
      <w:r w:rsidRPr="00A123CD">
        <w:rPr>
          <w:rFonts w:eastAsia="Times New Roman" w:cs="Times New Roman"/>
          <w:lang w:eastAsia="ar-SA"/>
        </w:rPr>
        <w:t>(</w:t>
      </w:r>
      <w:r w:rsidRPr="00A123CD">
        <w:rPr>
          <w:rFonts w:eastAsia="Times New Roman" w:cs="Times New Roman"/>
          <w:i/>
          <w:iCs/>
          <w:lang w:eastAsia="ar-SA"/>
        </w:rPr>
        <w:t>pieczęć gwaranta</w:t>
      </w:r>
      <w:r w:rsidRPr="00A123CD">
        <w:rPr>
          <w:rFonts w:eastAsia="Times New Roman" w:cs="Times New Roman"/>
          <w:lang w:eastAsia="ar-SA"/>
        </w:rPr>
        <w:t>)</w:t>
      </w:r>
    </w:p>
    <w:p w:rsidR="00A123CD" w:rsidRPr="00A123CD" w:rsidRDefault="00A123CD" w:rsidP="00A123CD">
      <w:pPr>
        <w:suppressAutoHyphens/>
        <w:spacing w:line="276" w:lineRule="auto"/>
        <w:jc w:val="right"/>
        <w:rPr>
          <w:rFonts w:eastAsia="Times New Roman" w:cs="Times New Roman"/>
          <w:lang w:eastAsia="ar-SA"/>
        </w:rPr>
      </w:pPr>
      <w:r w:rsidRPr="00A123CD">
        <w:rPr>
          <w:rFonts w:eastAsia="Times New Roman" w:cs="Times New Roman"/>
          <w:lang w:eastAsia="ar-SA"/>
        </w:rPr>
        <w:t>miejscowość …….., data …………..</w:t>
      </w:r>
    </w:p>
    <w:p w:rsidR="00A123CD" w:rsidRPr="00A123CD" w:rsidRDefault="00A123CD" w:rsidP="00A123CD">
      <w:pPr>
        <w:suppressAutoHyphens/>
        <w:spacing w:line="276" w:lineRule="auto"/>
        <w:jc w:val="right"/>
        <w:rPr>
          <w:rFonts w:eastAsia="Times New Roman" w:cs="Times New Roman"/>
          <w:lang w:eastAsia="ar-SA"/>
        </w:rPr>
      </w:pPr>
    </w:p>
    <w:p w:rsidR="00A123CD" w:rsidRPr="00A123CD" w:rsidRDefault="00A123CD" w:rsidP="00A123CD">
      <w:pPr>
        <w:suppressAutoHyphens/>
        <w:spacing w:line="276" w:lineRule="auto"/>
        <w:jc w:val="center"/>
        <w:rPr>
          <w:rFonts w:eastAsia="Times New Roman" w:cs="Times New Roman"/>
          <w:lang w:eastAsia="ar-SA"/>
        </w:rPr>
      </w:pPr>
      <w:bookmarkStart w:id="23" w:name="_Hlk70419525"/>
      <w:r w:rsidRPr="00A123CD">
        <w:rPr>
          <w:rFonts w:eastAsia="Times New Roman" w:cs="Times New Roman"/>
          <w:b/>
          <w:lang w:eastAsia="ar-SA"/>
        </w:rPr>
        <w:t>Gwarancja</w:t>
      </w:r>
    </w:p>
    <w:p w:rsidR="00A123CD" w:rsidRPr="00A123CD" w:rsidRDefault="00A123CD" w:rsidP="00A123CD">
      <w:pPr>
        <w:keepNext/>
        <w:numPr>
          <w:ilvl w:val="1"/>
          <w:numId w:val="0"/>
        </w:numPr>
        <w:tabs>
          <w:tab w:val="num" w:pos="0"/>
        </w:tabs>
        <w:suppressAutoHyphens/>
        <w:spacing w:line="276" w:lineRule="auto"/>
        <w:ind w:left="576" w:hanging="576"/>
        <w:jc w:val="center"/>
        <w:outlineLvl w:val="1"/>
        <w:rPr>
          <w:rFonts w:eastAsia="Times New Roman" w:cs="Times New Roman"/>
          <w:b/>
          <w:lang w:eastAsia="ar-SA"/>
        </w:rPr>
      </w:pPr>
      <w:r w:rsidRPr="00A123CD">
        <w:rPr>
          <w:rFonts w:eastAsia="Times New Roman" w:cs="Times New Roman"/>
          <w:b/>
          <w:lang w:eastAsia="ar-SA"/>
        </w:rPr>
        <w:t>ubezpieczeniowa/bankowa</w:t>
      </w:r>
    </w:p>
    <w:p w:rsidR="00A123CD" w:rsidRPr="00A123CD" w:rsidRDefault="00A123CD" w:rsidP="00A123CD">
      <w:pPr>
        <w:suppressAutoHyphens/>
        <w:spacing w:line="276" w:lineRule="auto"/>
        <w:jc w:val="center"/>
        <w:rPr>
          <w:rFonts w:eastAsia="Times New Roman" w:cs="Times New Roman"/>
          <w:b/>
          <w:lang w:eastAsia="ar-SA"/>
        </w:rPr>
      </w:pPr>
      <w:r w:rsidRPr="00A123CD">
        <w:rPr>
          <w:rFonts w:eastAsia="Times New Roman" w:cs="Times New Roman"/>
          <w:b/>
          <w:lang w:eastAsia="ar-SA"/>
        </w:rPr>
        <w:t>należytego wykonania Umowy nr ………</w:t>
      </w:r>
    </w:p>
    <w:bookmarkEnd w:id="23"/>
    <w:p w:rsidR="00A123CD" w:rsidRPr="00A123CD" w:rsidRDefault="00A123CD" w:rsidP="00A123CD">
      <w:pPr>
        <w:suppressAutoHyphens/>
        <w:spacing w:line="276" w:lineRule="auto"/>
        <w:jc w:val="left"/>
        <w:rPr>
          <w:rFonts w:eastAsia="Times New Roman" w:cs="Times New Roman"/>
          <w:b/>
          <w:lang w:eastAsia="ar-SA"/>
        </w:rPr>
      </w:pPr>
    </w:p>
    <w:p w:rsidR="00A123CD" w:rsidRPr="00A123CD" w:rsidRDefault="00A123CD" w:rsidP="00A123CD">
      <w:pPr>
        <w:suppressAutoHyphens/>
        <w:spacing w:line="276" w:lineRule="auto"/>
        <w:rPr>
          <w:rFonts w:eastAsia="Times New Roman" w:cs="Times New Roman"/>
          <w:b/>
          <w:lang w:eastAsia="ar-SA"/>
        </w:rPr>
      </w:pPr>
      <w:r w:rsidRPr="00A123CD">
        <w:rPr>
          <w:rFonts w:eastAsia="Times New Roman" w:cs="Times New Roman"/>
          <w:b/>
          <w:lang w:eastAsia="ar-SA"/>
        </w:rPr>
        <w:t>BENEFICJENT (</w:t>
      </w:r>
      <w:r w:rsidRPr="00A123CD">
        <w:rPr>
          <w:rFonts w:eastAsia="Times New Roman" w:cs="Times New Roman"/>
          <w:b/>
          <w:i/>
          <w:lang w:eastAsia="ar-SA"/>
        </w:rPr>
        <w:t>ZAMAWIAJĄCY</w:t>
      </w:r>
      <w:r w:rsidRPr="00A123CD">
        <w:rPr>
          <w:rFonts w:eastAsia="Times New Roman" w:cs="Times New Roman"/>
          <w:b/>
          <w:lang w:eastAsia="ar-SA"/>
        </w:rPr>
        <w:t>) Skarb Państwa – Sąd Okręgowy w Lublinie</w:t>
      </w:r>
    </w:p>
    <w:p w:rsidR="00A123CD" w:rsidRPr="00A123CD" w:rsidRDefault="00A123CD" w:rsidP="00A123CD">
      <w:pPr>
        <w:suppressAutoHyphens/>
        <w:spacing w:line="276" w:lineRule="auto"/>
        <w:rPr>
          <w:rFonts w:eastAsia="Times New Roman" w:cs="Times New Roman"/>
          <w:lang w:eastAsia="ar-SA"/>
        </w:rPr>
      </w:pPr>
    </w:p>
    <w:p w:rsidR="00A123CD" w:rsidRPr="00A123CD" w:rsidRDefault="00A123CD" w:rsidP="00A123CD">
      <w:pPr>
        <w:suppressAutoHyphens/>
        <w:spacing w:line="276" w:lineRule="auto"/>
        <w:rPr>
          <w:rFonts w:eastAsia="Times New Roman" w:cs="Times New Roman"/>
          <w:b/>
          <w:lang w:eastAsia="ar-SA"/>
        </w:rPr>
      </w:pPr>
      <w:r w:rsidRPr="00A123CD">
        <w:rPr>
          <w:rFonts w:eastAsia="Times New Roman" w:cs="Times New Roman"/>
          <w:b/>
          <w:lang w:eastAsia="ar-SA"/>
        </w:rPr>
        <w:t>WYKONAWCA (</w:t>
      </w:r>
      <w:r w:rsidRPr="00A123CD">
        <w:rPr>
          <w:rFonts w:eastAsia="Times New Roman" w:cs="Times New Roman"/>
          <w:b/>
          <w:i/>
          <w:lang w:eastAsia="ar-SA"/>
        </w:rPr>
        <w:t>ZOBOWIĄZANY</w:t>
      </w:r>
      <w:r w:rsidRPr="00A123CD">
        <w:rPr>
          <w:rFonts w:eastAsia="Times New Roman" w:cs="Times New Roman"/>
          <w:b/>
          <w:lang w:eastAsia="ar-SA"/>
        </w:rPr>
        <w:t>)……………… …………………………………………………………………………</w:t>
      </w:r>
    </w:p>
    <w:p w:rsidR="00A123CD" w:rsidRPr="00A123CD" w:rsidRDefault="00A123CD" w:rsidP="00A123CD">
      <w:pPr>
        <w:suppressAutoHyphens/>
        <w:spacing w:line="276" w:lineRule="auto"/>
        <w:jc w:val="left"/>
        <w:rPr>
          <w:rFonts w:eastAsia="Times New Roman" w:cs="Times New Roman"/>
          <w:lang w:eastAsia="ar-SA"/>
        </w:rPr>
      </w:pPr>
    </w:p>
    <w:p w:rsidR="00A123CD" w:rsidRPr="00A123CD" w:rsidRDefault="00A123CD" w:rsidP="00A123CD">
      <w:pPr>
        <w:suppressAutoHyphens/>
        <w:spacing w:line="276" w:lineRule="auto"/>
        <w:ind w:left="23" w:right="-2" w:hanging="23"/>
        <w:rPr>
          <w:rFonts w:eastAsia="Times New Roman" w:cs="Times New Roman"/>
          <w:lang w:eastAsia="ar-SA"/>
        </w:rPr>
      </w:pPr>
      <w:r w:rsidRPr="00A123CD">
        <w:rPr>
          <w:rFonts w:eastAsia="Times New Roman" w:cs="Times New Roman"/>
          <w:b/>
          <w:lang w:eastAsia="ar-SA"/>
        </w:rPr>
        <w:t>GWARANT</w:t>
      </w:r>
      <w:r w:rsidRPr="00A123CD">
        <w:rPr>
          <w:rFonts w:eastAsia="Times New Roman" w:cs="Times New Roman"/>
          <w:lang w:eastAsia="ar-SA"/>
        </w:rPr>
        <w:tab/>
      </w:r>
      <w:r w:rsidRPr="00A123CD">
        <w:rPr>
          <w:rFonts w:eastAsia="Times New Roman" w:cs="Times New Roman"/>
          <w:b/>
          <w:lang w:eastAsia="ar-SA"/>
        </w:rPr>
        <w:t xml:space="preserve">…………………………………………………………………………………………………., </w:t>
      </w:r>
      <w:r w:rsidRPr="00A123CD">
        <w:rPr>
          <w:rFonts w:eastAsia="Times New Roman" w:cs="Times New Roman"/>
          <w:lang w:eastAsia="ar-SA"/>
        </w:rPr>
        <w:t>w imieniu i na rzecz którego działają:</w:t>
      </w:r>
    </w:p>
    <w:p w:rsidR="00A123CD" w:rsidRPr="00A123CD" w:rsidRDefault="00A123CD" w:rsidP="00A123CD">
      <w:pPr>
        <w:suppressAutoHyphens/>
        <w:spacing w:line="276" w:lineRule="auto"/>
        <w:rPr>
          <w:rFonts w:eastAsia="Times New Roman" w:cs="Times New Roman"/>
          <w:lang w:eastAsia="ar-SA"/>
        </w:rPr>
      </w:pPr>
      <w:r w:rsidRPr="00A123CD">
        <w:rPr>
          <w:rFonts w:eastAsia="Times New Roman" w:cs="Times New Roman"/>
          <w:lang w:eastAsia="ar-SA"/>
        </w:rPr>
        <w:t>1…………………………………………………</w:t>
      </w:r>
    </w:p>
    <w:p w:rsidR="00A123CD" w:rsidRPr="00A123CD" w:rsidRDefault="00A123CD" w:rsidP="00A123CD">
      <w:pPr>
        <w:suppressAutoHyphens/>
        <w:spacing w:line="276" w:lineRule="auto"/>
        <w:rPr>
          <w:rFonts w:eastAsia="Times New Roman" w:cs="Times New Roman"/>
          <w:lang w:eastAsia="ar-SA"/>
        </w:rPr>
      </w:pPr>
      <w:r w:rsidRPr="00A123CD">
        <w:rPr>
          <w:rFonts w:eastAsia="Times New Roman" w:cs="Times New Roman"/>
          <w:lang w:eastAsia="ar-SA"/>
        </w:rPr>
        <w:t>2.. ……………………………………………….</w:t>
      </w:r>
    </w:p>
    <w:p w:rsidR="00A123CD" w:rsidRPr="00A123CD" w:rsidRDefault="00A123CD" w:rsidP="00A123CD">
      <w:pPr>
        <w:suppressAutoHyphens/>
        <w:spacing w:line="276" w:lineRule="auto"/>
        <w:rPr>
          <w:rFonts w:eastAsia="Times New Roman" w:cs="Times New Roman"/>
          <w:b/>
          <w:lang w:eastAsia="ar-SA"/>
        </w:rPr>
      </w:pPr>
    </w:p>
    <w:p w:rsidR="00A123CD" w:rsidRPr="00A123CD" w:rsidRDefault="00A123CD" w:rsidP="00A123CD">
      <w:pPr>
        <w:numPr>
          <w:ilvl w:val="0"/>
          <w:numId w:val="26"/>
        </w:numPr>
        <w:tabs>
          <w:tab w:val="left" w:pos="426"/>
        </w:tabs>
        <w:suppressAutoHyphens/>
        <w:spacing w:after="160" w:line="276" w:lineRule="auto"/>
        <w:ind w:left="426" w:hanging="426"/>
        <w:jc w:val="left"/>
        <w:rPr>
          <w:rFonts w:eastAsia="Times New Roman" w:cs="Times New Roman"/>
          <w:lang w:eastAsia="ar-SA"/>
        </w:rPr>
      </w:pPr>
      <w:r w:rsidRPr="00A123CD">
        <w:rPr>
          <w:rFonts w:eastAsia="Times New Roman" w:cs="Times New Roman"/>
          <w:lang w:eastAsia="ar-SA"/>
        </w:rPr>
        <w:t>Niniejsza gwarancja ubezpieczeniowa/bankowa należytego wykonania (</w:t>
      </w:r>
      <w:r w:rsidRPr="00A123CD">
        <w:rPr>
          <w:rFonts w:eastAsia="Times New Roman" w:cs="Times New Roman"/>
          <w:i/>
          <w:iCs/>
          <w:lang w:eastAsia="ar-SA"/>
        </w:rPr>
        <w:t>zwana dalej Gwarancją</w:t>
      </w:r>
      <w:r w:rsidRPr="00A123CD">
        <w:rPr>
          <w:rFonts w:eastAsia="Times New Roman" w:cs="Times New Roman"/>
          <w:lang w:eastAsia="ar-SA"/>
        </w:rPr>
        <w:t>) została wystawiona na wniosek Wykonawcy (</w:t>
      </w:r>
      <w:r w:rsidRPr="00A123CD">
        <w:rPr>
          <w:rFonts w:eastAsia="Times New Roman" w:cs="Times New Roman"/>
          <w:i/>
          <w:iCs/>
          <w:lang w:eastAsia="ar-SA"/>
        </w:rPr>
        <w:t>Zobowiązanego</w:t>
      </w:r>
      <w:r w:rsidRPr="00A123CD">
        <w:rPr>
          <w:rFonts w:eastAsia="Times New Roman" w:cs="Times New Roman"/>
          <w:lang w:eastAsia="ar-SA"/>
        </w:rPr>
        <w:t>) w związku z Umową nr ……………………., której przedmiotem jest „</w:t>
      </w:r>
      <w:r w:rsidRPr="00A123CD">
        <w:rPr>
          <w:rFonts w:eastAsia="Times New Roman" w:cs="Times New Roman"/>
          <w:iCs/>
          <w:caps/>
          <w:lang w:eastAsia="ar-SA"/>
        </w:rPr>
        <w:t>……………………………….</w:t>
      </w:r>
      <w:r w:rsidRPr="00A123CD">
        <w:rPr>
          <w:rFonts w:eastAsia="Times New Roman" w:cs="Times New Roman"/>
          <w:lang w:eastAsia="ar-SA"/>
        </w:rPr>
        <w:t>”, która ma zostać zawarta przez Wykonawcę z Beneficjentem (</w:t>
      </w:r>
      <w:r w:rsidRPr="00A123CD">
        <w:rPr>
          <w:rFonts w:eastAsia="Times New Roman" w:cs="Times New Roman"/>
          <w:i/>
          <w:iCs/>
          <w:lang w:eastAsia="ar-SA"/>
        </w:rPr>
        <w:t>Zamawiającym</w:t>
      </w:r>
      <w:r w:rsidRPr="00A123CD">
        <w:rPr>
          <w:rFonts w:eastAsia="Times New Roman" w:cs="Times New Roman"/>
          <w:lang w:eastAsia="ar-SA"/>
        </w:rPr>
        <w:t>) w dniu ………………………., (</w:t>
      </w:r>
      <w:r w:rsidRPr="00A123CD">
        <w:rPr>
          <w:rFonts w:eastAsia="Times New Roman" w:cs="Times New Roman"/>
          <w:i/>
          <w:iCs/>
          <w:lang w:eastAsia="ar-SA"/>
        </w:rPr>
        <w:t>zwaną dalej Umową</w:t>
      </w:r>
      <w:r w:rsidRPr="00A123CD">
        <w:rPr>
          <w:rFonts w:eastAsia="Times New Roman" w:cs="Times New Roman"/>
          <w:lang w:eastAsia="ar-SA"/>
        </w:rPr>
        <w:t>). Zgodnie z Umową Wykonawca zobowiązany jest do złożenia zabezpieczenia należytego wykonania Umowy w wysokości ………………… złotych (</w:t>
      </w:r>
      <w:r w:rsidRPr="00A123CD">
        <w:rPr>
          <w:rFonts w:eastAsia="Times New Roman" w:cs="Times New Roman"/>
          <w:i/>
          <w:lang w:eastAsia="ar-SA"/>
        </w:rPr>
        <w:t xml:space="preserve">słownie złotych: ……………………………………………. </w:t>
      </w:r>
      <w:r w:rsidRPr="00A123CD">
        <w:rPr>
          <w:rFonts w:eastAsia="Times New Roman" w:cs="Times New Roman"/>
          <w:lang w:eastAsia="ar-SA"/>
        </w:rPr>
        <w:t>)</w:t>
      </w:r>
      <w:r w:rsidRPr="00A123CD">
        <w:rPr>
          <w:rFonts w:eastAsia="Times New Roman" w:cs="Times New Roman"/>
          <w:i/>
          <w:lang w:eastAsia="ar-SA"/>
        </w:rPr>
        <w:t>,</w:t>
      </w:r>
      <w:r w:rsidRPr="00A123CD">
        <w:rPr>
          <w:rFonts w:eastAsia="Times New Roman" w:cs="Times New Roman"/>
          <w:lang w:eastAsia="ar-SA"/>
        </w:rPr>
        <w:t xml:space="preserve"> stanowiącej 3% kwoty wynagrodzenia brutto Wykonawcy przewidzianego w Umowie.</w:t>
      </w:r>
    </w:p>
    <w:p w:rsidR="00A123CD" w:rsidRPr="00A123CD" w:rsidRDefault="00A123CD" w:rsidP="00A123CD">
      <w:pPr>
        <w:tabs>
          <w:tab w:val="left" w:pos="360"/>
        </w:tabs>
        <w:suppressAutoHyphens/>
        <w:spacing w:line="276" w:lineRule="auto"/>
        <w:ind w:left="360" w:hanging="360"/>
        <w:rPr>
          <w:rFonts w:eastAsia="Times New Roman" w:cs="Times New Roman"/>
          <w:lang w:eastAsia="ar-SA"/>
        </w:rPr>
      </w:pPr>
    </w:p>
    <w:p w:rsidR="00A123CD" w:rsidRPr="00A123CD" w:rsidRDefault="00A123CD" w:rsidP="00A123CD">
      <w:pPr>
        <w:numPr>
          <w:ilvl w:val="0"/>
          <w:numId w:val="26"/>
        </w:numPr>
        <w:tabs>
          <w:tab w:val="left" w:pos="426"/>
        </w:tabs>
        <w:suppressAutoHyphens/>
        <w:spacing w:after="160" w:line="276" w:lineRule="auto"/>
        <w:ind w:left="426" w:hanging="426"/>
        <w:jc w:val="left"/>
        <w:rPr>
          <w:rFonts w:eastAsia="Times New Roman" w:cs="Times New Roman"/>
          <w:lang w:eastAsia="ar-SA"/>
        </w:rPr>
      </w:pPr>
      <w:r w:rsidRPr="00A123CD">
        <w:rPr>
          <w:rFonts w:eastAsia="Times New Roman" w:cs="Times New Roman"/>
          <w:lang w:eastAsia="ar-SA"/>
        </w:rPr>
        <w:t xml:space="preserve">Niniejsza Gwarancja zabezpiecza należyte wykonanie przez Wykonawcę Umowy, której przedmiotem jest: „…………………………..…”. </w:t>
      </w:r>
    </w:p>
    <w:p w:rsidR="00A123CD" w:rsidRPr="00A123CD" w:rsidRDefault="00A123CD" w:rsidP="00A123CD">
      <w:pPr>
        <w:tabs>
          <w:tab w:val="left" w:pos="360"/>
        </w:tabs>
        <w:suppressAutoHyphens/>
        <w:spacing w:line="276" w:lineRule="auto"/>
        <w:ind w:left="360" w:hanging="360"/>
        <w:rPr>
          <w:rFonts w:eastAsia="Times New Roman" w:cs="Times New Roman"/>
          <w:lang w:eastAsia="ar-SA"/>
        </w:rPr>
      </w:pPr>
    </w:p>
    <w:p w:rsidR="00A123CD" w:rsidRPr="00A123CD" w:rsidRDefault="00A123CD" w:rsidP="00A123CD">
      <w:pPr>
        <w:numPr>
          <w:ilvl w:val="0"/>
          <w:numId w:val="26"/>
        </w:numPr>
        <w:tabs>
          <w:tab w:val="left" w:pos="426"/>
        </w:tabs>
        <w:suppressAutoHyphens/>
        <w:spacing w:after="160" w:line="276" w:lineRule="auto"/>
        <w:ind w:left="426" w:hanging="426"/>
        <w:jc w:val="left"/>
        <w:rPr>
          <w:rFonts w:eastAsia="Times New Roman" w:cs="Times New Roman"/>
          <w:lang w:eastAsia="ar-SA"/>
        </w:rPr>
      </w:pPr>
      <w:r w:rsidRPr="00A123CD">
        <w:rPr>
          <w:rFonts w:eastAsia="Times New Roman" w:cs="Times New Roman"/>
          <w:lang w:eastAsia="ar-SA"/>
        </w:rPr>
        <w:t>Gwarant odpowiada wyłącznie w zakresie zabezpieczonym Gwarancją z tytułu niewykonania lub nienależytego wykonania Umowy.</w:t>
      </w:r>
    </w:p>
    <w:p w:rsidR="00A123CD" w:rsidRPr="00A123CD" w:rsidRDefault="00A123CD" w:rsidP="00A123CD">
      <w:pPr>
        <w:suppressAutoHyphens/>
        <w:spacing w:line="276" w:lineRule="auto"/>
        <w:ind w:left="708"/>
        <w:jc w:val="left"/>
        <w:rPr>
          <w:rFonts w:eastAsia="Times New Roman" w:cs="Times New Roman"/>
          <w:lang w:eastAsia="ar-SA"/>
        </w:rPr>
      </w:pPr>
    </w:p>
    <w:p w:rsidR="00A123CD" w:rsidRPr="00A123CD" w:rsidRDefault="00A123CD" w:rsidP="00A123CD">
      <w:pPr>
        <w:numPr>
          <w:ilvl w:val="0"/>
          <w:numId w:val="26"/>
        </w:numPr>
        <w:tabs>
          <w:tab w:val="left" w:pos="426"/>
        </w:tabs>
        <w:suppressAutoHyphens/>
        <w:spacing w:after="160" w:line="276" w:lineRule="auto"/>
        <w:ind w:left="426" w:hanging="426"/>
        <w:jc w:val="left"/>
        <w:rPr>
          <w:rFonts w:eastAsia="Times New Roman" w:cs="Times New Roman"/>
          <w:lang w:eastAsia="ar-SA"/>
        </w:rPr>
      </w:pPr>
      <w:r w:rsidRPr="00A123CD">
        <w:rPr>
          <w:rFonts w:eastAsia="Times New Roman" w:cs="Times New Roman"/>
          <w:lang w:eastAsia="ar-SA"/>
        </w:rPr>
        <w:t>Gwarant  zobowiązuje się nieodwołalnie i bezwarunkowo, na pierwsze pisemne żądanie Beneficjenta, na zasadach przewidzianych w niniejszej gwarancji, do zapłaty sumy gwarancyjnej do kwoty: ……………………. złotych (</w:t>
      </w:r>
      <w:r w:rsidRPr="00A123CD">
        <w:rPr>
          <w:rFonts w:eastAsia="Times New Roman" w:cs="Times New Roman"/>
          <w:i/>
          <w:iCs/>
          <w:lang w:eastAsia="ar-SA"/>
        </w:rPr>
        <w:t>słownie złotych:</w:t>
      </w:r>
      <w:r w:rsidRPr="00A123CD">
        <w:rPr>
          <w:rFonts w:eastAsia="Times New Roman" w:cs="Times New Roman"/>
          <w:lang w:eastAsia="ar-SA"/>
        </w:rPr>
        <w:t xml:space="preserve"> …………………………………………), w tym:</w:t>
      </w:r>
    </w:p>
    <w:p w:rsidR="00A123CD" w:rsidRPr="00A123CD" w:rsidRDefault="00A123CD" w:rsidP="00A123CD">
      <w:pPr>
        <w:numPr>
          <w:ilvl w:val="0"/>
          <w:numId w:val="29"/>
        </w:numPr>
        <w:tabs>
          <w:tab w:val="left" w:pos="708"/>
          <w:tab w:val="left" w:pos="1092"/>
        </w:tabs>
        <w:suppressAutoHyphens/>
        <w:spacing w:after="160" w:line="276" w:lineRule="auto"/>
        <w:ind w:left="708" w:hanging="348"/>
        <w:jc w:val="left"/>
        <w:rPr>
          <w:rFonts w:eastAsia="Times New Roman" w:cs="Times New Roman"/>
          <w:lang w:eastAsia="ar-SA"/>
        </w:rPr>
      </w:pPr>
      <w:bookmarkStart w:id="24" w:name="suma_ubezp_Q21"/>
      <w:bookmarkEnd w:id="24"/>
      <w:r w:rsidRPr="00A123CD">
        <w:rPr>
          <w:rFonts w:eastAsia="Times New Roman" w:cs="Times New Roman"/>
          <w:lang w:eastAsia="ar-SA"/>
        </w:rPr>
        <w:t>………… PLN (</w:t>
      </w:r>
      <w:bookmarkStart w:id="25" w:name="suma_ubezp_Q21_sl"/>
      <w:bookmarkEnd w:id="25"/>
      <w:r w:rsidRPr="00A123CD">
        <w:rPr>
          <w:rFonts w:eastAsia="Times New Roman" w:cs="Times New Roman"/>
          <w:lang w:eastAsia="ar-SA"/>
        </w:rPr>
        <w:t xml:space="preserve">……………………………………….. </w:t>
      </w:r>
      <w:r w:rsidRPr="00A123CD">
        <w:rPr>
          <w:rFonts w:eastAsia="Times New Roman" w:cs="Times New Roman"/>
          <w:i/>
          <w:iCs/>
          <w:lang w:eastAsia="ar-SA"/>
        </w:rPr>
        <w:t>złotych</w:t>
      </w:r>
      <w:r w:rsidRPr="00A123CD">
        <w:rPr>
          <w:rFonts w:eastAsia="Times New Roman" w:cs="Times New Roman"/>
          <w:lang w:eastAsia="ar-SA"/>
        </w:rPr>
        <w:t xml:space="preserve">) z tytułu niewykonania lub nienależytego wykonania przedmiotu Umowy, </w:t>
      </w:r>
    </w:p>
    <w:p w:rsidR="00A123CD" w:rsidRPr="00A123CD" w:rsidRDefault="00A123CD" w:rsidP="00A123CD">
      <w:pPr>
        <w:tabs>
          <w:tab w:val="left" w:pos="360"/>
        </w:tabs>
        <w:suppressAutoHyphens/>
        <w:spacing w:line="276" w:lineRule="auto"/>
        <w:ind w:left="360" w:hanging="360"/>
        <w:rPr>
          <w:rFonts w:eastAsia="Times New Roman" w:cs="Times New Roman"/>
          <w:lang w:eastAsia="ar-SA"/>
        </w:rPr>
      </w:pPr>
      <w:bookmarkStart w:id="26" w:name="suma_ubezp_Q22"/>
      <w:bookmarkEnd w:id="26"/>
    </w:p>
    <w:p w:rsidR="00A123CD" w:rsidRPr="00A123CD" w:rsidRDefault="00A123CD" w:rsidP="00A123CD">
      <w:pPr>
        <w:numPr>
          <w:ilvl w:val="0"/>
          <w:numId w:val="26"/>
        </w:numPr>
        <w:tabs>
          <w:tab w:val="left" w:pos="426"/>
        </w:tabs>
        <w:suppressAutoHyphens/>
        <w:spacing w:after="160" w:line="276" w:lineRule="auto"/>
        <w:ind w:left="426" w:hanging="426"/>
        <w:jc w:val="left"/>
        <w:rPr>
          <w:rFonts w:eastAsia="Times New Roman" w:cs="Times New Roman"/>
          <w:lang w:eastAsia="ar-SA"/>
        </w:rPr>
      </w:pPr>
      <w:r w:rsidRPr="00A123CD">
        <w:rPr>
          <w:rFonts w:eastAsia="Times New Roman" w:cs="Times New Roman"/>
          <w:lang w:eastAsia="ar-SA"/>
        </w:rPr>
        <w:t>Niniejsza Gwarancja jest ważna:</w:t>
      </w:r>
    </w:p>
    <w:p w:rsidR="00A123CD" w:rsidRPr="00A123CD" w:rsidRDefault="00A123CD" w:rsidP="00A123CD">
      <w:pPr>
        <w:numPr>
          <w:ilvl w:val="0"/>
          <w:numId w:val="27"/>
        </w:numPr>
        <w:tabs>
          <w:tab w:val="left" w:pos="720"/>
          <w:tab w:val="left" w:pos="1080"/>
        </w:tabs>
        <w:suppressAutoHyphens/>
        <w:spacing w:after="160" w:line="276" w:lineRule="auto"/>
        <w:jc w:val="left"/>
        <w:rPr>
          <w:rFonts w:eastAsia="Times New Roman" w:cs="Times New Roman"/>
          <w:lang w:eastAsia="ar-SA"/>
        </w:rPr>
      </w:pPr>
      <w:r w:rsidRPr="00A123CD">
        <w:rPr>
          <w:rFonts w:eastAsia="Times New Roman" w:cs="Times New Roman"/>
          <w:lang w:eastAsia="ar-SA"/>
        </w:rPr>
        <w:t xml:space="preserve">od dnia </w:t>
      </w:r>
      <w:bookmarkStart w:id="27" w:name="data_obow_Q21_od"/>
      <w:bookmarkEnd w:id="27"/>
      <w:r w:rsidRPr="00A123CD">
        <w:rPr>
          <w:rFonts w:eastAsia="Times New Roman" w:cs="Times New Roman"/>
          <w:lang w:eastAsia="ar-SA"/>
        </w:rPr>
        <w:t xml:space="preserve">zawarcia Umowy do dnia ……………………………... – w zakresie niewykonania lub nienależytego wykonania przedmiotu Umowy </w:t>
      </w:r>
    </w:p>
    <w:p w:rsidR="00A123CD" w:rsidRPr="00A123CD" w:rsidRDefault="00A123CD" w:rsidP="00A123CD">
      <w:pPr>
        <w:suppressAutoHyphens/>
        <w:spacing w:line="276" w:lineRule="auto"/>
        <w:rPr>
          <w:rFonts w:eastAsia="Times New Roman" w:cs="Times New Roman"/>
          <w:lang w:eastAsia="ar-SA"/>
        </w:rPr>
      </w:pPr>
    </w:p>
    <w:p w:rsidR="00A123CD" w:rsidRPr="00A123CD" w:rsidRDefault="00A123CD" w:rsidP="00A123CD">
      <w:pPr>
        <w:numPr>
          <w:ilvl w:val="0"/>
          <w:numId w:val="26"/>
        </w:numPr>
        <w:tabs>
          <w:tab w:val="left" w:pos="426"/>
        </w:tabs>
        <w:suppressAutoHyphens/>
        <w:spacing w:after="160" w:line="276" w:lineRule="auto"/>
        <w:ind w:left="426" w:hanging="426"/>
        <w:jc w:val="left"/>
        <w:rPr>
          <w:rFonts w:eastAsia="Times New Roman" w:cs="Times New Roman"/>
          <w:lang w:eastAsia="ar-SA"/>
        </w:rPr>
      </w:pPr>
      <w:r w:rsidRPr="00A123CD">
        <w:rPr>
          <w:rFonts w:eastAsia="Times New Roman" w:cs="Times New Roman"/>
          <w:lang w:eastAsia="ar-SA"/>
        </w:rPr>
        <w:t>Suma gwarancyjna zostanie pomniejszona o każdą wypłatę z tytułu Gwarancji.</w:t>
      </w:r>
    </w:p>
    <w:p w:rsidR="00A123CD" w:rsidRPr="00A123CD" w:rsidRDefault="00A123CD" w:rsidP="00A123CD">
      <w:pPr>
        <w:tabs>
          <w:tab w:val="left" w:pos="360"/>
        </w:tabs>
        <w:suppressAutoHyphens/>
        <w:spacing w:line="276" w:lineRule="auto"/>
        <w:ind w:left="360" w:hanging="360"/>
        <w:rPr>
          <w:rFonts w:eastAsia="Times New Roman" w:cs="Times New Roman"/>
          <w:lang w:eastAsia="ar-SA"/>
        </w:rPr>
      </w:pPr>
    </w:p>
    <w:p w:rsidR="00A123CD" w:rsidRPr="00A123CD" w:rsidRDefault="00A123CD" w:rsidP="00A123CD">
      <w:pPr>
        <w:numPr>
          <w:ilvl w:val="0"/>
          <w:numId w:val="26"/>
        </w:numPr>
        <w:tabs>
          <w:tab w:val="left" w:pos="426"/>
        </w:tabs>
        <w:suppressAutoHyphens/>
        <w:spacing w:after="160" w:line="276" w:lineRule="auto"/>
        <w:ind w:left="426" w:hanging="426"/>
        <w:jc w:val="left"/>
        <w:rPr>
          <w:rFonts w:eastAsia="Times New Roman" w:cs="Times New Roman"/>
          <w:lang w:eastAsia="ar-SA"/>
        </w:rPr>
      </w:pPr>
      <w:r w:rsidRPr="00A123CD">
        <w:rPr>
          <w:rFonts w:eastAsia="Times New Roman" w:cs="Times New Roman"/>
          <w:lang w:eastAsia="ar-SA"/>
        </w:rPr>
        <w:t>Wypłata z tytułu Gwarancji nastąpi w terminie 14 dni od dnia złożenia przez Beneficjenta pisemnego żądania zapłaty sumy gwarancyjnej, w terminie do 14 dni liczonych od upływu daty ważności Gwarancji, zawierającego kwotę roszczenia i numer rachunku bankowego, na który kwota ta ma zostać przekazana. Beneficjent przekaże żądanie zapłaty Gwarantowi w następujący sposób:</w:t>
      </w:r>
    </w:p>
    <w:p w:rsidR="00A123CD" w:rsidRPr="00A123CD" w:rsidRDefault="00A123CD" w:rsidP="00A123CD">
      <w:pPr>
        <w:numPr>
          <w:ilvl w:val="0"/>
          <w:numId w:val="28"/>
        </w:numPr>
        <w:suppressAutoHyphens/>
        <w:spacing w:after="160" w:line="276" w:lineRule="auto"/>
        <w:jc w:val="left"/>
        <w:rPr>
          <w:rFonts w:eastAsia="Times New Roman" w:cs="Times New Roman"/>
          <w:lang w:eastAsia="ar-SA"/>
        </w:rPr>
      </w:pPr>
      <w:r w:rsidRPr="00A123CD">
        <w:rPr>
          <w:rFonts w:eastAsia="Times New Roman" w:cs="Times New Roman"/>
          <w:lang w:eastAsia="ar-SA"/>
        </w:rPr>
        <w:t xml:space="preserve">na adres siedziby Gwaranta, za pośrednictwem banku prowadzącego rachunek Beneficjenta, z zastrzeżeniem, że bank Beneficjenta potwierdzi, iż żądanie zapłaty zostało podpisane przez osoby uprawnione do składania oświadczeń woli w imieniu Beneficjenta lub przez niego upoważnione w tym zakresie; </w:t>
      </w:r>
    </w:p>
    <w:p w:rsidR="00A123CD" w:rsidRPr="00A123CD" w:rsidRDefault="00A123CD" w:rsidP="00A123CD">
      <w:pPr>
        <w:suppressAutoHyphens/>
        <w:spacing w:line="276" w:lineRule="auto"/>
        <w:ind w:left="720"/>
        <w:rPr>
          <w:rFonts w:eastAsia="Times New Roman" w:cs="Times New Roman"/>
          <w:lang w:eastAsia="ar-SA"/>
        </w:rPr>
      </w:pPr>
      <w:r w:rsidRPr="00A123CD">
        <w:rPr>
          <w:rFonts w:eastAsia="Times New Roman" w:cs="Times New Roman"/>
          <w:lang w:eastAsia="ar-SA"/>
        </w:rPr>
        <w:t>albo</w:t>
      </w:r>
    </w:p>
    <w:p w:rsidR="00A123CD" w:rsidRPr="00A123CD" w:rsidRDefault="00A123CD" w:rsidP="00A123CD">
      <w:pPr>
        <w:suppressAutoHyphens/>
        <w:spacing w:line="276" w:lineRule="auto"/>
        <w:ind w:left="720" w:hanging="360"/>
        <w:rPr>
          <w:rFonts w:eastAsia="Times New Roman" w:cs="Times New Roman"/>
          <w:lang w:eastAsia="ar-SA"/>
        </w:rPr>
      </w:pPr>
      <w:r w:rsidRPr="00A123CD">
        <w:rPr>
          <w:rFonts w:eastAsia="Times New Roman" w:cs="Times New Roman"/>
          <w:lang w:eastAsia="ar-SA"/>
        </w:rPr>
        <w:t>2)</w:t>
      </w:r>
      <w:r w:rsidRPr="00A123CD">
        <w:rPr>
          <w:rFonts w:eastAsia="Times New Roman" w:cs="Times New Roman"/>
          <w:lang w:eastAsia="ar-SA"/>
        </w:rPr>
        <w:tab/>
        <w:t>bezpośrednio lub listem poleconym na adres siedziby Gwaranta wskazany w niniejszej gwarancji. Do żądania zapłaty złożonego w tej formie Beneficjent dołączy dokumenty potwierdzające prawidłowość reprezentacji osób uprawnionych lub przez niego upoważnionych do składania w jego imieniu oświadczeń woli (np.: pełnomocnictwa, notarialne wzory podpisów).</w:t>
      </w:r>
    </w:p>
    <w:p w:rsidR="00A123CD" w:rsidRPr="00A123CD" w:rsidRDefault="00A123CD" w:rsidP="00A123CD">
      <w:pPr>
        <w:suppressAutoHyphens/>
        <w:spacing w:line="276" w:lineRule="auto"/>
        <w:ind w:left="720" w:hanging="360"/>
        <w:rPr>
          <w:rFonts w:eastAsia="Times New Roman" w:cs="Times New Roman"/>
          <w:lang w:eastAsia="ar-SA"/>
        </w:rPr>
      </w:pPr>
    </w:p>
    <w:p w:rsidR="00A123CD" w:rsidRPr="00A123CD" w:rsidRDefault="00A123CD" w:rsidP="00A123CD">
      <w:pPr>
        <w:numPr>
          <w:ilvl w:val="0"/>
          <w:numId w:val="26"/>
        </w:numPr>
        <w:tabs>
          <w:tab w:val="left" w:pos="426"/>
        </w:tabs>
        <w:suppressAutoHyphens/>
        <w:spacing w:after="160" w:line="276" w:lineRule="auto"/>
        <w:ind w:left="426" w:hanging="426"/>
        <w:jc w:val="left"/>
        <w:rPr>
          <w:rFonts w:eastAsia="Times New Roman" w:cs="Times New Roman"/>
          <w:lang w:eastAsia="ar-SA"/>
        </w:rPr>
      </w:pPr>
      <w:r w:rsidRPr="00A123CD">
        <w:rPr>
          <w:rFonts w:eastAsia="Times New Roman" w:cs="Times New Roman"/>
          <w:lang w:eastAsia="ar-SA"/>
        </w:rPr>
        <w:t xml:space="preserve"> Jakakolwiek zmiana, uzupełnienie lub inna modyfikacja warunków Umowy, które mogą zostać przeprowadzone na podstawie tej Umowy lub w jakichkolwiek dokumentach umownych, które mogą zostać sporządzone między Beneficjentem a Wykonawcą, nie uwalniają Gwaranta od odpowiedzialności wynikającej z niniejszej Gwarancji i niniejszym Gwarant rezygnuje z konieczności powiadomienia o takiej zmianie, uzupełnieniu czy modyfikacji.</w:t>
      </w:r>
    </w:p>
    <w:p w:rsidR="00A123CD" w:rsidRPr="00A123CD" w:rsidRDefault="00A123CD" w:rsidP="00A123CD">
      <w:pPr>
        <w:tabs>
          <w:tab w:val="left" w:pos="360"/>
        </w:tabs>
        <w:suppressAutoHyphens/>
        <w:spacing w:line="276" w:lineRule="auto"/>
        <w:ind w:left="360" w:hanging="360"/>
        <w:rPr>
          <w:rFonts w:eastAsia="Times New Roman" w:cs="Times New Roman"/>
          <w:lang w:eastAsia="ar-SA"/>
        </w:rPr>
      </w:pPr>
    </w:p>
    <w:p w:rsidR="00A123CD" w:rsidRPr="00A123CD" w:rsidRDefault="00A123CD" w:rsidP="00A123CD">
      <w:pPr>
        <w:numPr>
          <w:ilvl w:val="0"/>
          <w:numId w:val="26"/>
        </w:numPr>
        <w:tabs>
          <w:tab w:val="left" w:pos="426"/>
        </w:tabs>
        <w:suppressAutoHyphens/>
        <w:spacing w:after="160" w:line="276" w:lineRule="auto"/>
        <w:ind w:left="426" w:hanging="426"/>
        <w:jc w:val="left"/>
        <w:rPr>
          <w:rFonts w:eastAsia="Times New Roman" w:cs="Times New Roman"/>
          <w:lang w:eastAsia="ar-SA"/>
        </w:rPr>
      </w:pPr>
      <w:r w:rsidRPr="00A123CD">
        <w:rPr>
          <w:rFonts w:eastAsia="Times New Roman" w:cs="Times New Roman"/>
          <w:lang w:eastAsia="ar-SA"/>
        </w:rPr>
        <w:t>Wierzytelność z tytułu niniejszej Gwarancji może być, za zgodą Gwaranta, przedmiotem przelewu na osobę trzecią. Zobowiązanie z tytułu niniejszej Gwarancji może być, za zgodą Beneficjenta, przedmiotem przelewu na osobę trzecią.</w:t>
      </w:r>
    </w:p>
    <w:p w:rsidR="00A123CD" w:rsidRPr="00A123CD" w:rsidRDefault="00A123CD" w:rsidP="00A123CD">
      <w:pPr>
        <w:suppressAutoHyphens/>
        <w:spacing w:before="120" w:line="276" w:lineRule="auto"/>
        <w:rPr>
          <w:rFonts w:eastAsia="Times New Roman" w:cs="Times New Roman"/>
          <w:lang w:eastAsia="ar-SA"/>
        </w:rPr>
      </w:pPr>
    </w:p>
    <w:p w:rsidR="00A123CD" w:rsidRPr="00A123CD" w:rsidRDefault="00A123CD" w:rsidP="00A123CD">
      <w:pPr>
        <w:numPr>
          <w:ilvl w:val="0"/>
          <w:numId w:val="26"/>
        </w:numPr>
        <w:tabs>
          <w:tab w:val="left" w:pos="426"/>
        </w:tabs>
        <w:suppressAutoHyphens/>
        <w:spacing w:after="160" w:line="276" w:lineRule="auto"/>
        <w:ind w:left="426" w:hanging="426"/>
        <w:jc w:val="left"/>
        <w:rPr>
          <w:rFonts w:eastAsia="Times New Roman" w:cs="Times New Roman"/>
          <w:lang w:eastAsia="ar-SA"/>
        </w:rPr>
      </w:pPr>
      <w:r w:rsidRPr="00A123CD">
        <w:rPr>
          <w:rFonts w:eastAsia="Times New Roman" w:cs="Times New Roman"/>
          <w:lang w:eastAsia="ar-SA"/>
        </w:rPr>
        <w:t>Gwarancja wygasa automatycznie i całkowicie w następujących sytuacjach:</w:t>
      </w:r>
    </w:p>
    <w:p w:rsidR="00A123CD" w:rsidRPr="00A123CD" w:rsidRDefault="00A123CD" w:rsidP="00A123CD">
      <w:pPr>
        <w:tabs>
          <w:tab w:val="left" w:pos="360"/>
          <w:tab w:val="left" w:pos="720"/>
        </w:tabs>
        <w:suppressAutoHyphens/>
        <w:spacing w:line="276" w:lineRule="auto"/>
        <w:ind w:left="360"/>
        <w:rPr>
          <w:rFonts w:eastAsia="Times New Roman" w:cs="Times New Roman"/>
          <w:lang w:eastAsia="ar-SA"/>
        </w:rPr>
      </w:pPr>
      <w:r w:rsidRPr="00A123CD">
        <w:rPr>
          <w:rFonts w:eastAsia="Times New Roman" w:cs="Times New Roman"/>
          <w:lang w:eastAsia="ar-SA"/>
        </w:rPr>
        <w:t>1)</w:t>
      </w:r>
      <w:r w:rsidRPr="00A123CD">
        <w:rPr>
          <w:rFonts w:eastAsia="Times New Roman" w:cs="Times New Roman"/>
          <w:lang w:eastAsia="ar-SA"/>
        </w:rPr>
        <w:tab/>
        <w:t>gdy żądanie zapłaty nie zostało doręczone w terminie ważności Gwarancji;</w:t>
      </w:r>
    </w:p>
    <w:p w:rsidR="00A123CD" w:rsidRPr="00A123CD" w:rsidRDefault="00A123CD" w:rsidP="00A123CD">
      <w:pPr>
        <w:tabs>
          <w:tab w:val="left" w:pos="360"/>
          <w:tab w:val="left" w:pos="720"/>
        </w:tabs>
        <w:suppressAutoHyphens/>
        <w:spacing w:line="276" w:lineRule="auto"/>
        <w:ind w:left="708" w:hanging="348"/>
        <w:rPr>
          <w:rFonts w:eastAsia="Times New Roman" w:cs="Times New Roman"/>
          <w:lang w:eastAsia="ar-SA"/>
        </w:rPr>
      </w:pPr>
      <w:r w:rsidRPr="00A123CD">
        <w:rPr>
          <w:rFonts w:eastAsia="Times New Roman" w:cs="Times New Roman"/>
          <w:lang w:eastAsia="ar-SA"/>
        </w:rPr>
        <w:t>2)</w:t>
      </w:r>
      <w:r w:rsidRPr="00A123CD">
        <w:rPr>
          <w:rFonts w:eastAsia="Times New Roman" w:cs="Times New Roman"/>
          <w:lang w:eastAsia="ar-SA"/>
        </w:rPr>
        <w:tab/>
        <w:t>zwolnienia Gwaranta przez Beneficjenta ze wszystkich zobowiązań przewidzianych w Gwarancji, przed upływem terminu jej ważności;</w:t>
      </w:r>
    </w:p>
    <w:p w:rsidR="00A123CD" w:rsidRPr="00A123CD" w:rsidRDefault="00A123CD" w:rsidP="00A123CD">
      <w:pPr>
        <w:tabs>
          <w:tab w:val="left" w:pos="360"/>
          <w:tab w:val="left" w:pos="720"/>
          <w:tab w:val="left" w:pos="1080"/>
        </w:tabs>
        <w:suppressAutoHyphens/>
        <w:spacing w:line="276" w:lineRule="auto"/>
        <w:ind w:left="360"/>
        <w:rPr>
          <w:rFonts w:eastAsia="Times New Roman" w:cs="Times New Roman"/>
          <w:lang w:eastAsia="ar-SA"/>
        </w:rPr>
      </w:pPr>
      <w:r w:rsidRPr="00A123CD">
        <w:rPr>
          <w:rFonts w:eastAsia="Times New Roman" w:cs="Times New Roman"/>
          <w:lang w:eastAsia="ar-SA"/>
        </w:rPr>
        <w:t>3)</w:t>
      </w:r>
      <w:r w:rsidRPr="00A123CD">
        <w:rPr>
          <w:rFonts w:eastAsia="Times New Roman" w:cs="Times New Roman"/>
          <w:lang w:eastAsia="ar-SA"/>
        </w:rPr>
        <w:tab/>
        <w:t>gdy płatności dokonane przez Gwaranta w ramach gwarancji osiągną kwotę Gwarancji;</w:t>
      </w:r>
    </w:p>
    <w:p w:rsidR="00A123CD" w:rsidRPr="00A123CD" w:rsidRDefault="00A123CD" w:rsidP="00A123CD">
      <w:pPr>
        <w:tabs>
          <w:tab w:val="left" w:pos="360"/>
          <w:tab w:val="left" w:pos="720"/>
          <w:tab w:val="left" w:pos="1080"/>
        </w:tabs>
        <w:suppressAutoHyphens/>
        <w:spacing w:line="276" w:lineRule="auto"/>
        <w:ind w:left="360"/>
        <w:rPr>
          <w:rFonts w:eastAsia="Times New Roman" w:cs="Times New Roman"/>
          <w:lang w:eastAsia="ar-SA"/>
        </w:rPr>
      </w:pPr>
      <w:r w:rsidRPr="00A123CD">
        <w:rPr>
          <w:rFonts w:eastAsia="Times New Roman" w:cs="Times New Roman"/>
          <w:lang w:eastAsia="ar-SA"/>
        </w:rPr>
        <w:t>4)</w:t>
      </w:r>
      <w:r w:rsidRPr="00A123CD">
        <w:rPr>
          <w:rFonts w:eastAsia="Times New Roman" w:cs="Times New Roman"/>
          <w:lang w:eastAsia="ar-SA"/>
        </w:rPr>
        <w:tab/>
        <w:t>gdy oryginał Gwarancji zostanie zwrócony Gwarantowi przed terminem ważności Gwarancji.</w:t>
      </w:r>
    </w:p>
    <w:p w:rsidR="00A123CD" w:rsidRPr="00A123CD" w:rsidRDefault="00A123CD" w:rsidP="00A123CD">
      <w:pPr>
        <w:tabs>
          <w:tab w:val="left" w:pos="360"/>
        </w:tabs>
        <w:suppressAutoHyphens/>
        <w:spacing w:line="276" w:lineRule="auto"/>
        <w:ind w:left="360" w:hanging="360"/>
        <w:rPr>
          <w:rFonts w:eastAsia="Times New Roman" w:cs="Times New Roman"/>
          <w:lang w:eastAsia="ar-SA"/>
        </w:rPr>
      </w:pPr>
    </w:p>
    <w:p w:rsidR="00A123CD" w:rsidRPr="00A123CD" w:rsidRDefault="00A123CD" w:rsidP="00A123CD">
      <w:pPr>
        <w:numPr>
          <w:ilvl w:val="0"/>
          <w:numId w:val="26"/>
        </w:numPr>
        <w:tabs>
          <w:tab w:val="left" w:pos="426"/>
        </w:tabs>
        <w:suppressAutoHyphens/>
        <w:spacing w:after="160" w:line="276" w:lineRule="auto"/>
        <w:ind w:left="426" w:hanging="426"/>
        <w:jc w:val="left"/>
        <w:rPr>
          <w:rFonts w:eastAsia="Times New Roman" w:cs="Times New Roman"/>
          <w:lang w:eastAsia="ar-SA"/>
        </w:rPr>
      </w:pPr>
      <w:r w:rsidRPr="00A123CD">
        <w:rPr>
          <w:rFonts w:eastAsia="Times New Roman" w:cs="Times New Roman"/>
          <w:lang w:eastAsia="ar-SA"/>
        </w:rPr>
        <w:t>Po upływie terminu ważności dokument Gwarancji powinien zostać zwrócony do Gwaranta.</w:t>
      </w:r>
    </w:p>
    <w:p w:rsidR="00A123CD" w:rsidRPr="00A123CD" w:rsidRDefault="00A123CD" w:rsidP="00A123CD">
      <w:pPr>
        <w:tabs>
          <w:tab w:val="left" w:pos="360"/>
        </w:tabs>
        <w:suppressAutoHyphens/>
        <w:spacing w:line="276" w:lineRule="auto"/>
        <w:ind w:left="360" w:hanging="360"/>
        <w:rPr>
          <w:rFonts w:eastAsia="Times New Roman" w:cs="Times New Roman"/>
          <w:lang w:eastAsia="ar-SA"/>
        </w:rPr>
      </w:pPr>
    </w:p>
    <w:p w:rsidR="00A123CD" w:rsidRPr="00A123CD" w:rsidRDefault="00A123CD" w:rsidP="00A123CD">
      <w:pPr>
        <w:numPr>
          <w:ilvl w:val="0"/>
          <w:numId w:val="26"/>
        </w:numPr>
        <w:tabs>
          <w:tab w:val="left" w:pos="426"/>
        </w:tabs>
        <w:suppressAutoHyphens/>
        <w:spacing w:after="160" w:line="276" w:lineRule="auto"/>
        <w:ind w:left="426" w:hanging="426"/>
        <w:jc w:val="left"/>
        <w:rPr>
          <w:rFonts w:eastAsia="Times New Roman" w:cs="Times New Roman"/>
          <w:lang w:eastAsia="ar-SA"/>
        </w:rPr>
      </w:pPr>
      <w:r w:rsidRPr="00A123CD">
        <w:rPr>
          <w:rFonts w:eastAsia="Times New Roman" w:cs="Times New Roman"/>
          <w:lang w:eastAsia="ar-SA"/>
        </w:rPr>
        <w:t>Prawem właściwym do rozstrzygania sporów mogących wyniknąć na tle niniejszej Gwarancji jest prawo polskie, a sądem właściwym sąd miejscowo właściwy ze względu na adres siedziby Beneficjenta.</w:t>
      </w:r>
    </w:p>
    <w:p w:rsidR="00A123CD" w:rsidRPr="00A123CD" w:rsidRDefault="00A123CD" w:rsidP="00A123CD">
      <w:pPr>
        <w:tabs>
          <w:tab w:val="left" w:pos="426"/>
        </w:tabs>
        <w:suppressAutoHyphens/>
        <w:spacing w:line="276" w:lineRule="auto"/>
        <w:rPr>
          <w:rFonts w:eastAsia="Times New Roman" w:cs="Times New Roman"/>
          <w:lang w:eastAsia="ar-SA"/>
        </w:rPr>
      </w:pPr>
    </w:p>
    <w:p w:rsidR="00A123CD" w:rsidRPr="00A123CD" w:rsidRDefault="00A123CD" w:rsidP="00A123CD">
      <w:pPr>
        <w:suppressAutoHyphens/>
        <w:spacing w:line="276" w:lineRule="auto"/>
        <w:jc w:val="right"/>
        <w:rPr>
          <w:rFonts w:eastAsia="Times New Roman" w:cs="Times New Roman"/>
          <w:lang w:eastAsia="ar-SA"/>
        </w:rPr>
      </w:pPr>
      <w:r w:rsidRPr="00A123CD">
        <w:rPr>
          <w:rFonts w:eastAsia="Times New Roman" w:cs="Times New Roman"/>
          <w:lang w:eastAsia="ar-SA"/>
        </w:rPr>
        <w:t>………………………………….</w:t>
      </w:r>
    </w:p>
    <w:p w:rsidR="00A123CD" w:rsidRPr="00A123CD" w:rsidRDefault="00A123CD" w:rsidP="00A123CD">
      <w:pPr>
        <w:suppressAutoHyphens/>
        <w:spacing w:line="276" w:lineRule="auto"/>
        <w:jc w:val="right"/>
        <w:rPr>
          <w:rFonts w:eastAsia="Times New Roman" w:cs="Times New Roman"/>
          <w:lang w:eastAsia="ar-SA"/>
        </w:rPr>
      </w:pPr>
      <w:r w:rsidRPr="00A123CD">
        <w:rPr>
          <w:rFonts w:eastAsia="Times New Roman" w:cs="Times New Roman"/>
          <w:lang w:eastAsia="ar-SA"/>
        </w:rPr>
        <w:t>(</w:t>
      </w:r>
      <w:r w:rsidRPr="00A123CD">
        <w:rPr>
          <w:rFonts w:eastAsia="Times New Roman" w:cs="Times New Roman"/>
          <w:i/>
          <w:iCs/>
          <w:lang w:eastAsia="ar-SA"/>
        </w:rPr>
        <w:t xml:space="preserve">podpisy osób upoważnionych, </w:t>
      </w:r>
    </w:p>
    <w:p w:rsidR="00A123CD" w:rsidRPr="00A123CD" w:rsidRDefault="00A123CD" w:rsidP="00A123CD">
      <w:pPr>
        <w:suppressAutoHyphens/>
        <w:spacing w:line="276" w:lineRule="auto"/>
        <w:jc w:val="right"/>
        <w:rPr>
          <w:rFonts w:eastAsia="Times New Roman" w:cs="Times New Roman"/>
          <w:lang w:eastAsia="ar-SA"/>
        </w:rPr>
      </w:pPr>
      <w:r w:rsidRPr="00A123CD">
        <w:rPr>
          <w:rFonts w:eastAsia="Times New Roman" w:cs="Times New Roman"/>
          <w:i/>
          <w:iCs/>
          <w:lang w:eastAsia="ar-SA"/>
        </w:rPr>
        <w:t>pieczęć Gwaranta</w:t>
      </w:r>
      <w:r w:rsidRPr="00A123CD">
        <w:rPr>
          <w:rFonts w:eastAsia="Times New Roman" w:cs="Times New Roman"/>
          <w:lang w:eastAsia="ar-SA"/>
        </w:rPr>
        <w:t>)</w:t>
      </w:r>
    </w:p>
    <w:p w:rsidR="00A123CD" w:rsidRPr="00A123CD" w:rsidRDefault="00A123CD" w:rsidP="00A123CD">
      <w:pPr>
        <w:suppressAutoHyphens/>
        <w:spacing w:line="276" w:lineRule="auto"/>
        <w:ind w:left="720"/>
        <w:jc w:val="left"/>
        <w:rPr>
          <w:rFonts w:eastAsia="Times New Roman" w:cs="Times New Roman"/>
          <w:lang w:eastAsia="ar-SA"/>
        </w:rPr>
      </w:pPr>
      <w:r w:rsidRPr="00A123CD">
        <w:rPr>
          <w:rFonts w:eastAsia="Times New Roman" w:cs="Times New Roman"/>
          <w:i/>
          <w:lang w:eastAsia="ar-SA"/>
        </w:rPr>
        <w:t>*postanowienia opcjonalne</w:t>
      </w:r>
    </w:p>
    <w:p w:rsidR="00A123CD" w:rsidRPr="00A123CD" w:rsidRDefault="00A123CD" w:rsidP="00A123CD">
      <w:pPr>
        <w:spacing w:after="160" w:line="276" w:lineRule="auto"/>
        <w:jc w:val="left"/>
        <w:rPr>
          <w:rFonts w:eastAsia="Times New Roman" w:cs="Times New Roman"/>
          <w:lang w:eastAsia="ar-SA"/>
        </w:rPr>
      </w:pPr>
      <w:r w:rsidRPr="00A123CD">
        <w:rPr>
          <w:rFonts w:eastAsia="Times New Roman" w:cs="Times New Roman"/>
          <w:lang w:eastAsia="ar-SA"/>
        </w:rPr>
        <w:br w:type="page"/>
      </w:r>
    </w:p>
    <w:p w:rsidR="00A123CD" w:rsidRPr="00A123CD" w:rsidRDefault="00A123CD" w:rsidP="00A123CD">
      <w:pPr>
        <w:suppressAutoHyphens/>
        <w:spacing w:line="276" w:lineRule="auto"/>
        <w:ind w:hanging="720"/>
        <w:jc w:val="right"/>
        <w:rPr>
          <w:rFonts w:cs="Arial"/>
          <w:b/>
        </w:rPr>
      </w:pPr>
      <w:r w:rsidRPr="00A123CD">
        <w:rPr>
          <w:rFonts w:cs="Arial"/>
          <w:b/>
        </w:rPr>
        <w:t>Załącznik nr 13 do SWZ</w:t>
      </w:r>
    </w:p>
    <w:p w:rsidR="00A123CD" w:rsidRPr="00A123CD" w:rsidRDefault="00A123CD" w:rsidP="00A123CD">
      <w:pPr>
        <w:suppressAutoHyphens/>
        <w:spacing w:line="276" w:lineRule="auto"/>
        <w:ind w:hanging="720"/>
        <w:jc w:val="right"/>
        <w:rPr>
          <w:rFonts w:cs="Arial"/>
          <w:b/>
        </w:rPr>
      </w:pPr>
    </w:p>
    <w:p w:rsidR="00A123CD" w:rsidRPr="00A123CD" w:rsidRDefault="00A123CD" w:rsidP="00A123CD">
      <w:pPr>
        <w:suppressAutoHyphens/>
        <w:spacing w:line="276" w:lineRule="auto"/>
        <w:ind w:hanging="720"/>
        <w:jc w:val="center"/>
        <w:rPr>
          <w:rFonts w:cs="Arial"/>
          <w:b/>
          <w:bCs/>
          <w:color w:val="000000"/>
        </w:rPr>
      </w:pPr>
      <w:r w:rsidRPr="00A123CD">
        <w:rPr>
          <w:rFonts w:cs="Arial"/>
          <w:b/>
          <w:bCs/>
          <w:color w:val="000000"/>
        </w:rPr>
        <w:t>OŚWIADCZENIE WYKONAWCY</w:t>
      </w:r>
    </w:p>
    <w:p w:rsidR="00A123CD" w:rsidRPr="00A123CD" w:rsidRDefault="00A123CD" w:rsidP="00A123CD">
      <w:pPr>
        <w:suppressAutoHyphens/>
        <w:spacing w:line="276" w:lineRule="auto"/>
        <w:jc w:val="left"/>
        <w:rPr>
          <w:rFonts w:cs="Arial"/>
          <w:b/>
          <w:u w:val="single"/>
        </w:rPr>
      </w:pPr>
      <w:r w:rsidRPr="00A123CD">
        <w:rPr>
          <w:rFonts w:cs="Arial"/>
          <w:b/>
          <w:u w:val="single"/>
        </w:rPr>
        <w:t>Wykonawca:</w:t>
      </w:r>
    </w:p>
    <w:p w:rsidR="00A123CD" w:rsidRPr="00A123CD" w:rsidRDefault="00A123CD" w:rsidP="00A123CD">
      <w:pPr>
        <w:suppressAutoHyphens/>
        <w:spacing w:line="276" w:lineRule="auto"/>
        <w:jc w:val="left"/>
        <w:rPr>
          <w:rFonts w:cs="Arial"/>
          <w:b/>
          <w:u w:val="single"/>
        </w:rPr>
      </w:pPr>
    </w:p>
    <w:p w:rsidR="00A123CD" w:rsidRPr="00A123CD" w:rsidRDefault="00A123CD" w:rsidP="00A123CD">
      <w:pPr>
        <w:suppressAutoHyphens/>
        <w:spacing w:line="276" w:lineRule="auto"/>
        <w:jc w:val="left"/>
        <w:rPr>
          <w:rFonts w:cs="Arial"/>
        </w:rPr>
      </w:pPr>
      <w:r w:rsidRPr="00A123CD">
        <w:rPr>
          <w:rFonts w:cs="Arial"/>
        </w:rPr>
        <w:t>………………………………………………………………………………………..</w:t>
      </w:r>
    </w:p>
    <w:p w:rsidR="00A123CD" w:rsidRPr="00A123CD" w:rsidRDefault="00A123CD" w:rsidP="00A123CD">
      <w:pPr>
        <w:suppressAutoHyphens/>
        <w:spacing w:line="276" w:lineRule="auto"/>
        <w:jc w:val="left"/>
        <w:rPr>
          <w:rFonts w:cs="Arial"/>
        </w:rPr>
      </w:pPr>
    </w:p>
    <w:p w:rsidR="00A123CD" w:rsidRPr="00A123CD" w:rsidRDefault="00A123CD" w:rsidP="00A123CD">
      <w:pPr>
        <w:suppressAutoHyphens/>
        <w:spacing w:line="276" w:lineRule="auto"/>
        <w:jc w:val="left"/>
        <w:rPr>
          <w:rFonts w:cs="Arial"/>
        </w:rPr>
      </w:pPr>
      <w:r w:rsidRPr="00A123CD">
        <w:rPr>
          <w:rFonts w:cs="Arial"/>
        </w:rPr>
        <w:t>………………………………………………………………………………………..</w:t>
      </w:r>
    </w:p>
    <w:p w:rsidR="00A123CD" w:rsidRPr="00A123CD" w:rsidRDefault="00A123CD" w:rsidP="00A123CD">
      <w:pPr>
        <w:suppressAutoHyphens/>
        <w:spacing w:line="276" w:lineRule="auto"/>
        <w:jc w:val="left"/>
        <w:rPr>
          <w:rFonts w:cs="Arial"/>
          <w:i/>
        </w:rPr>
      </w:pPr>
      <w:r w:rsidRPr="00A123CD">
        <w:rPr>
          <w:rFonts w:cs="Arial"/>
          <w:i/>
        </w:rPr>
        <w:t xml:space="preserve">(pełna nazwa/firma, adres, </w:t>
      </w:r>
    </w:p>
    <w:p w:rsidR="00A123CD" w:rsidRPr="00A123CD" w:rsidRDefault="00A123CD" w:rsidP="00A123CD">
      <w:pPr>
        <w:suppressAutoHyphens/>
        <w:spacing w:line="276" w:lineRule="auto"/>
        <w:jc w:val="left"/>
        <w:rPr>
          <w:rFonts w:cs="Arial"/>
          <w:i/>
        </w:rPr>
      </w:pPr>
      <w:r w:rsidRPr="00A123CD">
        <w:rPr>
          <w:rFonts w:cs="Arial"/>
          <w:i/>
        </w:rPr>
        <w:t>w zależności od podmiotu: NIP/PESEL, KRS/</w:t>
      </w:r>
      <w:proofErr w:type="spellStart"/>
      <w:r w:rsidRPr="00A123CD">
        <w:rPr>
          <w:rFonts w:cs="Arial"/>
          <w:i/>
        </w:rPr>
        <w:t>CEiDG</w:t>
      </w:r>
      <w:proofErr w:type="spellEnd"/>
      <w:r w:rsidRPr="00A123CD">
        <w:rPr>
          <w:rFonts w:cs="Arial"/>
          <w:i/>
        </w:rPr>
        <w:t>)</w:t>
      </w:r>
    </w:p>
    <w:p w:rsidR="00A123CD" w:rsidRPr="00A123CD" w:rsidRDefault="00A123CD" w:rsidP="00A123CD">
      <w:pPr>
        <w:suppressAutoHyphens/>
        <w:spacing w:line="276" w:lineRule="auto"/>
        <w:jc w:val="left"/>
        <w:rPr>
          <w:rFonts w:cs="Arial"/>
        </w:rPr>
      </w:pPr>
    </w:p>
    <w:p w:rsidR="00A123CD" w:rsidRPr="00A123CD" w:rsidRDefault="00A123CD" w:rsidP="00A123CD">
      <w:pPr>
        <w:suppressAutoHyphens/>
        <w:spacing w:line="276" w:lineRule="auto"/>
        <w:jc w:val="left"/>
        <w:rPr>
          <w:rFonts w:cs="Arial"/>
        </w:rPr>
      </w:pPr>
      <w:r w:rsidRPr="00A123CD">
        <w:rPr>
          <w:rFonts w:cs="Arial"/>
        </w:rPr>
        <w:t>reprezentowany przez:</w:t>
      </w:r>
    </w:p>
    <w:p w:rsidR="00A123CD" w:rsidRPr="00A123CD" w:rsidRDefault="00A123CD" w:rsidP="00A123CD">
      <w:pPr>
        <w:suppressAutoHyphens/>
        <w:spacing w:line="276" w:lineRule="auto"/>
        <w:jc w:val="left"/>
        <w:rPr>
          <w:rFonts w:cs="Arial"/>
        </w:rPr>
      </w:pPr>
    </w:p>
    <w:p w:rsidR="00A123CD" w:rsidRPr="00A123CD" w:rsidRDefault="00A123CD" w:rsidP="00A123CD">
      <w:pPr>
        <w:suppressAutoHyphens/>
        <w:spacing w:line="276" w:lineRule="auto"/>
        <w:jc w:val="left"/>
        <w:rPr>
          <w:rFonts w:cs="Arial"/>
        </w:rPr>
      </w:pPr>
      <w:r w:rsidRPr="00A123CD">
        <w:rPr>
          <w:rFonts w:cs="Arial"/>
        </w:rPr>
        <w:t xml:space="preserve">……………………………………………………………………………………….. </w:t>
      </w:r>
    </w:p>
    <w:p w:rsidR="00A123CD" w:rsidRPr="00A123CD" w:rsidRDefault="00A123CD" w:rsidP="00A123CD">
      <w:pPr>
        <w:suppressAutoHyphens/>
        <w:spacing w:line="276" w:lineRule="auto"/>
        <w:jc w:val="left"/>
        <w:rPr>
          <w:rFonts w:cs="Arial"/>
        </w:rPr>
      </w:pPr>
    </w:p>
    <w:p w:rsidR="00A123CD" w:rsidRPr="00A123CD" w:rsidRDefault="00A123CD" w:rsidP="00A123CD">
      <w:pPr>
        <w:suppressAutoHyphens/>
        <w:spacing w:line="276" w:lineRule="auto"/>
        <w:jc w:val="left"/>
        <w:rPr>
          <w:rFonts w:cs="Arial"/>
        </w:rPr>
      </w:pPr>
      <w:r w:rsidRPr="00A123CD">
        <w:rPr>
          <w:rFonts w:cs="Arial"/>
        </w:rPr>
        <w:t xml:space="preserve">……………………………………………………………………………………….. </w:t>
      </w:r>
    </w:p>
    <w:p w:rsidR="00A123CD" w:rsidRPr="00A123CD" w:rsidRDefault="00A123CD" w:rsidP="00A123CD">
      <w:pPr>
        <w:suppressAutoHyphens/>
        <w:spacing w:line="276" w:lineRule="auto"/>
        <w:jc w:val="left"/>
        <w:rPr>
          <w:rFonts w:cs="Arial"/>
          <w:i/>
        </w:rPr>
      </w:pPr>
      <w:r w:rsidRPr="00A123CD">
        <w:rPr>
          <w:rFonts w:cs="Arial"/>
          <w:i/>
        </w:rPr>
        <w:t>(imię, nazwisko, stanowisko/podstawa do reprezentacji)</w:t>
      </w:r>
    </w:p>
    <w:p w:rsidR="00A123CD" w:rsidRPr="00A123CD" w:rsidRDefault="00A123CD" w:rsidP="00A123CD">
      <w:pPr>
        <w:suppressAutoHyphens/>
        <w:spacing w:line="276" w:lineRule="auto"/>
        <w:jc w:val="left"/>
        <w:rPr>
          <w:rFonts w:cs="Arial"/>
          <w:i/>
        </w:rPr>
      </w:pPr>
    </w:p>
    <w:p w:rsidR="00A123CD" w:rsidRPr="00A123CD" w:rsidRDefault="00A123CD" w:rsidP="00A123CD">
      <w:pPr>
        <w:suppressAutoHyphens/>
        <w:spacing w:line="276" w:lineRule="auto"/>
        <w:rPr>
          <w:rFonts w:cs="Arial"/>
          <w:bCs/>
          <w:color w:val="000000"/>
        </w:rPr>
      </w:pPr>
      <w:r w:rsidRPr="00A123CD">
        <w:rPr>
          <w:rFonts w:cs="Arial"/>
          <w:bCs/>
          <w:color w:val="000000"/>
        </w:rPr>
        <w:t>ubiegając się o udzielenie zamówienia publicznego na:</w:t>
      </w:r>
    </w:p>
    <w:p w:rsidR="00A123CD" w:rsidRPr="00A123CD" w:rsidRDefault="00A123CD" w:rsidP="00A123CD">
      <w:pPr>
        <w:suppressAutoHyphens/>
        <w:spacing w:line="276" w:lineRule="auto"/>
        <w:ind w:hanging="720"/>
        <w:rPr>
          <w:rFonts w:cs="Arial"/>
          <w:bCs/>
          <w:color w:val="000000"/>
        </w:rPr>
      </w:pPr>
    </w:p>
    <w:p w:rsidR="00A123CD" w:rsidRPr="00A123CD" w:rsidRDefault="00A123CD" w:rsidP="00A123CD">
      <w:pPr>
        <w:suppressAutoHyphens/>
        <w:autoSpaceDE w:val="0"/>
        <w:autoSpaceDN w:val="0"/>
        <w:adjustRightInd w:val="0"/>
        <w:spacing w:line="276" w:lineRule="auto"/>
        <w:rPr>
          <w:rFonts w:eastAsia="Calibri" w:cs="Times New Roman"/>
          <w:b/>
          <w:highlight w:val="yellow"/>
          <w:lang w:eastAsia="x-none"/>
        </w:rPr>
      </w:pPr>
      <w:r w:rsidRPr="00A123CD">
        <w:rPr>
          <w:rFonts w:eastAsia="Times New Roman" w:cs="Arial"/>
          <w:b/>
          <w:lang w:eastAsia="pl-PL"/>
        </w:rPr>
        <w:t xml:space="preserve">USŁUGI OCHRONY I USŁUGI TOWARZYSZĄCE DLA SĄDU OKRĘGOWEGO W LUBLINIE </w:t>
      </w:r>
      <w:r w:rsidRPr="00A123CD">
        <w:rPr>
          <w:rFonts w:eastAsia="Times New Roman" w:cs="Arial"/>
          <w:b/>
          <w:lang w:eastAsia="pl-PL"/>
        </w:rPr>
        <w:br/>
        <w:t xml:space="preserve">I SĄDÓW FUNKCJONALNYCH - </w:t>
      </w:r>
      <w:r w:rsidRPr="00A123CD">
        <w:rPr>
          <w:b/>
          <w:iCs/>
        </w:rPr>
        <w:t>ZP.261.3.2026</w:t>
      </w:r>
    </w:p>
    <w:p w:rsidR="00A123CD" w:rsidRPr="00A123CD" w:rsidRDefault="00A123CD" w:rsidP="00A123CD">
      <w:pPr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:rsidR="00A123CD" w:rsidRPr="00A123CD" w:rsidRDefault="00A123CD" w:rsidP="00A123CD">
      <w:pPr>
        <w:suppressAutoHyphens/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</w:rPr>
      </w:pPr>
      <w:r w:rsidRPr="00A123CD">
        <w:rPr>
          <w:rFonts w:cs="Arial"/>
          <w:b/>
          <w:bCs/>
        </w:rPr>
        <w:t>OŚWIADCZENIE WYKONAWCY/PODMIOTU WSPÓLNIE UBIEGAJĄCEGO SIĘ O ZAMÓWIENIE/PODMIOTU, NA KTÓREGO ZASOBACH POLEGA WYKONAWCA</w:t>
      </w:r>
      <w:r w:rsidRPr="00A123CD" w:rsidDel="00D84704">
        <w:rPr>
          <w:rFonts w:cs="Arial"/>
          <w:b/>
          <w:bCs/>
        </w:rPr>
        <w:t xml:space="preserve"> </w:t>
      </w:r>
    </w:p>
    <w:p w:rsidR="00A123CD" w:rsidRPr="00A123CD" w:rsidRDefault="00A123CD" w:rsidP="00A123CD">
      <w:pPr>
        <w:suppressAutoHyphens/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</w:rPr>
      </w:pPr>
      <w:r w:rsidRPr="00A123CD">
        <w:rPr>
          <w:rFonts w:cs="Arial"/>
          <w:b/>
          <w:bCs/>
        </w:rPr>
        <w:t>dotyczące przesłanek wykluczenia</w:t>
      </w:r>
    </w:p>
    <w:p w:rsidR="00A123CD" w:rsidRPr="00A123CD" w:rsidRDefault="00A123CD" w:rsidP="00A123CD">
      <w:pPr>
        <w:suppressAutoHyphens/>
        <w:autoSpaceDE w:val="0"/>
        <w:autoSpaceDN w:val="0"/>
        <w:adjustRightInd w:val="0"/>
        <w:spacing w:line="276" w:lineRule="auto"/>
        <w:jc w:val="center"/>
        <w:rPr>
          <w:rFonts w:cs="Arial"/>
        </w:rPr>
      </w:pPr>
    </w:p>
    <w:p w:rsidR="00A123CD" w:rsidRPr="00A123CD" w:rsidRDefault="00A123CD" w:rsidP="00A123CD">
      <w:pPr>
        <w:suppressAutoHyphens/>
        <w:autoSpaceDE w:val="0"/>
        <w:autoSpaceDN w:val="0"/>
        <w:adjustRightInd w:val="0"/>
        <w:spacing w:line="276" w:lineRule="auto"/>
        <w:rPr>
          <w:rFonts w:cs="Arial"/>
        </w:rPr>
      </w:pPr>
      <w:r w:rsidRPr="00A123CD">
        <w:rPr>
          <w:rFonts w:cs="Arial"/>
        </w:rPr>
        <w:t xml:space="preserve">z postępowania w związku z art. 5k rozporządzenia 833/2014 oraz Ustawą o szczególnych rozwiązaniach w zakresie przeciwdziałania wspieraniu agresji na Ukrainę oraz służących ochronie bezpieczeństwa narodowego </w:t>
      </w:r>
    </w:p>
    <w:p w:rsidR="00A123CD" w:rsidRPr="00A123CD" w:rsidRDefault="00A123CD" w:rsidP="00A123CD">
      <w:pPr>
        <w:suppressAutoHyphens/>
        <w:autoSpaceDE w:val="0"/>
        <w:autoSpaceDN w:val="0"/>
        <w:adjustRightInd w:val="0"/>
        <w:spacing w:line="276" w:lineRule="auto"/>
        <w:jc w:val="left"/>
        <w:rPr>
          <w:rFonts w:cs="Arial"/>
        </w:rPr>
      </w:pPr>
    </w:p>
    <w:p w:rsidR="00A123CD" w:rsidRPr="00A123CD" w:rsidRDefault="00A123CD" w:rsidP="00A123CD">
      <w:pPr>
        <w:suppressAutoHyphens/>
        <w:autoSpaceDE w:val="0"/>
        <w:autoSpaceDN w:val="0"/>
        <w:adjustRightInd w:val="0"/>
        <w:spacing w:line="276" w:lineRule="auto"/>
        <w:jc w:val="left"/>
        <w:rPr>
          <w:rFonts w:cs="Arial"/>
        </w:rPr>
      </w:pPr>
    </w:p>
    <w:p w:rsidR="00A123CD" w:rsidRPr="00A123CD" w:rsidRDefault="00A123CD" w:rsidP="00A123CD">
      <w:pPr>
        <w:suppressAutoHyphens/>
        <w:autoSpaceDE w:val="0"/>
        <w:autoSpaceDN w:val="0"/>
        <w:adjustRightInd w:val="0"/>
        <w:spacing w:line="276" w:lineRule="auto"/>
        <w:rPr>
          <w:rFonts w:cs="Arial"/>
        </w:rPr>
      </w:pPr>
      <w:r w:rsidRPr="00A123CD">
        <w:rPr>
          <w:rFonts w:cs="Arial"/>
        </w:rPr>
        <w:t>Na potrzeby niniejszego postępowania o udzielenie zamówienia publicznego, oświadczam co następuje:</w:t>
      </w:r>
    </w:p>
    <w:p w:rsidR="00A123CD" w:rsidRPr="00A123CD" w:rsidRDefault="00A123CD" w:rsidP="00A123CD">
      <w:pPr>
        <w:suppressAutoHyphens/>
        <w:autoSpaceDE w:val="0"/>
        <w:autoSpaceDN w:val="0"/>
        <w:adjustRightInd w:val="0"/>
        <w:spacing w:line="276" w:lineRule="auto"/>
        <w:jc w:val="left"/>
        <w:rPr>
          <w:rFonts w:cs="Arial"/>
        </w:rPr>
      </w:pPr>
    </w:p>
    <w:p w:rsidR="00A123CD" w:rsidRPr="00A123CD" w:rsidRDefault="00A123CD" w:rsidP="00A123CD">
      <w:pPr>
        <w:suppressAutoHyphens/>
        <w:autoSpaceDE w:val="0"/>
        <w:autoSpaceDN w:val="0"/>
        <w:adjustRightInd w:val="0"/>
        <w:spacing w:line="276" w:lineRule="auto"/>
        <w:jc w:val="left"/>
        <w:rPr>
          <w:rFonts w:cs="Arial"/>
        </w:rPr>
      </w:pPr>
      <w:r w:rsidRPr="00A123CD">
        <w:rPr>
          <w:rFonts w:cs="Arial"/>
        </w:rPr>
        <w:t>1)  nie podlegam wykluczeniu z postępowania na podstawie:</w:t>
      </w:r>
    </w:p>
    <w:p w:rsidR="00A123CD" w:rsidRPr="00A123CD" w:rsidRDefault="00A123CD" w:rsidP="00A123CD">
      <w:pPr>
        <w:suppressAutoHyphens/>
        <w:autoSpaceDE w:val="0"/>
        <w:autoSpaceDN w:val="0"/>
        <w:adjustRightInd w:val="0"/>
        <w:spacing w:line="276" w:lineRule="auto"/>
        <w:jc w:val="left"/>
        <w:rPr>
          <w:rFonts w:cs="Arial"/>
        </w:rPr>
      </w:pPr>
      <w:r w:rsidRPr="00A123CD">
        <w:rPr>
          <w:rFonts w:cs="Arial"/>
        </w:rPr>
        <w:t>- art. 7 ust. 1 Ustawy o szczególnych rozwiązaniach w zakresie przeciwdziałania wspieraniu agresji na Ukrainę oraz służących ochronie bezpieczeństwa narodowego,</w:t>
      </w:r>
    </w:p>
    <w:p w:rsidR="00A123CD" w:rsidRPr="00A123CD" w:rsidRDefault="00A123CD" w:rsidP="00A123CD">
      <w:pPr>
        <w:suppressAutoHyphens/>
        <w:autoSpaceDE w:val="0"/>
        <w:autoSpaceDN w:val="0"/>
        <w:adjustRightInd w:val="0"/>
        <w:spacing w:line="276" w:lineRule="auto"/>
        <w:rPr>
          <w:rFonts w:cs="Arial"/>
        </w:rPr>
      </w:pPr>
      <w:r w:rsidRPr="00A123CD">
        <w:rPr>
          <w:rFonts w:cs="Arial"/>
        </w:rPr>
        <w:t xml:space="preserve">- art. 5k rozporządzenia Rady (UE) nr 833/2014 z dnia 31 lipca 2014 r. dotyczącego środków ograniczających w związku z działaniami Rosji destabilizującymi sytuację na Ukrainie, dalej: rozporządzenie 833/2014, w brzmieniu nadanym rozporządzeniem Rady (UE) 2022/576 </w:t>
      </w:r>
      <w:r w:rsidRPr="00A123CD">
        <w:rPr>
          <w:rFonts w:cs="Arial"/>
        </w:rPr>
        <w:br/>
        <w:t xml:space="preserve">w sprawie zmiany rozporządzenia (UE) nr 833/2014 dotyczącego środków ograniczających </w:t>
      </w:r>
      <w:r w:rsidRPr="00A123CD">
        <w:rPr>
          <w:rFonts w:cs="Arial"/>
        </w:rPr>
        <w:br/>
        <w:t>w związku z działaniami Rosji destabilizującymi sytuację na Ukrainie, dalej: rozporządzenie 2022/576</w:t>
      </w:r>
    </w:p>
    <w:p w:rsidR="00A123CD" w:rsidRPr="00A123CD" w:rsidRDefault="00A123CD" w:rsidP="00A123CD">
      <w:pPr>
        <w:suppressAutoHyphens/>
        <w:autoSpaceDE w:val="0"/>
        <w:autoSpaceDN w:val="0"/>
        <w:adjustRightInd w:val="0"/>
        <w:spacing w:line="276" w:lineRule="auto"/>
        <w:rPr>
          <w:rFonts w:cs="Arial"/>
        </w:rPr>
      </w:pPr>
      <w:r w:rsidRPr="00A123CD">
        <w:rPr>
          <w:rFonts w:cs="Arial"/>
        </w:rPr>
        <w:t>2) w stosunku do podmiotu, będącego podwykonawcą, na którego przypada ponad 10% wartości zamówienia nie zachodzą podstawy wykluczenia z postępowania o udzielenie zamówienia przewidziane w art. 5k rozporządzenia 833/2014 w brzmieniu nadanym rozporządzeniem 2022/576.*</w:t>
      </w:r>
    </w:p>
    <w:p w:rsidR="00A123CD" w:rsidRPr="00A123CD" w:rsidRDefault="00A123CD" w:rsidP="00A123CD">
      <w:pPr>
        <w:suppressAutoHyphens/>
        <w:autoSpaceDE w:val="0"/>
        <w:autoSpaceDN w:val="0"/>
        <w:adjustRightInd w:val="0"/>
        <w:spacing w:line="276" w:lineRule="auto"/>
        <w:jc w:val="left"/>
        <w:rPr>
          <w:rFonts w:cs="Arial"/>
        </w:rPr>
      </w:pPr>
    </w:p>
    <w:p w:rsidR="00A123CD" w:rsidRPr="00A123CD" w:rsidRDefault="00A123CD" w:rsidP="00A123CD">
      <w:pPr>
        <w:suppressAutoHyphens/>
        <w:autoSpaceDE w:val="0"/>
        <w:autoSpaceDN w:val="0"/>
        <w:adjustRightInd w:val="0"/>
        <w:spacing w:line="276" w:lineRule="auto"/>
        <w:jc w:val="left"/>
        <w:rPr>
          <w:rFonts w:cs="Arial"/>
        </w:rPr>
      </w:pPr>
    </w:p>
    <w:p w:rsidR="00A123CD" w:rsidRPr="00A123CD" w:rsidRDefault="00A123CD" w:rsidP="00A123CD">
      <w:pPr>
        <w:suppressAutoHyphens/>
        <w:autoSpaceDE w:val="0"/>
        <w:autoSpaceDN w:val="0"/>
        <w:adjustRightInd w:val="0"/>
        <w:spacing w:line="276" w:lineRule="auto"/>
        <w:jc w:val="left"/>
        <w:rPr>
          <w:rFonts w:cs="Arial"/>
        </w:rPr>
      </w:pPr>
    </w:p>
    <w:p w:rsidR="00A123CD" w:rsidRPr="00A123CD" w:rsidRDefault="00A123CD" w:rsidP="00A123CD">
      <w:pPr>
        <w:suppressAutoHyphens/>
        <w:autoSpaceDE w:val="0"/>
        <w:autoSpaceDN w:val="0"/>
        <w:adjustRightInd w:val="0"/>
        <w:spacing w:line="276" w:lineRule="auto"/>
        <w:jc w:val="left"/>
        <w:rPr>
          <w:rFonts w:cs="Arial"/>
        </w:rPr>
      </w:pPr>
    </w:p>
    <w:p w:rsidR="00A123CD" w:rsidRPr="00A123CD" w:rsidRDefault="00A123CD" w:rsidP="00A123CD">
      <w:pPr>
        <w:suppressAutoHyphens/>
        <w:spacing w:line="276" w:lineRule="auto"/>
        <w:rPr>
          <w:rFonts w:cs="Arial"/>
        </w:rPr>
      </w:pPr>
      <w:r w:rsidRPr="00A123CD">
        <w:rPr>
          <w:rFonts w:cs="Arial"/>
        </w:rPr>
        <w:t>…………..…….……. (miejscowość), dnia ………….……. r.</w:t>
      </w:r>
    </w:p>
    <w:p w:rsidR="00A123CD" w:rsidRPr="00A123CD" w:rsidRDefault="00A123CD" w:rsidP="00A123CD">
      <w:pPr>
        <w:suppressAutoHyphens/>
        <w:spacing w:line="276" w:lineRule="auto"/>
        <w:rPr>
          <w:rFonts w:cs="Arial"/>
        </w:rPr>
      </w:pPr>
    </w:p>
    <w:p w:rsidR="00A123CD" w:rsidRPr="00A123CD" w:rsidRDefault="00A123CD" w:rsidP="00A123CD">
      <w:pPr>
        <w:suppressAutoHyphens/>
        <w:spacing w:line="276" w:lineRule="auto"/>
        <w:rPr>
          <w:rFonts w:cs="Arial"/>
        </w:rPr>
      </w:pPr>
    </w:p>
    <w:p w:rsidR="00A123CD" w:rsidRPr="00A123CD" w:rsidRDefault="00A123CD" w:rsidP="00A123CD">
      <w:pPr>
        <w:suppressAutoHyphens/>
        <w:spacing w:line="276" w:lineRule="auto"/>
        <w:rPr>
          <w:rFonts w:cs="Arial"/>
        </w:rPr>
      </w:pPr>
    </w:p>
    <w:p w:rsidR="00A123CD" w:rsidRPr="00A123CD" w:rsidRDefault="00A123CD" w:rsidP="00A123CD">
      <w:pPr>
        <w:suppressAutoHyphens/>
        <w:spacing w:line="276" w:lineRule="auto"/>
        <w:jc w:val="center"/>
        <w:rPr>
          <w:rFonts w:cs="Arial"/>
        </w:rPr>
      </w:pPr>
      <w:r w:rsidRPr="00A123CD">
        <w:rPr>
          <w:rFonts w:cs="Arial"/>
        </w:rPr>
        <w:t>..………….…………………..……………………………………………………………………..</w:t>
      </w:r>
    </w:p>
    <w:p w:rsidR="00A123CD" w:rsidRPr="00A123CD" w:rsidRDefault="00A123CD" w:rsidP="00A123CD">
      <w:pPr>
        <w:suppressAutoHyphens/>
        <w:spacing w:line="276" w:lineRule="auto"/>
        <w:jc w:val="center"/>
        <w:rPr>
          <w:rFonts w:cs="Arial"/>
        </w:rPr>
      </w:pPr>
      <w:r w:rsidRPr="00A123CD">
        <w:rPr>
          <w:rFonts w:cs="Arial"/>
        </w:rPr>
        <w:t>(Podpis osoby uprawnionej lub osób uprawnionych do reprezentowania</w:t>
      </w:r>
    </w:p>
    <w:p w:rsidR="00A123CD" w:rsidRPr="00A123CD" w:rsidRDefault="00A123CD" w:rsidP="00A123CD">
      <w:pPr>
        <w:suppressAutoHyphens/>
        <w:spacing w:line="276" w:lineRule="auto"/>
        <w:jc w:val="center"/>
        <w:rPr>
          <w:rFonts w:cs="Arial"/>
        </w:rPr>
      </w:pPr>
      <w:r w:rsidRPr="00A123CD">
        <w:rPr>
          <w:rFonts w:cs="Arial"/>
        </w:rPr>
        <w:t>Wykonawcy w dokumentach</w:t>
      </w:r>
    </w:p>
    <w:p w:rsidR="00A123CD" w:rsidRPr="00A123CD" w:rsidRDefault="00A123CD" w:rsidP="00A123CD">
      <w:pPr>
        <w:suppressAutoHyphens/>
        <w:spacing w:line="276" w:lineRule="auto"/>
        <w:jc w:val="center"/>
        <w:rPr>
          <w:rFonts w:cs="Arial"/>
        </w:rPr>
      </w:pPr>
      <w:r w:rsidRPr="00A123CD">
        <w:rPr>
          <w:rFonts w:cs="Arial"/>
        </w:rPr>
        <w:t>rejestrowych lub we właściwym upoważnieniu)</w:t>
      </w:r>
    </w:p>
    <w:p w:rsidR="00A123CD" w:rsidRPr="00A123CD" w:rsidRDefault="00A123CD" w:rsidP="00A123CD">
      <w:pPr>
        <w:suppressAutoHyphens/>
        <w:spacing w:line="276" w:lineRule="auto"/>
        <w:jc w:val="center"/>
        <w:rPr>
          <w:rFonts w:cs="Arial"/>
        </w:rPr>
      </w:pPr>
    </w:p>
    <w:p w:rsidR="00A123CD" w:rsidRPr="00A123CD" w:rsidRDefault="00A123CD" w:rsidP="00A123CD">
      <w:pPr>
        <w:suppressAutoHyphens/>
        <w:spacing w:line="276" w:lineRule="auto"/>
      </w:pPr>
      <w:r w:rsidRPr="00A123CD">
        <w:rPr>
          <w:rFonts w:cs="Arial"/>
        </w:rPr>
        <w:t>*dotyczy sytuacji, w której Wykonawca zamierza powierzyć wykonanie części zamówienia podwykonawcy (niebędącego podmiotem udostępniającym zasoby), na którego przypada ponad 10% wartości zamówienia.</w:t>
      </w:r>
    </w:p>
    <w:p w:rsidR="00A123CD" w:rsidRPr="00A123CD" w:rsidRDefault="00A123CD" w:rsidP="00A123CD">
      <w:pPr>
        <w:suppressAutoHyphens/>
        <w:spacing w:line="276" w:lineRule="auto"/>
        <w:ind w:left="720"/>
        <w:jc w:val="left"/>
        <w:rPr>
          <w:rFonts w:eastAsia="Times New Roman" w:cs="Times New Roman"/>
          <w:lang w:eastAsia="ar-SA"/>
        </w:rPr>
      </w:pPr>
    </w:p>
    <w:p w:rsidR="00C4177A" w:rsidRDefault="00C4177A"/>
    <w:sectPr w:rsidR="00C4177A" w:rsidSect="003864D8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23CD" w:rsidRDefault="00A123CD" w:rsidP="00A123CD">
      <w:pPr>
        <w:spacing w:line="240" w:lineRule="auto"/>
      </w:pPr>
      <w:r>
        <w:separator/>
      </w:r>
    </w:p>
  </w:endnote>
  <w:endnote w:type="continuationSeparator" w:id="0">
    <w:p w:rsidR="00A123CD" w:rsidRDefault="00A123CD" w:rsidP="00A123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ICL Franklin">
    <w:charset w:val="EE"/>
    <w:family w:val="roman"/>
    <w:pitch w:val="variable"/>
  </w:font>
  <w:font w:name="font76">
    <w:altName w:val="Times New Roman"/>
    <w:charset w:val="EE"/>
    <w:family w:val="auto"/>
    <w:pitch w:val="variable"/>
  </w:font>
  <w:font w:name="font79">
    <w:charset w:val="EE"/>
    <w:family w:val="auto"/>
    <w:pitch w:val="variable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23CD" w:rsidRDefault="00A123CD" w:rsidP="00A123CD">
      <w:pPr>
        <w:spacing w:line="240" w:lineRule="auto"/>
      </w:pPr>
      <w:r>
        <w:separator/>
      </w:r>
    </w:p>
  </w:footnote>
  <w:footnote w:type="continuationSeparator" w:id="0">
    <w:p w:rsidR="00A123CD" w:rsidRDefault="00A123CD" w:rsidP="00A123CD">
      <w:pPr>
        <w:spacing w:line="240" w:lineRule="auto"/>
      </w:pPr>
      <w:r>
        <w:continuationSeparator/>
      </w:r>
    </w:p>
  </w:footnote>
  <w:footnote w:id="1">
    <w:p w:rsidR="00A123CD" w:rsidRDefault="00A123CD" w:rsidP="00A123CD">
      <w:pPr>
        <w:pStyle w:val="Tekstprzypisudolnego"/>
        <w:ind w:left="0" w:firstLine="0"/>
      </w:pPr>
      <w:r w:rsidRPr="007A0BAA">
        <w:rPr>
          <w:rStyle w:val="Odwoanieprzypisudolnego"/>
          <w:sz w:val="24"/>
        </w:rPr>
        <w:footnoteRef/>
      </w:r>
      <w:r w:rsidRPr="007A0BAA">
        <w:rPr>
          <w:rFonts w:eastAsia="Times New Roman"/>
          <w:i/>
          <w:sz w:val="18"/>
          <w:lang w:eastAsia="ar-SA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C5B6693A"/>
    <w:styleLink w:val="Styl115"/>
    <w:lvl w:ilvl="0">
      <w:start w:val="1"/>
      <w:numFmt w:val="bullet"/>
      <w:pStyle w:val="Listapunktowana"/>
      <w:lvlText w:val=""/>
      <w:lvlJc w:val="left"/>
      <w:pPr>
        <w:tabs>
          <w:tab w:val="num" w:pos="207"/>
        </w:tabs>
        <w:ind w:left="207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8"/>
    <w:multiLevelType w:val="multilevel"/>
    <w:tmpl w:val="BC549752"/>
    <w:name w:val="WW8Num10"/>
    <w:styleLink w:val="Styl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Times New Roman"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236"/>
        </w:tabs>
        <w:ind w:left="644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11"/>
    <w:multiLevelType w:val="multilevel"/>
    <w:tmpl w:val="2CF06976"/>
    <w:name w:val="WW8Num20"/>
    <w:styleLink w:val="Styl2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Times New Roman" w:hint="default"/>
        <w:b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ind w:left="1156" w:hanging="360"/>
      </w:pPr>
    </w:lvl>
    <w:lvl w:ilvl="2" w:tentative="1">
      <w:start w:val="1"/>
      <w:numFmt w:val="lowerRoman"/>
      <w:lvlText w:val="%3."/>
      <w:lvlJc w:val="right"/>
      <w:pPr>
        <w:ind w:left="1876" w:hanging="180"/>
      </w:pPr>
    </w:lvl>
    <w:lvl w:ilvl="3" w:tentative="1">
      <w:start w:val="1"/>
      <w:numFmt w:val="decimal"/>
      <w:lvlText w:val="%4."/>
      <w:lvlJc w:val="left"/>
      <w:pPr>
        <w:ind w:left="2596" w:hanging="360"/>
      </w:pPr>
    </w:lvl>
    <w:lvl w:ilvl="4" w:tentative="1">
      <w:start w:val="1"/>
      <w:numFmt w:val="lowerLetter"/>
      <w:lvlText w:val="%5."/>
      <w:lvlJc w:val="left"/>
      <w:pPr>
        <w:ind w:left="3316" w:hanging="360"/>
      </w:pPr>
    </w:lvl>
    <w:lvl w:ilvl="5" w:tentative="1">
      <w:start w:val="1"/>
      <w:numFmt w:val="lowerRoman"/>
      <w:lvlText w:val="%6."/>
      <w:lvlJc w:val="right"/>
      <w:pPr>
        <w:ind w:left="4036" w:hanging="180"/>
      </w:pPr>
    </w:lvl>
    <w:lvl w:ilvl="6" w:tentative="1">
      <w:start w:val="1"/>
      <w:numFmt w:val="decimal"/>
      <w:lvlText w:val="%7."/>
      <w:lvlJc w:val="left"/>
      <w:pPr>
        <w:ind w:left="4756" w:hanging="360"/>
      </w:pPr>
    </w:lvl>
    <w:lvl w:ilvl="7" w:tentative="1">
      <w:start w:val="1"/>
      <w:numFmt w:val="lowerLetter"/>
      <w:lvlText w:val="%8."/>
      <w:lvlJc w:val="left"/>
      <w:pPr>
        <w:ind w:left="5476" w:hanging="360"/>
      </w:pPr>
    </w:lvl>
    <w:lvl w:ilvl="8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 w15:restartNumberingAfterBreak="0">
    <w:nsid w:val="0000001C"/>
    <w:multiLevelType w:val="multilevel"/>
    <w:tmpl w:val="745672BA"/>
    <w:name w:val="WW8Num32"/>
    <w:styleLink w:val="WWNum14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  <w:rPr>
        <w:rFonts w:hint="default"/>
        <w:color w:val="000000"/>
        <w:sz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48" w:hanging="360"/>
      </w:pPr>
      <w:rPr>
        <w:rFonts w:ascii="Times New Roman" w:hAnsi="Times New Roman" w:cs="Times New Roman" w:hint="default"/>
        <w:b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048" w:hanging="360"/>
      </w:pPr>
      <w:rPr>
        <w:rFonts w:ascii="Cambria" w:hAnsi="Cambria" w:cs="Times New Roman" w:hint="default"/>
        <w:b w:val="0"/>
        <w:i w:val="0"/>
        <w:i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8" w15:restartNumberingAfterBreak="0">
    <w:nsid w:val="00000020"/>
    <w:multiLevelType w:val="singleLevel"/>
    <w:tmpl w:val="8B2E085C"/>
    <w:name w:val="WW8Num38"/>
    <w:styleLink w:val="WWNum2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Times New Roman" w:hint="default"/>
        <w:b w:val="0"/>
        <w:color w:val="000000"/>
        <w:sz w:val="22"/>
        <w:szCs w:val="22"/>
        <w:lang w:eastAsia="pl-PL"/>
      </w:rPr>
    </w:lvl>
  </w:abstractNum>
  <w:abstractNum w:abstractNumId="9" w15:restartNumberingAfterBreak="0">
    <w:nsid w:val="059D0AC5"/>
    <w:multiLevelType w:val="multilevel"/>
    <w:tmpl w:val="D7C0672C"/>
    <w:styleLink w:val="WWNum45"/>
    <w:lvl w:ilvl="0">
      <w:start w:val="1"/>
      <w:numFmt w:val="decimal"/>
      <w:lvlText w:val="%1."/>
      <w:lvlJc w:val="left"/>
      <w:rPr>
        <w:b w:val="0"/>
        <w:i w:val="0"/>
      </w:rPr>
    </w:lvl>
    <w:lvl w:ilvl="1">
      <w:numFmt w:val="bullet"/>
      <w:lvlText w:val=""/>
      <w:lvlJc w:val="left"/>
      <w:rPr>
        <w:rFonts w:ascii="Symbol" w:hAnsi="Symbol"/>
        <w:b w:val="0"/>
        <w:i w:val="0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 w15:restartNumberingAfterBreak="0">
    <w:nsid w:val="076D2078"/>
    <w:multiLevelType w:val="hybridMultilevel"/>
    <w:tmpl w:val="98BAC2F2"/>
    <w:styleLink w:val="WWNum231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0AE804E3"/>
    <w:multiLevelType w:val="hybridMultilevel"/>
    <w:tmpl w:val="AC26D63E"/>
    <w:styleLink w:val="Styl23"/>
    <w:lvl w:ilvl="0" w:tplc="7FB6E8A6">
      <w:start w:val="1"/>
      <w:numFmt w:val="decimal"/>
      <w:lvlText w:val="%1."/>
      <w:lvlJc w:val="left"/>
      <w:pPr>
        <w:ind w:left="720" w:hanging="360"/>
      </w:pPr>
      <w:rPr>
        <w:rFonts w:ascii="Cambria" w:hAnsi="Cambria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79613F"/>
    <w:multiLevelType w:val="multilevel"/>
    <w:tmpl w:val="BC5497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Times New Roman"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236"/>
        </w:tabs>
        <w:ind w:left="644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DE36275"/>
    <w:multiLevelType w:val="hybridMultilevel"/>
    <w:tmpl w:val="BF7A3AEE"/>
    <w:styleLink w:val="WWNum11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E94377"/>
    <w:multiLevelType w:val="hybridMultilevel"/>
    <w:tmpl w:val="552269A6"/>
    <w:name w:val="WW8Num202"/>
    <w:lvl w:ilvl="0" w:tplc="CA3845C0">
      <w:start w:val="2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5762E1"/>
    <w:multiLevelType w:val="hybridMultilevel"/>
    <w:tmpl w:val="98BC1062"/>
    <w:styleLink w:val="WWNum322"/>
    <w:lvl w:ilvl="0" w:tplc="ECC872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FF21A9"/>
    <w:multiLevelType w:val="hybridMultilevel"/>
    <w:tmpl w:val="21A6698A"/>
    <w:styleLink w:val="WWNum233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1EB82A1C"/>
    <w:multiLevelType w:val="multilevel"/>
    <w:tmpl w:val="4FE0A0F4"/>
    <w:styleLink w:val="Styl1"/>
    <w:lvl w:ilvl="0">
      <w:start w:val="2"/>
      <w:numFmt w:val="decimal"/>
      <w:lvlText w:val="%1.3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decimal"/>
      <w:lvlRestart w:val="0"/>
      <w:lvlText w:val="%1.2.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22B66A64"/>
    <w:multiLevelType w:val="multilevel"/>
    <w:tmpl w:val="2D961D78"/>
    <w:styleLink w:val="Styl2"/>
    <w:lvl w:ilvl="0">
      <w:start w:val="1"/>
      <w:numFmt w:val="decimal"/>
      <w:lvlText w:val="§%1"/>
      <w:lvlJc w:val="left"/>
      <w:pPr>
        <w:ind w:left="720" w:hanging="360"/>
      </w:pPr>
      <w:rPr>
        <w:rFonts w:ascii="Garamond" w:hAnsi="Garamond" w:hint="default"/>
        <w:b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22E44180"/>
    <w:multiLevelType w:val="multilevel"/>
    <w:tmpl w:val="0902E8B4"/>
    <w:styleLink w:val="WWNum453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24A32751"/>
    <w:multiLevelType w:val="hybridMultilevel"/>
    <w:tmpl w:val="769822C4"/>
    <w:styleLink w:val="Styl1141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hint="default"/>
        <w:b w:val="0"/>
        <w:i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259454C1"/>
    <w:multiLevelType w:val="multilevel"/>
    <w:tmpl w:val="299C915C"/>
    <w:styleLink w:val="Styl15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2" w15:restartNumberingAfterBreak="0">
    <w:nsid w:val="2AF663AF"/>
    <w:multiLevelType w:val="multilevel"/>
    <w:tmpl w:val="50B0FEDC"/>
    <w:styleLink w:val="WWNum23121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C3407B0"/>
    <w:multiLevelType w:val="multilevel"/>
    <w:tmpl w:val="320686A8"/>
    <w:styleLink w:val="WWNum32"/>
    <w:lvl w:ilvl="0">
      <w:numFmt w:val="bullet"/>
      <w:lvlText w:val="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4" w15:restartNumberingAfterBreak="0">
    <w:nsid w:val="302128A1"/>
    <w:multiLevelType w:val="hybridMultilevel"/>
    <w:tmpl w:val="D088A0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C70CF5"/>
    <w:multiLevelType w:val="hybridMultilevel"/>
    <w:tmpl w:val="C1766FFC"/>
    <w:styleLink w:val="Styl21"/>
    <w:lvl w:ilvl="0" w:tplc="7B26D48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D32DAC"/>
    <w:multiLevelType w:val="hybridMultilevel"/>
    <w:tmpl w:val="B70A97D2"/>
    <w:styleLink w:val="Styl1132"/>
    <w:lvl w:ilvl="0" w:tplc="EC9262DE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1319EE"/>
    <w:multiLevelType w:val="hybridMultilevel"/>
    <w:tmpl w:val="1C460278"/>
    <w:styleLink w:val="WWNum233"/>
    <w:lvl w:ilvl="0" w:tplc="377AD042">
      <w:start w:val="1"/>
      <w:numFmt w:val="decimal"/>
      <w:lvlText w:val="%1)"/>
      <w:lvlJc w:val="left"/>
      <w:pPr>
        <w:ind w:left="144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3EB44A3D"/>
    <w:multiLevelType w:val="hybridMultilevel"/>
    <w:tmpl w:val="DBC4A778"/>
    <w:styleLink w:val="WWNum1124"/>
    <w:lvl w:ilvl="0" w:tplc="4B9AD19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E45298"/>
    <w:multiLevelType w:val="hybridMultilevel"/>
    <w:tmpl w:val="6630B20E"/>
    <w:styleLink w:val="Styl2121"/>
    <w:lvl w:ilvl="0" w:tplc="6762ACB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F12B3C"/>
    <w:multiLevelType w:val="hybridMultilevel"/>
    <w:tmpl w:val="6EAC40D0"/>
    <w:styleLink w:val="WWNum13"/>
    <w:lvl w:ilvl="0" w:tplc="E3827DE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424660"/>
    <w:multiLevelType w:val="hybridMultilevel"/>
    <w:tmpl w:val="C42451AA"/>
    <w:styleLink w:val="Styl11"/>
    <w:lvl w:ilvl="0" w:tplc="54B888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713452"/>
    <w:multiLevelType w:val="singleLevel"/>
    <w:tmpl w:val="3B8CC7EA"/>
    <w:name w:val="Tiret 1"/>
    <w:styleLink w:val="WWNum323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3" w15:restartNumberingAfterBreak="0">
    <w:nsid w:val="443F7209"/>
    <w:multiLevelType w:val="hybridMultilevel"/>
    <w:tmpl w:val="0BBEDAD4"/>
    <w:styleLink w:val="WWNum4521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83233E8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03501A"/>
    <w:multiLevelType w:val="hybridMultilevel"/>
    <w:tmpl w:val="8A3CC896"/>
    <w:styleLink w:val="WWNum113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8A8280">
      <w:start w:val="26"/>
      <w:numFmt w:val="decimal"/>
      <w:lvlText w:val="%3)"/>
      <w:lvlJc w:val="left"/>
      <w:pPr>
        <w:ind w:left="3105" w:hanging="4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B787308"/>
    <w:multiLevelType w:val="multilevel"/>
    <w:tmpl w:val="8C24AFFA"/>
    <w:styleLink w:val="WWNum1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6" w15:restartNumberingAfterBreak="0">
    <w:nsid w:val="55584E8E"/>
    <w:multiLevelType w:val="multilevel"/>
    <w:tmpl w:val="5462BC2C"/>
    <w:styleLink w:val="Styl11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2160" w:hanging="360"/>
      </w:pPr>
      <w:rPr>
        <w:rFonts w:ascii="Cambria" w:eastAsiaTheme="minorHAnsi" w:hAnsi="Cambria" w:cs="Times New Roman" w:hint="default"/>
      </w:rPr>
    </w:lvl>
    <w:lvl w:ilvl="2">
      <w:start w:val="33"/>
      <w:numFmt w:val="decimal"/>
      <w:lvlText w:val="%3)"/>
      <w:lvlJc w:val="left"/>
      <w:pPr>
        <w:ind w:left="3105" w:hanging="405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60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5AD1A9A"/>
    <w:multiLevelType w:val="hybridMultilevel"/>
    <w:tmpl w:val="58F05F4E"/>
    <w:styleLink w:val="WWNum3221"/>
    <w:lvl w:ilvl="0" w:tplc="AA2E52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3C584A"/>
    <w:multiLevelType w:val="multilevel"/>
    <w:tmpl w:val="2F66A916"/>
    <w:lvl w:ilvl="0">
      <w:start w:val="1"/>
      <w:numFmt w:val="decimal"/>
      <w:pStyle w:val="Listanumerowana"/>
      <w:lvlText w:val="%1"/>
      <w:lvlJc w:val="left"/>
      <w:pPr>
        <w:tabs>
          <w:tab w:val="num" w:pos="567"/>
        </w:tabs>
        <w:ind w:left="567" w:hanging="567"/>
      </w:pPr>
      <w:rPr>
        <w:rFonts w:cs="Times New Roman"/>
        <w:b w:val="0"/>
        <w:i w:val="0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2">
      <w:start w:val="1"/>
      <w:numFmt w:val="lowerRoman"/>
      <w:lvlText w:val="(%3)"/>
      <w:lvlJc w:val="left"/>
      <w:pPr>
        <w:tabs>
          <w:tab w:val="num" w:pos="1854"/>
        </w:tabs>
        <w:ind w:left="1701" w:hanging="567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9" w15:restartNumberingAfterBreak="0">
    <w:nsid w:val="5CA31A15"/>
    <w:multiLevelType w:val="singleLevel"/>
    <w:tmpl w:val="CB981644"/>
    <w:name w:val="Tiret 0"/>
    <w:styleLink w:val="Styl1151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0" w15:restartNumberingAfterBreak="0">
    <w:nsid w:val="5D07237C"/>
    <w:multiLevelType w:val="hybridMultilevel"/>
    <w:tmpl w:val="D0141492"/>
    <w:styleLink w:val="WWNum112"/>
    <w:lvl w:ilvl="0" w:tplc="04150011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445B64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sz w:val="22"/>
        <w:szCs w:val="22"/>
      </w:rPr>
    </w:lvl>
    <w:lvl w:ilvl="2" w:tplc="952C223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587DB6"/>
    <w:multiLevelType w:val="hybridMultilevel"/>
    <w:tmpl w:val="0A62C026"/>
    <w:lvl w:ilvl="0" w:tplc="406E1C16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 w:tplc="ED9614B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  <w:sz w:val="22"/>
        <w:szCs w:val="22"/>
      </w:rPr>
    </w:lvl>
    <w:lvl w:ilvl="2" w:tplc="3D5EBB2C">
      <w:start w:val="2"/>
      <w:numFmt w:val="decimal"/>
      <w:lvlText w:val="%3)"/>
      <w:lvlJc w:val="left"/>
      <w:pPr>
        <w:ind w:left="2548" w:hanging="360"/>
      </w:pPr>
      <w:rPr>
        <w:rFonts w:hint="default"/>
        <w:b/>
      </w:rPr>
    </w:lvl>
    <w:lvl w:ilvl="3" w:tplc="10F87AAA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b w:val="0"/>
      </w:rPr>
    </w:lvl>
    <w:lvl w:ilvl="4" w:tplc="B66C054C">
      <w:start w:val="1"/>
      <w:numFmt w:val="upperLetter"/>
      <w:lvlText w:val="%5."/>
      <w:lvlJc w:val="left"/>
      <w:pPr>
        <w:ind w:left="3808" w:hanging="360"/>
      </w:pPr>
      <w:rPr>
        <w:rFonts w:hint="default"/>
        <w:b w:val="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2" w15:restartNumberingAfterBreak="0">
    <w:nsid w:val="63BE2A01"/>
    <w:multiLevelType w:val="hybridMultilevel"/>
    <w:tmpl w:val="9DB6B4AC"/>
    <w:styleLink w:val="Styl161"/>
    <w:lvl w:ilvl="0" w:tplc="DF929B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0475D9"/>
    <w:multiLevelType w:val="hybridMultilevel"/>
    <w:tmpl w:val="387EC28A"/>
    <w:styleLink w:val="WWNum2313"/>
    <w:lvl w:ilvl="0" w:tplc="DB34101E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2355"/>
        </w:tabs>
        <w:ind w:left="235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75"/>
        </w:tabs>
        <w:ind w:left="3075" w:hanging="180"/>
      </w:pPr>
    </w:lvl>
    <w:lvl w:ilvl="3" w:tplc="0415000F">
      <w:start w:val="1"/>
      <w:numFmt w:val="decimal"/>
      <w:lvlText w:val="%4."/>
      <w:lvlJc w:val="left"/>
      <w:pPr>
        <w:tabs>
          <w:tab w:val="num" w:pos="3795"/>
        </w:tabs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15"/>
        </w:tabs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35"/>
        </w:tabs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55"/>
        </w:tabs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75"/>
        </w:tabs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95"/>
        </w:tabs>
        <w:ind w:left="7395" w:hanging="180"/>
      </w:pPr>
    </w:lvl>
  </w:abstractNum>
  <w:abstractNum w:abstractNumId="44" w15:restartNumberingAfterBreak="0">
    <w:nsid w:val="66064344"/>
    <w:multiLevelType w:val="hybridMultilevel"/>
    <w:tmpl w:val="A20E9448"/>
    <w:lvl w:ilvl="0" w:tplc="F52EA75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8997629"/>
    <w:multiLevelType w:val="hybridMultilevel"/>
    <w:tmpl w:val="CBBED6D2"/>
    <w:styleLink w:val="Styl231"/>
    <w:lvl w:ilvl="0" w:tplc="B7523692">
      <w:start w:val="4"/>
      <w:numFmt w:val="decimal"/>
      <w:lvlText w:val="%1."/>
      <w:lvlJc w:val="left"/>
      <w:pPr>
        <w:ind w:left="1080" w:hanging="360"/>
      </w:pPr>
      <w:rPr>
        <w:rFonts w:ascii="Cambria" w:eastAsiaTheme="minorHAnsi" w:hAnsi="Cambria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252796"/>
    <w:multiLevelType w:val="multilevel"/>
    <w:tmpl w:val="C9ECEAE0"/>
    <w:styleLink w:val="WWNum23"/>
    <w:lvl w:ilvl="0">
      <w:start w:val="1"/>
      <w:numFmt w:val="decimal"/>
      <w:lvlText w:val="%1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  <w:bCs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  <w:bCs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  <w:bCs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  <w:bCs/>
      </w:rPr>
    </w:lvl>
  </w:abstractNum>
  <w:abstractNum w:abstractNumId="47" w15:restartNumberingAfterBreak="0">
    <w:nsid w:val="6D3F6AD8"/>
    <w:multiLevelType w:val="singleLevel"/>
    <w:tmpl w:val="0415000F"/>
    <w:styleLink w:val="WWNum452"/>
    <w:lvl w:ilvl="0">
      <w:start w:val="1"/>
      <w:numFmt w:val="decimal"/>
      <w:pStyle w:val="Tekstpodstawowy"/>
      <w:lvlText w:val="%1."/>
      <w:lvlJc w:val="left"/>
      <w:pPr>
        <w:ind w:left="720" w:hanging="360"/>
      </w:pPr>
    </w:lvl>
  </w:abstractNum>
  <w:abstractNum w:abstractNumId="48" w15:restartNumberingAfterBreak="0">
    <w:nsid w:val="710C3731"/>
    <w:multiLevelType w:val="hybridMultilevel"/>
    <w:tmpl w:val="873C77DE"/>
    <w:styleLink w:val="Styl171"/>
    <w:lvl w:ilvl="0" w:tplc="04150011">
      <w:start w:val="1"/>
      <w:numFmt w:val="decimal"/>
      <w:lvlText w:val="%1)"/>
      <w:lvlJc w:val="left"/>
      <w:pPr>
        <w:ind w:left="9008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1D94F5D"/>
    <w:multiLevelType w:val="hybridMultilevel"/>
    <w:tmpl w:val="477A6644"/>
    <w:styleLink w:val="Styl152"/>
    <w:lvl w:ilvl="0" w:tplc="961049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2323332"/>
    <w:multiLevelType w:val="multilevel"/>
    <w:tmpl w:val="84E2622C"/>
    <w:styleLink w:val="WWNum231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4105C9C"/>
    <w:multiLevelType w:val="hybridMultilevel"/>
    <w:tmpl w:val="B568FBA6"/>
    <w:styleLink w:val="WWNum132"/>
    <w:lvl w:ilvl="0" w:tplc="ABAA30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4FE11E0"/>
    <w:multiLevelType w:val="hybridMultilevel"/>
    <w:tmpl w:val="F77E2D58"/>
    <w:styleLink w:val="Styl18"/>
    <w:lvl w:ilvl="0" w:tplc="04150011">
      <w:start w:val="1"/>
      <w:numFmt w:val="decimal"/>
      <w:lvlText w:val="%1)"/>
      <w:lvlJc w:val="left"/>
      <w:pPr>
        <w:ind w:left="9008" w:hanging="360"/>
      </w:pPr>
    </w:lvl>
    <w:lvl w:ilvl="1" w:tplc="FB489772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66A008A"/>
    <w:multiLevelType w:val="hybridMultilevel"/>
    <w:tmpl w:val="5462BC2C"/>
    <w:styleLink w:val="Styl113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8724DA30">
      <w:start w:val="1"/>
      <w:numFmt w:val="decimal"/>
      <w:lvlText w:val="%2."/>
      <w:lvlJc w:val="left"/>
      <w:pPr>
        <w:ind w:left="2160" w:hanging="360"/>
      </w:pPr>
      <w:rPr>
        <w:rFonts w:ascii="Cambria" w:eastAsiaTheme="minorHAnsi" w:hAnsi="Cambria" w:cs="Times New Roman" w:hint="default"/>
      </w:rPr>
    </w:lvl>
    <w:lvl w:ilvl="2" w:tplc="51F0CE8E">
      <w:start w:val="33"/>
      <w:numFmt w:val="decimal"/>
      <w:lvlText w:val="%3)"/>
      <w:lvlJc w:val="left"/>
      <w:pPr>
        <w:ind w:left="3105" w:hanging="405"/>
      </w:pPr>
      <w:rPr>
        <w:rFonts w:hint="default"/>
      </w:rPr>
    </w:lvl>
    <w:lvl w:ilvl="3" w:tplc="5EA6704E">
      <w:start w:val="1"/>
      <w:numFmt w:val="lowerLetter"/>
      <w:lvlText w:val="%4)"/>
      <w:lvlJc w:val="left"/>
      <w:pPr>
        <w:ind w:left="360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7A0444BB"/>
    <w:multiLevelType w:val="multilevel"/>
    <w:tmpl w:val="E876ABDE"/>
    <w:lvl w:ilvl="0">
      <w:start w:val="1"/>
      <w:numFmt w:val="decimal"/>
      <w:pStyle w:val="siwz1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7C2A3ACF"/>
    <w:multiLevelType w:val="hybridMultilevel"/>
    <w:tmpl w:val="52B67932"/>
    <w:lvl w:ilvl="0" w:tplc="4E16228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Arial" w:hint="default"/>
        <w:b w:val="0"/>
      </w:rPr>
    </w:lvl>
    <w:lvl w:ilvl="1" w:tplc="7272026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CFDE173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8"/>
  </w:num>
  <w:num w:numId="2">
    <w:abstractNumId w:val="20"/>
  </w:num>
  <w:num w:numId="3">
    <w:abstractNumId w:val="33"/>
    <w:lvlOverride w:ilvl="0">
      <w:lvl w:ilvl="0" w:tplc="04150011">
        <w:start w:val="1"/>
        <w:numFmt w:val="decimal"/>
        <w:lvlText w:val="%1."/>
        <w:lvlJc w:val="left"/>
        <w:pPr>
          <w:ind w:left="4320" w:hanging="360"/>
        </w:pPr>
      </w:lvl>
    </w:lvlOverride>
    <w:lvlOverride w:ilvl="1">
      <w:lvl w:ilvl="1" w:tplc="983233E8">
        <w:start w:val="1"/>
        <w:numFmt w:val="decimal"/>
        <w:lvlText w:val="%2."/>
        <w:lvlJc w:val="left"/>
        <w:pPr>
          <w:ind w:left="5040" w:hanging="360"/>
        </w:pPr>
        <w:rPr>
          <w:rFonts w:ascii="Cambria" w:eastAsiaTheme="minorHAnsi" w:hAnsi="Cambria" w:cs="Times New Roman"/>
          <w:b w:val="0"/>
        </w:r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57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64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72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79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86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93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10080" w:hanging="180"/>
        </w:pPr>
      </w:lvl>
    </w:lvlOverride>
  </w:num>
  <w:num w:numId="4">
    <w:abstractNumId w:val="15"/>
    <w:lvlOverride w:ilvl="0">
      <w:lvl w:ilvl="0" w:tplc="ECC8725A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 w:val="0"/>
          <w:bCs/>
        </w:rPr>
      </w:lvl>
    </w:lvlOverride>
  </w:num>
  <w:num w:numId="5">
    <w:abstractNumId w:val="47"/>
  </w:num>
  <w:num w:numId="6">
    <w:abstractNumId w:val="53"/>
    <w:lvlOverride w:ilvl="0">
      <w:lvl w:ilvl="0" w:tplc="0415000F">
        <w:numFmt w:val="decimal"/>
        <w:lvlText w:val=""/>
        <w:lvlJc w:val="left"/>
      </w:lvl>
    </w:lvlOverride>
    <w:lvlOverride w:ilvl="1">
      <w:lvl w:ilvl="1" w:tplc="8724DA30">
        <w:start w:val="1"/>
        <w:numFmt w:val="decimal"/>
        <w:lvlText w:val="%2."/>
        <w:lvlJc w:val="left"/>
        <w:pPr>
          <w:ind w:left="2160" w:hanging="360"/>
        </w:pPr>
        <w:rPr>
          <w:rFonts w:ascii="Cambria" w:eastAsiaTheme="minorHAnsi" w:hAnsi="Cambria" w:cs="Times New Roman" w:hint="default"/>
          <w:b w:val="0"/>
          <w:sz w:val="22"/>
          <w:szCs w:val="22"/>
        </w:rPr>
      </w:lvl>
    </w:lvlOverride>
  </w:num>
  <w:num w:numId="7">
    <w:abstractNumId w:val="16"/>
  </w:num>
  <w:num w:numId="8">
    <w:abstractNumId w:val="11"/>
    <w:lvlOverride w:ilvl="0">
      <w:lvl w:ilvl="0" w:tplc="7FB6E8A6">
        <w:start w:val="1"/>
        <w:numFmt w:val="decimal"/>
        <w:lvlText w:val="%1."/>
        <w:lvlJc w:val="left"/>
        <w:pPr>
          <w:ind w:left="720" w:hanging="360"/>
        </w:pPr>
        <w:rPr>
          <w:rFonts w:ascii="Cambria" w:hAnsi="Cambria" w:cs="Times New Roman" w:hint="default"/>
          <w:b w:val="0"/>
          <w:sz w:val="22"/>
          <w:szCs w:val="22"/>
        </w:rPr>
      </w:lvl>
    </w:lvlOverride>
  </w:num>
  <w:num w:numId="9">
    <w:abstractNumId w:val="22"/>
    <w:lvlOverride w:ilvl="0">
      <w:lvl w:ilvl="0">
        <w:start w:val="1"/>
        <w:numFmt w:val="decimal"/>
        <w:lvlText w:val="%1)"/>
        <w:lvlJc w:val="left"/>
        <w:pPr>
          <w:ind w:left="1080" w:hanging="360"/>
        </w:pPr>
        <w:rPr>
          <w:rFonts w:hint="default"/>
        </w:rPr>
      </w:lvl>
    </w:lvlOverride>
  </w:num>
  <w:num w:numId="10">
    <w:abstractNumId w:val="27"/>
  </w:num>
  <w:num w:numId="11">
    <w:abstractNumId w:val="40"/>
    <w:lvlOverride w:ilvl="0">
      <w:lvl w:ilvl="0" w:tplc="04150011">
        <w:numFmt w:val="decimal"/>
        <w:lvlText w:val=""/>
        <w:lvlJc w:val="left"/>
      </w:lvl>
    </w:lvlOverride>
    <w:lvlOverride w:ilvl="1">
      <w:lvl w:ilvl="1" w:tplc="08445B64">
        <w:start w:val="1"/>
        <w:numFmt w:val="decimal"/>
        <w:lvlText w:val="%2."/>
        <w:lvlJc w:val="left"/>
        <w:pPr>
          <w:ind w:left="1440" w:hanging="360"/>
        </w:pPr>
        <w:rPr>
          <w:rFonts w:hint="default"/>
          <w:b w:val="0"/>
          <w:bCs w:val="0"/>
          <w:sz w:val="22"/>
          <w:szCs w:val="22"/>
        </w:rPr>
      </w:lvl>
    </w:lvlOverride>
  </w:num>
  <w:num w:numId="12">
    <w:abstractNumId w:val="10"/>
    <w:lvlOverride w:ilvl="0">
      <w:lvl w:ilvl="0" w:tplc="04150011">
        <w:start w:val="1"/>
        <w:numFmt w:val="decimal"/>
        <w:lvlText w:val="%1)"/>
        <w:lvlJc w:val="left"/>
        <w:pPr>
          <w:ind w:left="1429" w:hanging="360"/>
        </w:pPr>
      </w:lvl>
    </w:lvlOverride>
  </w:num>
  <w:num w:numId="13">
    <w:abstractNumId w:val="36"/>
  </w:num>
  <w:num w:numId="14">
    <w:abstractNumId w:val="52"/>
  </w:num>
  <w:num w:numId="15">
    <w:abstractNumId w:val="39"/>
    <w:lvlOverride w:ilvl="0">
      <w:startOverride w:val="1"/>
    </w:lvlOverride>
  </w:num>
  <w:num w:numId="16">
    <w:abstractNumId w:val="32"/>
    <w:lvlOverride w:ilvl="0">
      <w:startOverride w:val="1"/>
    </w:lvlOverride>
  </w:num>
  <w:num w:numId="17">
    <w:abstractNumId w:val="19"/>
  </w:num>
  <w:num w:numId="18">
    <w:abstractNumId w:val="54"/>
  </w:num>
  <w:num w:numId="19">
    <w:abstractNumId w:val="5"/>
  </w:num>
  <w:num w:numId="20">
    <w:abstractNumId w:val="6"/>
  </w:num>
  <w:num w:numId="21">
    <w:abstractNumId w:val="7"/>
  </w:num>
  <w:num w:numId="22">
    <w:abstractNumId w:val="8"/>
  </w:num>
  <w:num w:numId="23">
    <w:abstractNumId w:val="34"/>
  </w:num>
  <w:num w:numId="24">
    <w:abstractNumId w:val="43"/>
  </w:num>
  <w:num w:numId="25">
    <w:abstractNumId w:val="44"/>
  </w:num>
  <w:num w:numId="26">
    <w:abstractNumId w:val="1"/>
  </w:num>
  <w:num w:numId="27">
    <w:abstractNumId w:val="2"/>
  </w:num>
  <w:num w:numId="28">
    <w:abstractNumId w:val="3"/>
  </w:num>
  <w:num w:numId="29">
    <w:abstractNumId w:val="4"/>
  </w:num>
  <w:num w:numId="30">
    <w:abstractNumId w:val="24"/>
  </w:num>
  <w:num w:numId="31">
    <w:abstractNumId w:val="31"/>
  </w:num>
  <w:num w:numId="32">
    <w:abstractNumId w:val="17"/>
  </w:num>
  <w:num w:numId="33">
    <w:abstractNumId w:val="0"/>
  </w:num>
  <w:num w:numId="34">
    <w:abstractNumId w:val="23"/>
  </w:num>
  <w:num w:numId="35">
    <w:abstractNumId w:val="9"/>
  </w:num>
  <w:num w:numId="36">
    <w:abstractNumId w:val="38"/>
  </w:num>
  <w:num w:numId="37">
    <w:abstractNumId w:val="18"/>
  </w:num>
  <w:num w:numId="38">
    <w:abstractNumId w:val="25"/>
  </w:num>
  <w:num w:numId="39">
    <w:abstractNumId w:val="35"/>
  </w:num>
  <w:num w:numId="40">
    <w:abstractNumId w:val="46"/>
  </w:num>
  <w:num w:numId="41">
    <w:abstractNumId w:val="13"/>
  </w:num>
  <w:num w:numId="42">
    <w:abstractNumId w:val="50"/>
  </w:num>
  <w:num w:numId="43">
    <w:abstractNumId w:val="41"/>
  </w:num>
  <w:num w:numId="44">
    <w:abstractNumId w:val="55"/>
  </w:num>
  <w:num w:numId="45">
    <w:abstractNumId w:val="45"/>
  </w:num>
  <w:num w:numId="46">
    <w:abstractNumId w:val="37"/>
  </w:num>
  <w:num w:numId="47">
    <w:abstractNumId w:val="49"/>
  </w:num>
  <w:num w:numId="48">
    <w:abstractNumId w:val="29"/>
  </w:num>
  <w:num w:numId="49">
    <w:abstractNumId w:val="51"/>
  </w:num>
  <w:num w:numId="50">
    <w:abstractNumId w:val="42"/>
    <w:lvlOverride w:ilvl="0">
      <w:lvl w:ilvl="0" w:tplc="DF929B74">
        <w:start w:val="1"/>
        <w:numFmt w:val="decimal"/>
        <w:lvlText w:val="%1."/>
        <w:lvlJc w:val="left"/>
        <w:pPr>
          <w:ind w:left="720" w:hanging="360"/>
        </w:pPr>
        <w:rPr>
          <w:b w:val="0"/>
        </w:rPr>
      </w:lvl>
    </w:lvlOverride>
  </w:num>
  <w:num w:numId="51">
    <w:abstractNumId w:val="28"/>
    <w:lvlOverride w:ilvl="0">
      <w:lvl w:ilvl="0" w:tplc="4B9AD194">
        <w:start w:val="1"/>
        <w:numFmt w:val="decimal"/>
        <w:lvlText w:val="%1."/>
        <w:lvlJc w:val="left"/>
        <w:pPr>
          <w:ind w:left="720" w:hanging="360"/>
        </w:pPr>
        <w:rPr>
          <w:b w:val="0"/>
        </w:rPr>
      </w:lvl>
    </w:lvlOverride>
  </w:num>
  <w:num w:numId="52">
    <w:abstractNumId w:val="26"/>
  </w:num>
  <w:num w:numId="53">
    <w:abstractNumId w:val="21"/>
  </w:num>
  <w:num w:numId="54">
    <w:abstractNumId w:val="30"/>
  </w:num>
  <w:num w:numId="55">
    <w:abstractNumId w:val="12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3CD"/>
    <w:rsid w:val="003864D8"/>
    <w:rsid w:val="0086208B"/>
    <w:rsid w:val="009A4FDD"/>
    <w:rsid w:val="00A123CD"/>
    <w:rsid w:val="00C41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660891-78C9-4DF9-9D0F-02562C122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Theme="minorHAnsi" w:hAnsi="Cambria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iPriority="0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iPriority="0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aliases w:val="Topic Heading 1,H1,h1,Level 1,Heading 1 Char"/>
    <w:basedOn w:val="Normalny"/>
    <w:next w:val="Normalny"/>
    <w:link w:val="Nagwek1Znak"/>
    <w:qFormat/>
    <w:rsid w:val="00A123CD"/>
    <w:pPr>
      <w:keepNext/>
      <w:keepLines/>
      <w:spacing w:before="24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link w:val="Nagwek2Znak"/>
    <w:qFormat/>
    <w:rsid w:val="00A123CD"/>
    <w:pPr>
      <w:keepNext/>
      <w:tabs>
        <w:tab w:val="num" w:pos="576"/>
      </w:tabs>
      <w:suppressAutoHyphens/>
      <w:spacing w:line="240" w:lineRule="auto"/>
      <w:ind w:left="576" w:hanging="576"/>
      <w:jc w:val="center"/>
      <w:outlineLvl w:val="1"/>
    </w:pPr>
    <w:rPr>
      <w:rFonts w:ascii="Arial Narrow" w:eastAsia="Times New Roman" w:hAnsi="Arial Narrow" w:cs="Times New Roman"/>
      <w:b/>
      <w:sz w:val="21"/>
      <w:szCs w:val="20"/>
      <w:lang w:eastAsia="ar-SA"/>
    </w:rPr>
  </w:style>
  <w:style w:type="paragraph" w:styleId="Nagwek3">
    <w:name w:val="heading 3"/>
    <w:aliases w:val="H3-Heading 3,3,l3.3,h3,l3,list 3,Naglówek 3,Topic Sub Heading,H3,L3,Heading 3."/>
    <w:basedOn w:val="Normalny"/>
    <w:next w:val="Normalny"/>
    <w:link w:val="Nagwek3Znak"/>
    <w:unhideWhenUsed/>
    <w:qFormat/>
    <w:rsid w:val="00A123CD"/>
    <w:pPr>
      <w:keepNext/>
      <w:keepLines/>
      <w:spacing w:before="40" w:line="259" w:lineRule="auto"/>
      <w:jc w:val="left"/>
      <w:outlineLvl w:val="2"/>
    </w:pPr>
    <w:rPr>
      <w:rFonts w:eastAsia="Times New Roman" w:cs="Times New Roman"/>
      <w:b/>
      <w:bCs/>
      <w:color w:val="4F81BD"/>
    </w:rPr>
  </w:style>
  <w:style w:type="paragraph" w:styleId="Nagwek4">
    <w:name w:val="heading 4"/>
    <w:basedOn w:val="Normalny"/>
    <w:next w:val="Normalny"/>
    <w:link w:val="Nagwek4Znak"/>
    <w:qFormat/>
    <w:rsid w:val="00A123CD"/>
    <w:pPr>
      <w:keepNext/>
      <w:tabs>
        <w:tab w:val="num" w:pos="2880"/>
      </w:tabs>
      <w:spacing w:before="240" w:after="120" w:line="240" w:lineRule="auto"/>
      <w:ind w:left="2160"/>
      <w:outlineLvl w:val="3"/>
    </w:pPr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A123CD"/>
    <w:pPr>
      <w:keepNext/>
      <w:tabs>
        <w:tab w:val="num" w:pos="1008"/>
      </w:tabs>
      <w:suppressAutoHyphens/>
      <w:spacing w:line="240" w:lineRule="auto"/>
      <w:ind w:left="720"/>
      <w:jc w:val="left"/>
      <w:outlineLvl w:val="4"/>
    </w:pPr>
    <w:rPr>
      <w:rFonts w:ascii="Arial" w:eastAsia="Times New Roman" w:hAnsi="Arial" w:cs="Times New Roman"/>
      <w:b/>
      <w:sz w:val="20"/>
      <w:szCs w:val="20"/>
      <w:lang w:val="cs-CZ" w:eastAsia="ar-SA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A123CD"/>
    <w:pPr>
      <w:keepNext/>
      <w:tabs>
        <w:tab w:val="num" w:pos="3960"/>
      </w:tabs>
      <w:spacing w:before="120" w:line="240" w:lineRule="auto"/>
      <w:ind w:left="3600"/>
      <w:outlineLvl w:val="5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A123CD"/>
    <w:pPr>
      <w:keepNext/>
      <w:tabs>
        <w:tab w:val="num" w:pos="4680"/>
      </w:tabs>
      <w:spacing w:before="120" w:line="240" w:lineRule="auto"/>
      <w:ind w:left="4320"/>
      <w:outlineLvl w:val="6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A123CD"/>
    <w:pPr>
      <w:keepNext/>
      <w:tabs>
        <w:tab w:val="num" w:pos="5400"/>
      </w:tabs>
      <w:spacing w:before="120" w:line="240" w:lineRule="auto"/>
      <w:ind w:left="5040"/>
      <w:outlineLvl w:val="7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A123CD"/>
    <w:pPr>
      <w:tabs>
        <w:tab w:val="num" w:pos="6120"/>
      </w:tabs>
      <w:spacing w:before="240" w:after="60" w:line="240" w:lineRule="auto"/>
      <w:ind w:left="5760"/>
      <w:outlineLvl w:val="8"/>
    </w:pPr>
    <w:rPr>
      <w:rFonts w:ascii="Arial" w:eastAsia="Times New Roman" w:hAnsi="Arial" w:cs="Times New Roman"/>
      <w:b/>
      <w:i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opic Heading 1 Znak,H1 Znak,h1 Znak,Level 1 Znak,Heading 1 Char Znak"/>
    <w:basedOn w:val="Domylnaczcionkaakapitu"/>
    <w:link w:val="Nagwek1"/>
    <w:rsid w:val="00A123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aliases w:val="Topic Heading Znak,sh Znak,Section heading Znak,sh2 Znak,sh3 Znak,sh4 Znak,sh5 Znak,sh6 Znak,sh7 Znak,sh1 Znak,sh8 Znak,sh9 Znak,sh10 Znak,sh11 Znak,sh12 Znak,sh13 Znak,sh14 Znak,sh15 Znak,sh16 Znak,sh17 Znak,sh18 Znak,sh19 Znak"/>
    <w:basedOn w:val="Domylnaczcionkaakapitu"/>
    <w:link w:val="Nagwek2"/>
    <w:rsid w:val="00A123CD"/>
    <w:rPr>
      <w:rFonts w:ascii="Arial Narrow" w:eastAsia="Times New Roman" w:hAnsi="Arial Narrow" w:cs="Times New Roman"/>
      <w:b/>
      <w:sz w:val="21"/>
      <w:szCs w:val="20"/>
      <w:lang w:eastAsia="ar-SA"/>
    </w:rPr>
  </w:style>
  <w:style w:type="character" w:customStyle="1" w:styleId="Nagwek3Znak">
    <w:name w:val="Nagłówek 3 Znak"/>
    <w:aliases w:val="H3-Heading 3 Znak,3 Znak,l3.3 Znak,h3 Znak,l3 Znak,list 3 Znak,Naglówek 3 Znak,Topic Sub Heading Znak,H3 Znak,L3 Znak,Heading 3. Znak"/>
    <w:basedOn w:val="Domylnaczcionkaakapitu"/>
    <w:link w:val="Nagwek3"/>
    <w:rsid w:val="00A123CD"/>
    <w:rPr>
      <w:rFonts w:eastAsia="Times New Roman" w:cs="Times New Roman"/>
      <w:b/>
      <w:bCs/>
      <w:color w:val="4F81BD"/>
    </w:rPr>
  </w:style>
  <w:style w:type="character" w:customStyle="1" w:styleId="Nagwek4Znak">
    <w:name w:val="Nagłówek 4 Znak"/>
    <w:basedOn w:val="Domylnaczcionkaakapitu"/>
    <w:link w:val="Nagwek4"/>
    <w:rsid w:val="00A123CD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A123CD"/>
    <w:rPr>
      <w:rFonts w:ascii="Arial" w:eastAsia="Times New Roman" w:hAnsi="Arial" w:cs="Times New Roman"/>
      <w:b/>
      <w:sz w:val="20"/>
      <w:szCs w:val="20"/>
      <w:lang w:val="cs-CZ" w:eastAsia="ar-SA"/>
    </w:rPr>
  </w:style>
  <w:style w:type="character" w:customStyle="1" w:styleId="Nagwek6Znak">
    <w:name w:val="Nagłówek 6 Znak"/>
    <w:basedOn w:val="Domylnaczcionkaakapitu"/>
    <w:link w:val="Nagwek6"/>
    <w:uiPriority w:val="9"/>
    <w:rsid w:val="00A123C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A123C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A123C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A123CD"/>
    <w:rPr>
      <w:rFonts w:ascii="Arial" w:eastAsia="Times New Roman" w:hAnsi="Arial" w:cs="Times New Roman"/>
      <w:b/>
      <w:i/>
      <w:sz w:val="18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A123CD"/>
  </w:style>
  <w:style w:type="paragraph" w:customStyle="1" w:styleId="p1">
    <w:name w:val="p1"/>
    <w:basedOn w:val="Normalny"/>
    <w:rsid w:val="00A123C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ghlight">
    <w:name w:val="highlight"/>
    <w:basedOn w:val="Domylnaczcionkaakapitu"/>
    <w:rsid w:val="00A123CD"/>
  </w:style>
  <w:style w:type="paragraph" w:customStyle="1" w:styleId="p0">
    <w:name w:val="p0"/>
    <w:basedOn w:val="Normalny"/>
    <w:rsid w:val="00A123C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123CD"/>
    <w:pPr>
      <w:tabs>
        <w:tab w:val="center" w:pos="4536"/>
        <w:tab w:val="right" w:pos="9072"/>
      </w:tabs>
      <w:spacing w:line="240" w:lineRule="auto"/>
      <w:jc w:val="left"/>
    </w:pPr>
    <w:rPr>
      <w:rFonts w:asciiTheme="minorHAnsi" w:hAnsiTheme="minorHAnsi"/>
    </w:rPr>
  </w:style>
  <w:style w:type="character" w:customStyle="1" w:styleId="NagwekZnak">
    <w:name w:val="Nagłówek Znak"/>
    <w:basedOn w:val="Domylnaczcionkaakapitu"/>
    <w:link w:val="Nagwek"/>
    <w:uiPriority w:val="99"/>
    <w:rsid w:val="00A123CD"/>
    <w:rPr>
      <w:rFonts w:asciiTheme="minorHAnsi" w:hAnsiTheme="minorHAnsi"/>
    </w:rPr>
  </w:style>
  <w:style w:type="paragraph" w:styleId="Stopka">
    <w:name w:val="footer"/>
    <w:basedOn w:val="Normalny"/>
    <w:link w:val="StopkaZnak"/>
    <w:uiPriority w:val="99"/>
    <w:unhideWhenUsed/>
    <w:rsid w:val="00A123CD"/>
    <w:pPr>
      <w:tabs>
        <w:tab w:val="center" w:pos="4536"/>
        <w:tab w:val="right" w:pos="9072"/>
      </w:tabs>
      <w:spacing w:line="240" w:lineRule="auto"/>
      <w:jc w:val="left"/>
    </w:pPr>
    <w:rPr>
      <w:rFonts w:asciiTheme="minorHAnsi" w:hAnsiTheme="minorHAnsi"/>
    </w:rPr>
  </w:style>
  <w:style w:type="character" w:customStyle="1" w:styleId="StopkaZnak">
    <w:name w:val="Stopka Znak"/>
    <w:basedOn w:val="Domylnaczcionkaakapitu"/>
    <w:link w:val="Stopka"/>
    <w:uiPriority w:val="99"/>
    <w:rsid w:val="00A123CD"/>
    <w:rPr>
      <w:rFonts w:asciiTheme="minorHAnsi" w:hAnsiTheme="minorHAnsi"/>
    </w:rPr>
  </w:style>
  <w:style w:type="character" w:styleId="Hipercze">
    <w:name w:val="Hyperlink"/>
    <w:basedOn w:val="Domylnaczcionkaakapitu"/>
    <w:unhideWhenUsed/>
    <w:rsid w:val="00A123CD"/>
    <w:rPr>
      <w:color w:val="0563C1" w:themeColor="hyperlink"/>
      <w:u w:val="single"/>
    </w:rPr>
  </w:style>
  <w:style w:type="paragraph" w:styleId="Akapitzlist">
    <w:name w:val="List Paragraph"/>
    <w:aliases w:val="CW_Lista,Wypunktowanie,L1,Numerowanie,Akapit z listą BS,Bullet Number,List Paragraph1,lp1,List Paragraph2,ISCG Numerowanie,lp11,List Paragraph11,Use Case List Paragraph,Body MS Bullet,Podsis rysunku,Colorful List Accent 1,List Paragraph,l"/>
    <w:basedOn w:val="Normalny"/>
    <w:link w:val="AkapitzlistZnak"/>
    <w:qFormat/>
    <w:rsid w:val="00A123CD"/>
    <w:pPr>
      <w:spacing w:after="160" w:line="259" w:lineRule="auto"/>
      <w:ind w:left="720"/>
      <w:contextualSpacing/>
      <w:jc w:val="left"/>
    </w:pPr>
    <w:rPr>
      <w:rFonts w:asciiTheme="minorHAnsi" w:hAnsiTheme="minorHAnsi"/>
    </w:rPr>
  </w:style>
  <w:style w:type="character" w:customStyle="1" w:styleId="AkapitzlistZnak">
    <w:name w:val="Akapit z listą Znak"/>
    <w:aliases w:val="CW_Lista Znak,Wypunktowanie Znak,L1 Znak,Numerowanie Znak,Akapit z listą BS Znak,Bullet Number Znak,List Paragraph1 Znak,lp1 Znak,List Paragraph2 Znak,ISCG Numerowanie Znak,lp11 Znak,List Paragraph11 Znak,Use Case List Paragraph Znak"/>
    <w:link w:val="Akapitzlist"/>
    <w:qFormat/>
    <w:locked/>
    <w:rsid w:val="00A123CD"/>
    <w:rPr>
      <w:rFonts w:asciiTheme="minorHAnsi" w:hAnsiTheme="minorHAnsi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123CD"/>
    <w:rPr>
      <w:color w:val="605E5C"/>
      <w:shd w:val="clear" w:color="auto" w:fill="E1DFDD"/>
    </w:rPr>
  </w:style>
  <w:style w:type="paragraph" w:customStyle="1" w:styleId="Default">
    <w:name w:val="Default"/>
    <w:link w:val="DefaultZnak"/>
    <w:qFormat/>
    <w:rsid w:val="00A123CD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m-4139553050273371620m-975512084876284408gmail-m-973929500579253848gmail-m-657422018040220971m-7400232910168473461m-3617351710253525309msolistparagraph">
    <w:name w:val="m_-4139553050273371620m_-975512084876284408gmail-m_-973929500579253848gmail-m_-657422018040220971m_-7400232910168473461m_-3617351710253525309msolistparagraph"/>
    <w:basedOn w:val="Normalny"/>
    <w:rsid w:val="00A123C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Tekst podstawowy Znak Znak"/>
    <w:basedOn w:val="Normalny"/>
    <w:link w:val="TekstpodstawowyZnak"/>
    <w:rsid w:val="00A123CD"/>
    <w:pPr>
      <w:numPr>
        <w:numId w:val="5"/>
      </w:numPr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aliases w:val="Tekst podstawowy Znak Znak Znak"/>
    <w:basedOn w:val="Domylnaczcionkaakapitu"/>
    <w:link w:val="Tekstpodstawowy"/>
    <w:rsid w:val="00A123CD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p2">
    <w:name w:val="p2"/>
    <w:basedOn w:val="Normalny"/>
    <w:rsid w:val="00A123C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23CD"/>
  </w:style>
  <w:style w:type="paragraph" w:customStyle="1" w:styleId="nop2">
    <w:name w:val="nop2"/>
    <w:basedOn w:val="Normalny"/>
    <w:rsid w:val="00A123C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A123CD"/>
    <w:rPr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A123CD"/>
    <w:rPr>
      <w:i/>
      <w:iCs/>
    </w:rPr>
  </w:style>
  <w:style w:type="character" w:customStyle="1" w:styleId="TekstdymkaZnak">
    <w:name w:val="Tekst dymka Znak"/>
    <w:basedOn w:val="Domylnaczcionkaakapitu"/>
    <w:link w:val="Tekstdymka"/>
    <w:uiPriority w:val="99"/>
    <w:rsid w:val="00A123CD"/>
    <w:rPr>
      <w:rFonts w:ascii="Tahoma" w:hAnsi="Tahoma" w:cs="Tahoma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unhideWhenUsed/>
    <w:rsid w:val="00A123CD"/>
    <w:pPr>
      <w:spacing w:line="240" w:lineRule="auto"/>
      <w:jc w:val="left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A123CD"/>
    <w:rPr>
      <w:rFonts w:ascii="Segoe UI" w:hAnsi="Segoe UI" w:cs="Segoe UI"/>
      <w:sz w:val="18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123CD"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23CD"/>
    <w:pPr>
      <w:spacing w:after="160" w:line="240" w:lineRule="auto"/>
      <w:jc w:val="left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uiPriority w:val="99"/>
    <w:semiHidden/>
    <w:rsid w:val="00A123CD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A123CD"/>
    <w:rPr>
      <w:b/>
      <w:bCs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A123CD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A123CD"/>
    <w:rPr>
      <w:b/>
      <w:bCs/>
      <w:sz w:val="20"/>
      <w:szCs w:val="20"/>
    </w:rPr>
  </w:style>
  <w:style w:type="paragraph" w:customStyle="1" w:styleId="Standard">
    <w:name w:val="Standard"/>
    <w:basedOn w:val="Normalny"/>
    <w:rsid w:val="00A123CD"/>
    <w:pPr>
      <w:widowControl w:val="0"/>
      <w:suppressAutoHyphens/>
      <w:autoSpaceDE w:val="0"/>
      <w:spacing w:line="240" w:lineRule="auto"/>
      <w:jc w:val="lef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NormalBold">
    <w:name w:val="NormalBold"/>
    <w:basedOn w:val="Normalny"/>
    <w:link w:val="NormalBoldChar"/>
    <w:rsid w:val="00A123CD"/>
    <w:pPr>
      <w:widowControl w:val="0"/>
      <w:spacing w:line="240" w:lineRule="auto"/>
      <w:jc w:val="left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A123C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A123CD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123CD"/>
    <w:pPr>
      <w:spacing w:line="240" w:lineRule="auto"/>
      <w:ind w:left="720" w:hanging="720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123C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A123C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A123CD"/>
    <w:pPr>
      <w:spacing w:before="120" w:after="120" w:line="240" w:lineRule="auto"/>
      <w:ind w:left="850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A123CD"/>
    <w:pPr>
      <w:spacing w:before="120" w:after="120" w:line="240" w:lineRule="auto"/>
      <w:jc w:val="left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A123CD"/>
    <w:pPr>
      <w:numPr>
        <w:numId w:val="15"/>
      </w:num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A123CD"/>
    <w:pPr>
      <w:numPr>
        <w:numId w:val="16"/>
      </w:num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A123CD"/>
    <w:pPr>
      <w:numPr>
        <w:numId w:val="17"/>
      </w:num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A123CD"/>
    <w:pPr>
      <w:numPr>
        <w:ilvl w:val="1"/>
        <w:numId w:val="17"/>
      </w:num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A123CD"/>
    <w:pPr>
      <w:numPr>
        <w:ilvl w:val="2"/>
        <w:numId w:val="17"/>
      </w:num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A123CD"/>
    <w:pPr>
      <w:numPr>
        <w:ilvl w:val="3"/>
        <w:numId w:val="17"/>
      </w:num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A123C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A123C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A123CD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customStyle="1" w:styleId="siwz1">
    <w:name w:val="siwz 1)"/>
    <w:basedOn w:val="Akapitzlist"/>
    <w:qFormat/>
    <w:rsid w:val="00A123CD"/>
    <w:pPr>
      <w:numPr>
        <w:numId w:val="18"/>
      </w:numPr>
      <w:spacing w:after="120" w:line="240" w:lineRule="auto"/>
      <w:contextualSpacing w:val="0"/>
      <w:jc w:val="both"/>
    </w:pPr>
    <w:rPr>
      <w:rFonts w:ascii="Arial" w:eastAsia="Times New Roman" w:hAnsi="Arial" w:cs="Times New Roman"/>
      <w:lang w:val="x-none" w:eastAsia="x-none"/>
    </w:rPr>
  </w:style>
  <w:style w:type="character" w:styleId="UyteHipercze">
    <w:name w:val="FollowedHyperlink"/>
    <w:basedOn w:val="Domylnaczcionkaakapitu"/>
    <w:unhideWhenUsed/>
    <w:rsid w:val="00A123CD"/>
    <w:rPr>
      <w:color w:val="954F72" w:themeColor="followedHyperlink"/>
      <w:u w:val="single"/>
    </w:rPr>
  </w:style>
  <w:style w:type="table" w:styleId="Tabela-Siatka">
    <w:name w:val="Table Grid"/>
    <w:basedOn w:val="Standardowy"/>
    <w:uiPriority w:val="39"/>
    <w:rsid w:val="00A123CD"/>
    <w:pPr>
      <w:suppressAutoHyphens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0"/>
    <w:rsid w:val="00A123CD"/>
    <w:rPr>
      <w:rFonts w:ascii="Calibri" w:eastAsia="Calibri" w:hAnsi="Calibri" w:cs="Calibri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rsid w:val="00A123CD"/>
    <w:rPr>
      <w:rFonts w:ascii="Calibri" w:eastAsia="Calibri" w:hAnsi="Calibri" w:cs="Calibri"/>
      <w:b/>
      <w:bCs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123CD"/>
    <w:pPr>
      <w:widowControl w:val="0"/>
      <w:shd w:val="clear" w:color="auto" w:fill="FFFFFF"/>
      <w:jc w:val="left"/>
    </w:pPr>
    <w:rPr>
      <w:rFonts w:ascii="Calibri" w:eastAsia="Calibri" w:hAnsi="Calibri" w:cs="Calibri"/>
    </w:rPr>
  </w:style>
  <w:style w:type="paragraph" w:customStyle="1" w:styleId="Nagwek11">
    <w:name w:val="Nagłówek #1"/>
    <w:basedOn w:val="Normalny"/>
    <w:link w:val="Nagwek10"/>
    <w:rsid w:val="00A123CD"/>
    <w:pPr>
      <w:widowControl w:val="0"/>
      <w:shd w:val="clear" w:color="auto" w:fill="FFFFFF"/>
      <w:spacing w:after="220"/>
      <w:jc w:val="left"/>
      <w:outlineLvl w:val="0"/>
    </w:pPr>
    <w:rPr>
      <w:rFonts w:ascii="Calibri" w:eastAsia="Calibri" w:hAnsi="Calibri" w:cs="Calibri"/>
      <w:b/>
      <w:bCs/>
    </w:rPr>
  </w:style>
  <w:style w:type="table" w:customStyle="1" w:styleId="Tabela-Siatka6">
    <w:name w:val="Tabela - Siatka6"/>
    <w:basedOn w:val="Standardowy"/>
    <w:next w:val="Tabela-Siatka"/>
    <w:uiPriority w:val="59"/>
    <w:rsid w:val="00A123CD"/>
    <w:pPr>
      <w:spacing w:line="240" w:lineRule="auto"/>
      <w:ind w:left="720" w:hanging="72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unhideWhenUsed/>
    <w:rsid w:val="00A123CD"/>
    <w:pPr>
      <w:spacing w:line="240" w:lineRule="auto"/>
    </w:pPr>
    <w:rPr>
      <w:rFonts w:ascii="Consolas" w:eastAsia="Calibri" w:hAnsi="Consolas" w:cs="Times New Roman"/>
      <w:sz w:val="21"/>
      <w:szCs w:val="21"/>
      <w:lang w:val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123CD"/>
    <w:rPr>
      <w:rFonts w:ascii="Consolas" w:eastAsia="Calibri" w:hAnsi="Consolas" w:cs="Times New Roman"/>
      <w:sz w:val="21"/>
      <w:szCs w:val="21"/>
      <w:lang w:val="x-none"/>
    </w:rPr>
  </w:style>
  <w:style w:type="character" w:styleId="Pogrubienie">
    <w:name w:val="Strong"/>
    <w:basedOn w:val="Domylnaczcionkaakapitu"/>
    <w:qFormat/>
    <w:rsid w:val="00A123CD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123CD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123CD"/>
    <w:pPr>
      <w:spacing w:line="240" w:lineRule="auto"/>
      <w:jc w:val="left"/>
    </w:pPr>
    <w:rPr>
      <w:rFonts w:asciiTheme="minorHAnsi" w:hAnsiTheme="minorHAnsi"/>
    </w:rPr>
  </w:style>
  <w:style w:type="paragraph" w:styleId="NormalnyWeb">
    <w:name w:val="Normal (Web)"/>
    <w:basedOn w:val="Normalny"/>
    <w:unhideWhenUsed/>
    <w:rsid w:val="00A123CD"/>
    <w:pPr>
      <w:spacing w:after="160" w:line="259" w:lineRule="auto"/>
      <w:jc w:val="left"/>
    </w:pPr>
    <w:rPr>
      <w:rFonts w:ascii="Times New Roman" w:hAnsi="Times New Roman" w:cs="Times New Roman"/>
      <w:sz w:val="24"/>
      <w:szCs w:val="24"/>
    </w:rPr>
  </w:style>
  <w:style w:type="numbering" w:customStyle="1" w:styleId="Styl11">
    <w:name w:val="Styl11"/>
    <w:rsid w:val="00A123CD"/>
    <w:pPr>
      <w:numPr>
        <w:numId w:val="31"/>
      </w:numPr>
    </w:pPr>
  </w:style>
  <w:style w:type="paragraph" w:customStyle="1" w:styleId="Heading31">
    <w:name w:val="Heading 3.1"/>
    <w:basedOn w:val="Normalny"/>
    <w:next w:val="Normalny"/>
    <w:unhideWhenUsed/>
    <w:qFormat/>
    <w:rsid w:val="00A123CD"/>
    <w:pPr>
      <w:keepNext/>
      <w:keepLines/>
      <w:spacing w:before="200" w:line="276" w:lineRule="auto"/>
      <w:jc w:val="left"/>
      <w:outlineLvl w:val="2"/>
    </w:pPr>
    <w:rPr>
      <w:rFonts w:eastAsia="Times New Roman" w:cs="Times New Roman"/>
      <w:b/>
      <w:bCs/>
      <w:color w:val="4F81BD"/>
    </w:rPr>
  </w:style>
  <w:style w:type="numbering" w:customStyle="1" w:styleId="Bezlisty11">
    <w:name w:val="Bez listy11"/>
    <w:next w:val="Bezlisty"/>
    <w:semiHidden/>
    <w:unhideWhenUsed/>
    <w:rsid w:val="00A123CD"/>
  </w:style>
  <w:style w:type="numbering" w:customStyle="1" w:styleId="Styl111">
    <w:name w:val="Styl111"/>
    <w:rsid w:val="00A123CD"/>
  </w:style>
  <w:style w:type="paragraph" w:customStyle="1" w:styleId="NumberList">
    <w:name w:val="Number List"/>
    <w:rsid w:val="00A123CD"/>
    <w:pPr>
      <w:suppressAutoHyphens/>
      <w:spacing w:line="240" w:lineRule="auto"/>
      <w:ind w:left="432"/>
    </w:pPr>
    <w:rPr>
      <w:rFonts w:ascii="Times New Roman" w:eastAsia="Arial" w:hAnsi="Times New Roman" w:cs="Times New Roman"/>
      <w:color w:val="000000"/>
      <w:sz w:val="24"/>
      <w:szCs w:val="20"/>
      <w:lang w:val="cs-CZ" w:eastAsia="ar-SA"/>
    </w:rPr>
  </w:style>
  <w:style w:type="numbering" w:customStyle="1" w:styleId="Bezlisty111">
    <w:name w:val="Bez listy111"/>
    <w:next w:val="Bezlisty"/>
    <w:uiPriority w:val="99"/>
    <w:semiHidden/>
    <w:unhideWhenUsed/>
    <w:rsid w:val="00A123CD"/>
  </w:style>
  <w:style w:type="character" w:customStyle="1" w:styleId="WW8Num5z1">
    <w:name w:val="WW8Num5z1"/>
    <w:rsid w:val="00A123CD"/>
    <w:rPr>
      <w:rFonts w:ascii="Times New Roman" w:eastAsia="Times New Roman" w:hAnsi="Times New Roman" w:cs="Times New Roman"/>
    </w:rPr>
  </w:style>
  <w:style w:type="character" w:customStyle="1" w:styleId="WW8Num6z2">
    <w:name w:val="WW8Num6z2"/>
    <w:rsid w:val="00A123CD"/>
    <w:rPr>
      <w:rFonts w:cs="Arial"/>
    </w:rPr>
  </w:style>
  <w:style w:type="character" w:customStyle="1" w:styleId="WW8Num7z1">
    <w:name w:val="WW8Num7z1"/>
    <w:rsid w:val="00A123CD"/>
    <w:rPr>
      <w:i w:val="0"/>
    </w:rPr>
  </w:style>
  <w:style w:type="character" w:customStyle="1" w:styleId="WW8Num8z0">
    <w:name w:val="WW8Num8z0"/>
    <w:rsid w:val="00A123CD"/>
    <w:rPr>
      <w:rFonts w:ascii="Arial" w:eastAsia="Times New Roman" w:hAnsi="Arial" w:cs="Arial"/>
    </w:rPr>
  </w:style>
  <w:style w:type="character" w:customStyle="1" w:styleId="WW8Num8z1">
    <w:name w:val="WW8Num8z1"/>
    <w:rsid w:val="00A123CD"/>
    <w:rPr>
      <w:rFonts w:ascii="Courier New" w:hAnsi="Courier New" w:cs="Courier New"/>
    </w:rPr>
  </w:style>
  <w:style w:type="character" w:customStyle="1" w:styleId="WW8Num8z2">
    <w:name w:val="WW8Num8z2"/>
    <w:rsid w:val="00A123CD"/>
    <w:rPr>
      <w:rFonts w:ascii="Wingdings" w:hAnsi="Wingdings"/>
    </w:rPr>
  </w:style>
  <w:style w:type="character" w:customStyle="1" w:styleId="WW8Num8z3">
    <w:name w:val="WW8Num8z3"/>
    <w:rsid w:val="00A123CD"/>
    <w:rPr>
      <w:rFonts w:ascii="Symbol" w:hAnsi="Symbol"/>
    </w:rPr>
  </w:style>
  <w:style w:type="character" w:customStyle="1" w:styleId="WW8Num9z0">
    <w:name w:val="WW8Num9z0"/>
    <w:rsid w:val="00A123CD"/>
    <w:rPr>
      <w:rFonts w:ascii="Symbol" w:hAnsi="Symbol"/>
    </w:rPr>
  </w:style>
  <w:style w:type="character" w:customStyle="1" w:styleId="WW8Num15z0">
    <w:name w:val="WW8Num15z0"/>
    <w:rsid w:val="00A123CD"/>
    <w:rPr>
      <w:rFonts w:ascii="Arial" w:hAnsi="Arial" w:cs="Times New Roman"/>
    </w:rPr>
  </w:style>
  <w:style w:type="character" w:customStyle="1" w:styleId="WW8Num18z0">
    <w:name w:val="WW8Num18z0"/>
    <w:rsid w:val="00A123CD"/>
    <w:rPr>
      <w:rFonts w:ascii="Times New Roman" w:eastAsia="Times New Roman" w:hAnsi="Times New Roman" w:cs="Times New Roman"/>
    </w:rPr>
  </w:style>
  <w:style w:type="character" w:customStyle="1" w:styleId="WW8Num21z2">
    <w:name w:val="WW8Num21z2"/>
    <w:rsid w:val="00A123CD"/>
    <w:rPr>
      <w:rFonts w:ascii="Arial" w:eastAsia="Times New Roman" w:hAnsi="Arial" w:cs="Arial"/>
    </w:rPr>
  </w:style>
  <w:style w:type="character" w:customStyle="1" w:styleId="Domylnaczcionkaakapitu1">
    <w:name w:val="Domyślna czcionka akapitu1"/>
    <w:rsid w:val="00A123CD"/>
  </w:style>
  <w:style w:type="character" w:customStyle="1" w:styleId="ZnakZnak">
    <w:name w:val="Znak Znak"/>
    <w:rsid w:val="00A123CD"/>
    <w:rPr>
      <w:b/>
      <w:bCs/>
      <w:sz w:val="28"/>
      <w:szCs w:val="24"/>
      <w:lang w:val="pl-PL" w:eastAsia="ar-SA" w:bidi="ar-SA"/>
    </w:rPr>
  </w:style>
  <w:style w:type="character" w:styleId="Numerstrony">
    <w:name w:val="page number"/>
    <w:basedOn w:val="Domylnaczcionkaakapitu1"/>
    <w:rsid w:val="00A123CD"/>
  </w:style>
  <w:style w:type="character" w:customStyle="1" w:styleId="Znakinumeracji">
    <w:name w:val="Znaki numeracji"/>
    <w:rsid w:val="00A123CD"/>
  </w:style>
  <w:style w:type="character" w:customStyle="1" w:styleId="Symbolewypunktowania">
    <w:name w:val="Symbole wypunktowania"/>
    <w:rsid w:val="00A123CD"/>
    <w:rPr>
      <w:rFonts w:ascii="OpenSymbol" w:eastAsia="OpenSymbol" w:hAnsi="OpenSymbol" w:cs="OpenSymbol"/>
    </w:rPr>
  </w:style>
  <w:style w:type="paragraph" w:customStyle="1" w:styleId="Nagwek12">
    <w:name w:val="Nagłówek1"/>
    <w:basedOn w:val="Normalny"/>
    <w:next w:val="Tekstpodstawowy"/>
    <w:rsid w:val="00A123CD"/>
    <w:pPr>
      <w:keepNext/>
      <w:suppressAutoHyphens/>
      <w:spacing w:before="240" w:after="120" w:line="240" w:lineRule="auto"/>
      <w:jc w:val="left"/>
    </w:pPr>
    <w:rPr>
      <w:rFonts w:ascii="Arial" w:eastAsia="MS Mincho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A123CD"/>
    <w:pPr>
      <w:numPr>
        <w:numId w:val="0"/>
      </w:numPr>
      <w:suppressAutoHyphens/>
      <w:spacing w:line="240" w:lineRule="auto"/>
      <w:jc w:val="left"/>
    </w:pPr>
    <w:rPr>
      <w:rFonts w:cs="Tahoma"/>
      <w:color w:val="000000"/>
      <w:sz w:val="24"/>
      <w:lang w:val="cs-CZ" w:eastAsia="ar-SA"/>
    </w:rPr>
  </w:style>
  <w:style w:type="paragraph" w:customStyle="1" w:styleId="Podpis1">
    <w:name w:val="Podpis1"/>
    <w:basedOn w:val="Normalny"/>
    <w:rsid w:val="00A123CD"/>
    <w:pPr>
      <w:suppressLineNumbers/>
      <w:suppressAutoHyphens/>
      <w:spacing w:before="120" w:after="120" w:line="240" w:lineRule="auto"/>
      <w:jc w:val="left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A123CD"/>
    <w:pPr>
      <w:suppressLineNumbers/>
      <w:suppressAutoHyphens/>
      <w:spacing w:line="240" w:lineRule="auto"/>
      <w:jc w:val="left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styleId="Tytu">
    <w:name w:val="Title"/>
    <w:basedOn w:val="Normalny"/>
    <w:next w:val="Podtytu"/>
    <w:link w:val="TytuZnak"/>
    <w:qFormat/>
    <w:rsid w:val="00A123CD"/>
    <w:pPr>
      <w:suppressAutoHyphens/>
      <w:spacing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TytuZnak">
    <w:name w:val="Tytuł Znak"/>
    <w:basedOn w:val="Domylnaczcionkaakapitu"/>
    <w:link w:val="Tytu"/>
    <w:rsid w:val="00A123CD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Podtytu">
    <w:name w:val="Subtitle"/>
    <w:basedOn w:val="Nagwek12"/>
    <w:next w:val="Tekstpodstawowy"/>
    <w:link w:val="PodtytuZnak"/>
    <w:qFormat/>
    <w:rsid w:val="00A123CD"/>
    <w:pPr>
      <w:jc w:val="center"/>
    </w:pPr>
    <w:rPr>
      <w:rFonts w:cs="Times New Roman"/>
      <w:i/>
      <w:iCs/>
    </w:rPr>
  </w:style>
  <w:style w:type="character" w:customStyle="1" w:styleId="PodtytuZnak">
    <w:name w:val="Podtytuł Znak"/>
    <w:basedOn w:val="Domylnaczcionkaakapitu"/>
    <w:link w:val="Podtytu"/>
    <w:rsid w:val="00A123CD"/>
    <w:rPr>
      <w:rFonts w:ascii="Arial" w:eastAsia="MS Mincho" w:hAnsi="Arial" w:cs="Times New Roman"/>
      <w:i/>
      <w:iCs/>
      <w:sz w:val="28"/>
      <w:szCs w:val="28"/>
      <w:lang w:eastAsia="ar-SA"/>
    </w:rPr>
  </w:style>
  <w:style w:type="paragraph" w:styleId="Tekstpodstawowywcity">
    <w:name w:val="Body Text Indent"/>
    <w:basedOn w:val="Normalny"/>
    <w:link w:val="TekstpodstawowywcityZnak"/>
    <w:rsid w:val="00A123CD"/>
    <w:pPr>
      <w:suppressAutoHyphens/>
      <w:spacing w:after="120" w:line="240" w:lineRule="auto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123C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21">
    <w:name w:val="Tekst podstawowy 21"/>
    <w:basedOn w:val="Normalny"/>
    <w:rsid w:val="00A123CD"/>
    <w:pPr>
      <w:suppressAutoHyphens/>
      <w:spacing w:line="240" w:lineRule="auto"/>
    </w:pPr>
    <w:rPr>
      <w:rFonts w:ascii="Arial Narrow" w:eastAsia="Times New Roman" w:hAnsi="Arial Narrow" w:cs="Times New Roman"/>
      <w:szCs w:val="20"/>
      <w:lang w:eastAsia="ar-SA"/>
    </w:rPr>
  </w:style>
  <w:style w:type="paragraph" w:customStyle="1" w:styleId="Tekstpodstawowy31">
    <w:name w:val="Tekst podstawowy 31"/>
    <w:basedOn w:val="Normalny"/>
    <w:rsid w:val="00A123CD"/>
    <w:pPr>
      <w:suppressAutoHyphens/>
      <w:spacing w:line="240" w:lineRule="auto"/>
      <w:jc w:val="left"/>
    </w:pPr>
    <w:rPr>
      <w:rFonts w:ascii="Arial Narrow" w:eastAsia="Times New Roman" w:hAnsi="Arial Narrow" w:cs="Times New Roman"/>
      <w:sz w:val="21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A123CD"/>
    <w:pPr>
      <w:suppressAutoHyphens/>
      <w:spacing w:after="120" w:line="240" w:lineRule="auto"/>
      <w:ind w:left="283"/>
      <w:jc w:val="left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Bullet1">
    <w:name w:val="Bullet 1"/>
    <w:rsid w:val="00A123CD"/>
    <w:pPr>
      <w:suppressAutoHyphens/>
      <w:spacing w:line="240" w:lineRule="auto"/>
      <w:ind w:left="576"/>
    </w:pPr>
    <w:rPr>
      <w:rFonts w:ascii="Times New Roman" w:eastAsia="Arial" w:hAnsi="Times New Roman" w:cs="Times New Roman"/>
      <w:b/>
      <w:smallCaps/>
      <w:color w:val="000000"/>
      <w:sz w:val="20"/>
      <w:szCs w:val="20"/>
      <w:lang w:val="cs-CZ" w:eastAsia="ar-SA"/>
    </w:rPr>
  </w:style>
  <w:style w:type="paragraph" w:customStyle="1" w:styleId="Tekstpodstawowy22">
    <w:name w:val="Tekst podstawowy 22"/>
    <w:basedOn w:val="Normalny"/>
    <w:rsid w:val="00A123CD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andardowy0">
    <w:name w:val="Standardowy.+"/>
    <w:rsid w:val="00A123CD"/>
    <w:pPr>
      <w:suppressAutoHyphens/>
      <w:autoSpaceDE w:val="0"/>
      <w:spacing w:line="240" w:lineRule="auto"/>
      <w:jc w:val="left"/>
    </w:pPr>
    <w:rPr>
      <w:rFonts w:ascii="Arial" w:eastAsia="Arial" w:hAnsi="Arial" w:cs="Arial"/>
      <w:sz w:val="20"/>
      <w:szCs w:val="24"/>
      <w:lang w:eastAsia="ar-SA"/>
    </w:rPr>
  </w:style>
  <w:style w:type="paragraph" w:customStyle="1" w:styleId="Zawartotabeli">
    <w:name w:val="Zawartość tabeli"/>
    <w:basedOn w:val="Normalny"/>
    <w:rsid w:val="00A123CD"/>
    <w:pPr>
      <w:suppressLineNumbers/>
      <w:suppressAutoHyphens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A123CD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A123CD"/>
    <w:pPr>
      <w:numPr>
        <w:numId w:val="0"/>
      </w:numPr>
      <w:suppressAutoHyphens/>
      <w:spacing w:line="240" w:lineRule="auto"/>
      <w:jc w:val="left"/>
    </w:pPr>
    <w:rPr>
      <w:color w:val="000000"/>
      <w:sz w:val="24"/>
      <w:lang w:val="cs-CZ" w:eastAsia="ar-SA"/>
    </w:rPr>
  </w:style>
  <w:style w:type="paragraph" w:styleId="Tekstpodstawowy2">
    <w:name w:val="Body Text 2"/>
    <w:basedOn w:val="Normalny"/>
    <w:link w:val="Tekstpodstawowy2Znak"/>
    <w:rsid w:val="00A123CD"/>
    <w:pPr>
      <w:suppressAutoHyphens/>
      <w:spacing w:after="120" w:line="480" w:lineRule="auto"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A123CD"/>
    <w:rPr>
      <w:rFonts w:ascii="Times New Roman" w:eastAsia="Times New Roman" w:hAnsi="Times New Roman" w:cs="Times New Roman"/>
      <w:sz w:val="20"/>
      <w:szCs w:val="20"/>
      <w:lang w:eastAsia="ar-SA"/>
    </w:rPr>
  </w:style>
  <w:style w:type="numbering" w:customStyle="1" w:styleId="Styl1">
    <w:name w:val="Styl1"/>
    <w:rsid w:val="00A123CD"/>
    <w:pPr>
      <w:numPr>
        <w:numId w:val="32"/>
      </w:numPr>
    </w:pPr>
  </w:style>
  <w:style w:type="character" w:customStyle="1" w:styleId="trzynastka1">
    <w:name w:val="trzynastka1"/>
    <w:rsid w:val="00A123CD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A123CD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23C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2">
    <w:name w:val="List 2"/>
    <w:basedOn w:val="Normalny"/>
    <w:rsid w:val="00A123CD"/>
    <w:pPr>
      <w:suppressAutoHyphens/>
      <w:spacing w:line="240" w:lineRule="auto"/>
      <w:ind w:left="566" w:hanging="283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3">
    <w:name w:val="List 3"/>
    <w:basedOn w:val="Normalny"/>
    <w:rsid w:val="00A123CD"/>
    <w:pPr>
      <w:suppressAutoHyphens/>
      <w:spacing w:line="240" w:lineRule="auto"/>
      <w:ind w:left="849" w:hanging="283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4">
    <w:name w:val="List 4"/>
    <w:basedOn w:val="Normalny"/>
    <w:rsid w:val="00A123CD"/>
    <w:pPr>
      <w:suppressAutoHyphens/>
      <w:spacing w:line="240" w:lineRule="auto"/>
      <w:ind w:left="1132" w:hanging="283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5">
    <w:name w:val="List 5"/>
    <w:basedOn w:val="Normalny"/>
    <w:rsid w:val="00A123CD"/>
    <w:pPr>
      <w:suppressAutoHyphens/>
      <w:spacing w:line="240" w:lineRule="auto"/>
      <w:ind w:left="1415" w:hanging="283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Zwrotgrzecznociowy">
    <w:name w:val="Salutation"/>
    <w:basedOn w:val="Normalny"/>
    <w:next w:val="Normalny"/>
    <w:link w:val="ZwrotgrzecznociowyZnak"/>
    <w:rsid w:val="00A123CD"/>
    <w:pPr>
      <w:suppressAutoHyphens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ZwrotgrzecznociowyZnak">
    <w:name w:val="Zwrot grzecznościowy Znak"/>
    <w:basedOn w:val="Domylnaczcionkaakapitu"/>
    <w:link w:val="Zwrotgrzecznociowy"/>
    <w:rsid w:val="00A123C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punktowana">
    <w:name w:val="List Bullet"/>
    <w:basedOn w:val="Normalny"/>
    <w:rsid w:val="00A123CD"/>
    <w:pPr>
      <w:numPr>
        <w:numId w:val="33"/>
      </w:numPr>
      <w:suppressAutoHyphens/>
      <w:spacing w:line="240" w:lineRule="auto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-kontynuacja">
    <w:name w:val="List Continue"/>
    <w:basedOn w:val="Normalny"/>
    <w:rsid w:val="00A123CD"/>
    <w:pPr>
      <w:suppressAutoHyphens/>
      <w:spacing w:after="120" w:line="240" w:lineRule="auto"/>
      <w:ind w:left="283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-kontynuacja2">
    <w:name w:val="List Continue 2"/>
    <w:basedOn w:val="Normalny"/>
    <w:rsid w:val="00A123CD"/>
    <w:pPr>
      <w:suppressAutoHyphens/>
      <w:spacing w:after="120" w:line="240" w:lineRule="auto"/>
      <w:ind w:left="566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-kontynuacja4">
    <w:name w:val="List Continue 4"/>
    <w:basedOn w:val="Normalny"/>
    <w:rsid w:val="00A123CD"/>
    <w:pPr>
      <w:suppressAutoHyphens/>
      <w:spacing w:after="120" w:line="240" w:lineRule="auto"/>
      <w:ind w:left="1132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unhideWhenUsed/>
    <w:qFormat/>
    <w:rsid w:val="00A123CD"/>
    <w:pPr>
      <w:suppressAutoHyphens/>
      <w:spacing w:line="240" w:lineRule="auto"/>
      <w:jc w:val="left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odstawowyzwciciem">
    <w:name w:val="Body Text First Indent"/>
    <w:basedOn w:val="Tekstpodstawowy"/>
    <w:link w:val="TekstpodstawowyzwciciemZnak"/>
    <w:rsid w:val="00A123CD"/>
    <w:pPr>
      <w:numPr>
        <w:numId w:val="0"/>
      </w:numPr>
      <w:suppressAutoHyphens/>
      <w:spacing w:after="120" w:line="240" w:lineRule="auto"/>
      <w:ind w:firstLine="210"/>
      <w:jc w:val="left"/>
    </w:pPr>
    <w:rPr>
      <w:sz w:val="20"/>
      <w:lang w:eastAsia="ar-SA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A123C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rsid w:val="00A123CD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123CD"/>
    <w:rPr>
      <w:rFonts w:ascii="Times New Roman" w:eastAsia="Times New Roman" w:hAnsi="Times New Roman" w:cs="Times New Roman"/>
      <w:sz w:val="20"/>
      <w:szCs w:val="20"/>
      <w:lang w:eastAsia="ar-SA"/>
    </w:rPr>
  </w:style>
  <w:style w:type="table" w:customStyle="1" w:styleId="Tabela-Siatka1">
    <w:name w:val="Tabela - Siatka1"/>
    <w:basedOn w:val="Standardowy"/>
    <w:next w:val="Tabela-Siatka"/>
    <w:uiPriority w:val="39"/>
    <w:rsid w:val="00A123CD"/>
    <w:pPr>
      <w:spacing w:line="240" w:lineRule="auto"/>
      <w:jc w:val="left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uiPriority w:val="99"/>
    <w:rsid w:val="00A123CD"/>
    <w:pPr>
      <w:suppressAutoHyphens/>
      <w:spacing w:after="200" w:line="276" w:lineRule="auto"/>
      <w:jc w:val="left"/>
    </w:pPr>
    <w:rPr>
      <w:rFonts w:ascii="Calibri" w:eastAsia="SimSun" w:hAnsi="Calibri" w:cs="Calibri"/>
      <w:kern w:val="2"/>
      <w:lang w:eastAsia="ar-SA"/>
    </w:rPr>
  </w:style>
  <w:style w:type="table" w:customStyle="1" w:styleId="Tabela-Siatka2">
    <w:name w:val="Tabela - Siatka2"/>
    <w:basedOn w:val="Standardowy"/>
    <w:next w:val="Tabela-Siatka"/>
    <w:uiPriority w:val="59"/>
    <w:rsid w:val="00A123CD"/>
    <w:pPr>
      <w:spacing w:line="240" w:lineRule="auto"/>
      <w:jc w:val="left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A123CD"/>
    <w:pPr>
      <w:spacing w:line="240" w:lineRule="auto"/>
      <w:jc w:val="left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semiHidden/>
    <w:rsid w:val="00A123CD"/>
  </w:style>
  <w:style w:type="paragraph" w:customStyle="1" w:styleId="Tekstpodstawowy23">
    <w:name w:val="Tekst podstawowy 23"/>
    <w:basedOn w:val="Normalny"/>
    <w:rsid w:val="00A123CD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table" w:customStyle="1" w:styleId="Tabela-Siatka11">
    <w:name w:val="Tabela - Siatka11"/>
    <w:basedOn w:val="Standardowy"/>
    <w:next w:val="Tabela-Siatka"/>
    <w:rsid w:val="00A123CD"/>
    <w:pPr>
      <w:suppressAutoHyphens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111">
    <w:name w:val="Styl1111"/>
    <w:rsid w:val="00A123CD"/>
  </w:style>
  <w:style w:type="numbering" w:customStyle="1" w:styleId="Bezlisty3">
    <w:name w:val="Bez listy3"/>
    <w:next w:val="Bezlisty"/>
    <w:semiHidden/>
    <w:rsid w:val="00A123CD"/>
  </w:style>
  <w:style w:type="paragraph" w:customStyle="1" w:styleId="Tekstpodstawowy24">
    <w:name w:val="Tekst podstawowy 24"/>
    <w:basedOn w:val="Normalny"/>
    <w:rsid w:val="00A123CD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table" w:customStyle="1" w:styleId="Tabela-Siatka21">
    <w:name w:val="Tabela - Siatka21"/>
    <w:basedOn w:val="Standardowy"/>
    <w:next w:val="Tabela-Siatka"/>
    <w:rsid w:val="00A123CD"/>
    <w:pPr>
      <w:suppressAutoHyphens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2">
    <w:name w:val="Styl12"/>
    <w:rsid w:val="00A123CD"/>
  </w:style>
  <w:style w:type="numbering" w:customStyle="1" w:styleId="Bezlisty4">
    <w:name w:val="Bez listy4"/>
    <w:next w:val="Bezlisty"/>
    <w:semiHidden/>
    <w:rsid w:val="00A123CD"/>
  </w:style>
  <w:style w:type="paragraph" w:customStyle="1" w:styleId="Tekstpodstawowy25">
    <w:name w:val="Tekst podstawowy 25"/>
    <w:basedOn w:val="Normalny"/>
    <w:rsid w:val="00A123CD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table" w:customStyle="1" w:styleId="Tabela-Siatka31">
    <w:name w:val="Tabela - Siatka31"/>
    <w:basedOn w:val="Standardowy"/>
    <w:next w:val="Tabela-Siatka"/>
    <w:rsid w:val="00A123CD"/>
    <w:pPr>
      <w:suppressAutoHyphens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3">
    <w:name w:val="Styl13"/>
    <w:rsid w:val="00A123CD"/>
  </w:style>
  <w:style w:type="paragraph" w:customStyle="1" w:styleId="Domyolnie">
    <w:name w:val="Domyolnie"/>
    <w:rsid w:val="00A123CD"/>
    <w:pPr>
      <w:widowControl w:val="0"/>
      <w:suppressAutoHyphens/>
      <w:spacing w:line="240" w:lineRule="auto"/>
      <w:ind w:left="800" w:hanging="360"/>
      <w:jc w:val="left"/>
    </w:pPr>
    <w:rPr>
      <w:rFonts w:ascii="Times New Roman" w:eastAsia="Arial" w:hAnsi="Times New Roman" w:cs="Times New Roman"/>
      <w:color w:val="000000"/>
      <w:kern w:val="1"/>
      <w:sz w:val="24"/>
      <w:szCs w:val="20"/>
      <w:lang w:eastAsia="ar-SA"/>
    </w:rPr>
  </w:style>
  <w:style w:type="numbering" w:customStyle="1" w:styleId="Bezlisty5">
    <w:name w:val="Bez listy5"/>
    <w:next w:val="Bezlisty"/>
    <w:uiPriority w:val="99"/>
    <w:semiHidden/>
    <w:unhideWhenUsed/>
    <w:rsid w:val="00A123CD"/>
  </w:style>
  <w:style w:type="character" w:customStyle="1" w:styleId="Tytu1">
    <w:name w:val="Tytuł1"/>
    <w:basedOn w:val="Domylnaczcionkaakapitu"/>
    <w:rsid w:val="00A123CD"/>
  </w:style>
  <w:style w:type="character" w:customStyle="1" w:styleId="Bodytext">
    <w:name w:val="Body text_"/>
    <w:link w:val="Tekstpodstawowy3"/>
    <w:rsid w:val="00A123CD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Tekstpodstawowy3">
    <w:name w:val="Tekst podstawowy3"/>
    <w:basedOn w:val="Normalny"/>
    <w:link w:val="Bodytext"/>
    <w:rsid w:val="00A123CD"/>
    <w:pPr>
      <w:widowControl w:val="0"/>
      <w:shd w:val="clear" w:color="auto" w:fill="FFFFFF"/>
      <w:spacing w:line="274" w:lineRule="exact"/>
      <w:ind w:hanging="720"/>
      <w:jc w:val="left"/>
    </w:pPr>
    <w:rPr>
      <w:rFonts w:ascii="Arial" w:eastAsia="Arial" w:hAnsi="Arial" w:cs="Arial"/>
      <w:sz w:val="23"/>
      <w:szCs w:val="23"/>
    </w:rPr>
  </w:style>
  <w:style w:type="table" w:customStyle="1" w:styleId="Tabela-Siatka4">
    <w:name w:val="Tabela - Siatka4"/>
    <w:basedOn w:val="Standardowy"/>
    <w:next w:val="Tabela-Siatka"/>
    <w:uiPriority w:val="39"/>
    <w:rsid w:val="00A123CD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A123CD"/>
  </w:style>
  <w:style w:type="table" w:customStyle="1" w:styleId="Tabela-Siatka5">
    <w:name w:val="Tabela - Siatka5"/>
    <w:basedOn w:val="Standardowy"/>
    <w:next w:val="Tabela-Siatka"/>
    <w:uiPriority w:val="59"/>
    <w:rsid w:val="00A123CD"/>
    <w:pPr>
      <w:spacing w:line="240" w:lineRule="auto"/>
      <w:jc w:val="left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b">
    <w:name w:val="a_lb"/>
    <w:basedOn w:val="Domylnaczcionkaakapitu"/>
    <w:rsid w:val="00A123CD"/>
  </w:style>
  <w:style w:type="character" w:customStyle="1" w:styleId="apple-converted-space">
    <w:name w:val="apple-converted-space"/>
    <w:basedOn w:val="Domylnaczcionkaakapitu"/>
    <w:rsid w:val="00A123CD"/>
  </w:style>
  <w:style w:type="paragraph" w:styleId="Tekstpodstawowy30">
    <w:name w:val="Body Text 3"/>
    <w:basedOn w:val="Normalny"/>
    <w:link w:val="Tekstpodstawowy3Znak"/>
    <w:uiPriority w:val="99"/>
    <w:unhideWhenUsed/>
    <w:rsid w:val="00A123CD"/>
    <w:pPr>
      <w:spacing w:after="120" w:line="276" w:lineRule="auto"/>
      <w:jc w:val="left"/>
    </w:pPr>
    <w:rPr>
      <w:rFonts w:asciiTheme="minorHAnsi" w:hAnsiTheme="minorHAns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0"/>
    <w:uiPriority w:val="99"/>
    <w:rsid w:val="00A123CD"/>
    <w:rPr>
      <w:rFonts w:asciiTheme="minorHAnsi" w:hAnsiTheme="minorHAnsi"/>
      <w:sz w:val="16"/>
      <w:szCs w:val="16"/>
    </w:rPr>
  </w:style>
  <w:style w:type="character" w:customStyle="1" w:styleId="text2">
    <w:name w:val="text2"/>
    <w:rsid w:val="00A123CD"/>
  </w:style>
  <w:style w:type="numbering" w:customStyle="1" w:styleId="Bezlisty7">
    <w:name w:val="Bez listy7"/>
    <w:next w:val="Bezlisty"/>
    <w:uiPriority w:val="99"/>
    <w:semiHidden/>
    <w:unhideWhenUsed/>
    <w:rsid w:val="00A123CD"/>
  </w:style>
  <w:style w:type="paragraph" w:customStyle="1" w:styleId="Teksttreci1">
    <w:name w:val="Tekst treści1"/>
    <w:basedOn w:val="Normalny"/>
    <w:rsid w:val="00A123CD"/>
    <w:pPr>
      <w:shd w:val="clear" w:color="auto" w:fill="FFFFFF"/>
      <w:spacing w:before="60" w:line="418" w:lineRule="exact"/>
      <w:jc w:val="left"/>
    </w:pPr>
    <w:rPr>
      <w:rFonts w:ascii="Bookman Old Style" w:hAnsi="Bookman Old Style"/>
      <w:sz w:val="24"/>
      <w:szCs w:val="24"/>
    </w:rPr>
  </w:style>
  <w:style w:type="paragraph" w:customStyle="1" w:styleId="Textbody">
    <w:name w:val="Text body"/>
    <w:basedOn w:val="Standard"/>
    <w:rsid w:val="00A123CD"/>
    <w:pPr>
      <w:widowControl/>
      <w:autoSpaceDE/>
      <w:autoSpaceDN w:val="0"/>
      <w:spacing w:after="120"/>
      <w:textAlignment w:val="baseline"/>
    </w:pPr>
    <w:rPr>
      <w:rFonts w:eastAsia="Calibri"/>
      <w:kern w:val="3"/>
      <w:szCs w:val="24"/>
      <w:lang w:val="en-US"/>
    </w:rPr>
  </w:style>
  <w:style w:type="numbering" w:customStyle="1" w:styleId="WWNum32">
    <w:name w:val="WWNum32"/>
    <w:basedOn w:val="Bezlisty"/>
    <w:rsid w:val="00A123CD"/>
    <w:pPr>
      <w:numPr>
        <w:numId w:val="34"/>
      </w:numPr>
    </w:pPr>
  </w:style>
  <w:style w:type="numbering" w:customStyle="1" w:styleId="WWNum45">
    <w:name w:val="WWNum45"/>
    <w:basedOn w:val="Bezlisty"/>
    <w:rsid w:val="00A123CD"/>
    <w:pPr>
      <w:numPr>
        <w:numId w:val="35"/>
      </w:numPr>
    </w:pPr>
  </w:style>
  <w:style w:type="paragraph" w:styleId="Bezodstpw">
    <w:name w:val="No Spacing"/>
    <w:uiPriority w:val="1"/>
    <w:qFormat/>
    <w:rsid w:val="00A123CD"/>
    <w:pPr>
      <w:spacing w:line="240" w:lineRule="auto"/>
      <w:jc w:val="left"/>
    </w:pPr>
    <w:rPr>
      <w:rFonts w:ascii="Calibri" w:eastAsia="Calibri" w:hAnsi="Calibri" w:cs="Times New Roman"/>
    </w:rPr>
  </w:style>
  <w:style w:type="paragraph" w:customStyle="1" w:styleId="tytakt">
    <w:name w:val="tytakt"/>
    <w:basedOn w:val="Normalny"/>
    <w:rsid w:val="00A123C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ub">
    <w:name w:val="pub"/>
    <w:basedOn w:val="Normalny"/>
    <w:rsid w:val="00A123C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A123CD"/>
    <w:pPr>
      <w:spacing w:after="120" w:line="480" w:lineRule="auto"/>
      <w:ind w:left="283"/>
      <w:jc w:val="left"/>
    </w:pPr>
    <w:rPr>
      <w:rFonts w:asciiTheme="minorHAnsi" w:hAnsiTheme="minorHAns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123CD"/>
    <w:rPr>
      <w:rFonts w:asciiTheme="minorHAnsi" w:hAnsiTheme="minorHAnsi"/>
    </w:rPr>
  </w:style>
  <w:style w:type="paragraph" w:customStyle="1" w:styleId="Tytuowa">
    <w:name w:val="Tytułowa"/>
    <w:basedOn w:val="Tekstpodstawowy"/>
    <w:rsid w:val="00A123CD"/>
    <w:pPr>
      <w:numPr>
        <w:numId w:val="0"/>
      </w:numPr>
      <w:ind w:firstLine="284"/>
      <w:jc w:val="right"/>
    </w:pPr>
    <w:rPr>
      <w:rFonts w:ascii="Arial" w:hAnsi="Arial"/>
      <w:b/>
    </w:rPr>
  </w:style>
  <w:style w:type="numbering" w:customStyle="1" w:styleId="Bezlisty8">
    <w:name w:val="Bez listy8"/>
    <w:next w:val="Bezlisty"/>
    <w:uiPriority w:val="99"/>
    <w:semiHidden/>
    <w:unhideWhenUsed/>
    <w:rsid w:val="00A123CD"/>
  </w:style>
  <w:style w:type="character" w:customStyle="1" w:styleId="pek">
    <w:name w:val="_pe_k"/>
    <w:basedOn w:val="Domylnaczcionkaakapitu"/>
    <w:rsid w:val="00A123CD"/>
  </w:style>
  <w:style w:type="paragraph" w:customStyle="1" w:styleId="TableContents">
    <w:name w:val="Table Contents"/>
    <w:basedOn w:val="Normalny"/>
    <w:uiPriority w:val="99"/>
    <w:rsid w:val="00A123CD"/>
    <w:pPr>
      <w:widowControl w:val="0"/>
      <w:suppressLineNumbers/>
      <w:suppressAutoHyphens/>
      <w:autoSpaceDN w:val="0"/>
      <w:spacing w:line="240" w:lineRule="auto"/>
      <w:jc w:val="left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customStyle="1" w:styleId="StrongEmphasis">
    <w:name w:val="Strong Emphasis"/>
    <w:rsid w:val="00A123CD"/>
    <w:rPr>
      <w:b/>
      <w:bCs/>
    </w:rPr>
  </w:style>
  <w:style w:type="paragraph" w:customStyle="1" w:styleId="Normalny1">
    <w:name w:val="Normalny1"/>
    <w:basedOn w:val="Normalny"/>
    <w:rsid w:val="00A123C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char">
    <w:name w:val="normal__char"/>
    <w:basedOn w:val="Domylnaczcionkaakapitu"/>
    <w:rsid w:val="00A123CD"/>
  </w:style>
  <w:style w:type="paragraph" w:customStyle="1" w:styleId="normal00200028web0029">
    <w:name w:val="normal_0020_0028web_0029"/>
    <w:basedOn w:val="Normalny"/>
    <w:rsid w:val="00A123C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00200028web0029char">
    <w:name w:val="normal_0020_0028web_0029__char"/>
    <w:basedOn w:val="Domylnaczcionkaakapitu"/>
    <w:rsid w:val="00A123CD"/>
  </w:style>
  <w:style w:type="paragraph" w:customStyle="1" w:styleId="list0020paragraph">
    <w:name w:val="list_0020paragraph"/>
    <w:basedOn w:val="Normalny"/>
    <w:rsid w:val="00A123C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ist0020paragraphchar">
    <w:name w:val="list_0020paragraph__char"/>
    <w:basedOn w:val="Domylnaczcionkaakapitu"/>
    <w:rsid w:val="00A123CD"/>
  </w:style>
  <w:style w:type="character" w:customStyle="1" w:styleId="ng-binding">
    <w:name w:val="ng-binding"/>
    <w:basedOn w:val="Domylnaczcionkaakapitu"/>
    <w:rsid w:val="00A123CD"/>
  </w:style>
  <w:style w:type="character" w:customStyle="1" w:styleId="NagwekZnak1">
    <w:name w:val="Nagłówek Znak1"/>
    <w:basedOn w:val="Domylnaczcionkaakapitu"/>
    <w:uiPriority w:val="99"/>
    <w:rsid w:val="00A123CD"/>
  </w:style>
  <w:style w:type="character" w:customStyle="1" w:styleId="StopkaZnak1">
    <w:name w:val="Stopka Znak1"/>
    <w:basedOn w:val="Domylnaczcionkaakapitu"/>
    <w:uiPriority w:val="99"/>
    <w:rsid w:val="00A123CD"/>
  </w:style>
  <w:style w:type="character" w:customStyle="1" w:styleId="Tekstpodstawowy2Znak1">
    <w:name w:val="Tekst podstawowy 2 Znak1"/>
    <w:basedOn w:val="Domylnaczcionkaakapitu"/>
    <w:uiPriority w:val="99"/>
    <w:semiHidden/>
    <w:rsid w:val="00A123CD"/>
  </w:style>
  <w:style w:type="paragraph" w:customStyle="1" w:styleId="punktnumerowany">
    <w:name w:val="punktnumerowany"/>
    <w:basedOn w:val="Normalny"/>
    <w:rsid w:val="00A123CD"/>
    <w:pPr>
      <w:spacing w:before="12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3H3-Heading33l33h3l3list3Naglwek3TopicSubHeadingH3L3Heading3">
    <w:name w:val="Nag³ówek 3.H3-Heading 3.3.l3.3.h3.l3.list 3.Naglówek 3.Topic Sub Heading.H3.L3.Heading 3."/>
    <w:basedOn w:val="Normalny"/>
    <w:next w:val="Normalny"/>
    <w:rsid w:val="00A123CD"/>
    <w:pPr>
      <w:tabs>
        <w:tab w:val="left" w:pos="7371"/>
        <w:tab w:val="left" w:pos="8505"/>
        <w:tab w:val="left" w:pos="13608"/>
      </w:tabs>
      <w:spacing w:before="40"/>
      <w:ind w:left="425" w:hanging="283"/>
    </w:pPr>
    <w:rPr>
      <w:rFonts w:ascii="Times New Roman" w:eastAsia="Times New Roman" w:hAnsi="Times New Roman" w:cs="Times New Roman"/>
      <w:kern w:val="16"/>
      <w:sz w:val="24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A123CD"/>
    <w:pPr>
      <w:suppressAutoHyphens/>
      <w:spacing w:after="200" w:line="276" w:lineRule="auto"/>
      <w:jc w:val="left"/>
    </w:pPr>
    <w:rPr>
      <w:rFonts w:ascii="Calibri" w:eastAsia="SimSun" w:hAnsi="Calibri" w:cs="Calibri"/>
      <w:kern w:val="2"/>
      <w:lang w:eastAsia="ar-SA"/>
    </w:rPr>
  </w:style>
  <w:style w:type="paragraph" w:customStyle="1" w:styleId="Tekstpodstawowy32">
    <w:name w:val="Tekst podstawowy 32"/>
    <w:basedOn w:val="Normalny"/>
    <w:uiPriority w:val="99"/>
    <w:rsid w:val="00A123CD"/>
    <w:pPr>
      <w:suppressAutoHyphens/>
      <w:spacing w:after="200" w:line="276" w:lineRule="auto"/>
      <w:jc w:val="left"/>
    </w:pPr>
    <w:rPr>
      <w:rFonts w:ascii="Calibri" w:eastAsia="SimSun" w:hAnsi="Calibri" w:cs="Calibri"/>
      <w:kern w:val="2"/>
      <w:lang w:eastAsia="ar-SA"/>
    </w:rPr>
  </w:style>
  <w:style w:type="paragraph" w:styleId="Spistreci1">
    <w:name w:val="toc 1"/>
    <w:basedOn w:val="Normalny"/>
    <w:next w:val="Normalny"/>
    <w:autoRedefine/>
    <w:rsid w:val="00A123CD"/>
    <w:pPr>
      <w:tabs>
        <w:tab w:val="right" w:pos="9059"/>
      </w:tabs>
      <w:suppressAutoHyphens/>
      <w:spacing w:before="360" w:line="240" w:lineRule="auto"/>
      <w:jc w:val="center"/>
    </w:pPr>
    <w:rPr>
      <w:rFonts w:ascii="Arial Narrow" w:eastAsia="Times New Roman" w:hAnsi="Arial Narrow" w:cs="Arial"/>
      <w:b/>
      <w:bCs/>
      <w:caps/>
      <w:sz w:val="20"/>
      <w:szCs w:val="20"/>
      <w:lang w:eastAsia="pl-PL"/>
    </w:rPr>
  </w:style>
  <w:style w:type="character" w:customStyle="1" w:styleId="st">
    <w:name w:val="st"/>
    <w:rsid w:val="00A123CD"/>
  </w:style>
  <w:style w:type="paragraph" w:customStyle="1" w:styleId="LISTno">
    <w:name w:val="_LIST no"/>
    <w:basedOn w:val="Normalny"/>
    <w:uiPriority w:val="99"/>
    <w:rsid w:val="00A123CD"/>
    <w:pPr>
      <w:widowControl w:val="0"/>
      <w:tabs>
        <w:tab w:val="num" w:pos="1701"/>
      </w:tabs>
      <w:spacing w:before="120" w:line="320" w:lineRule="exact"/>
      <w:ind w:left="1701" w:hanging="567"/>
    </w:pPr>
    <w:rPr>
      <w:rFonts w:ascii="Arial" w:eastAsia="Times New Roman" w:hAnsi="Arial" w:cs="Times New Roman"/>
      <w:szCs w:val="20"/>
    </w:rPr>
  </w:style>
  <w:style w:type="paragraph" w:styleId="Listanumerowana">
    <w:name w:val="List Number"/>
    <w:basedOn w:val="Normalny"/>
    <w:uiPriority w:val="99"/>
    <w:rsid w:val="00A123CD"/>
    <w:pPr>
      <w:numPr>
        <w:numId w:val="36"/>
      </w:numPr>
      <w:spacing w:before="120" w:line="240" w:lineRule="auto"/>
      <w:jc w:val="left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Standardowy2">
    <w:name w:val="Standardowy 2"/>
    <w:basedOn w:val="Normalny"/>
    <w:uiPriority w:val="99"/>
    <w:rsid w:val="00A123CD"/>
    <w:pPr>
      <w:spacing w:before="6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Linietabeli">
    <w:name w:val="Tekst podstawowy.Linie tabeli"/>
    <w:basedOn w:val="Normalny"/>
    <w:uiPriority w:val="99"/>
    <w:rsid w:val="00A123CD"/>
    <w:pPr>
      <w:spacing w:before="120"/>
    </w:pPr>
    <w:rPr>
      <w:rFonts w:ascii="Arial Narrow" w:eastAsia="Times New Roman" w:hAnsi="Arial Narrow" w:cs="Times New Roman"/>
      <w:szCs w:val="20"/>
      <w:lang w:eastAsia="pl-PL"/>
    </w:rPr>
  </w:style>
  <w:style w:type="paragraph" w:customStyle="1" w:styleId="BodySub-Head">
    <w:name w:val="Body Sub-Head"/>
    <w:basedOn w:val="Normalny"/>
    <w:uiPriority w:val="99"/>
    <w:rsid w:val="00A123CD"/>
    <w:pPr>
      <w:spacing w:before="240" w:after="120" w:line="240" w:lineRule="auto"/>
    </w:pPr>
    <w:rPr>
      <w:rFonts w:ascii="ICL Franklin" w:eastAsia="Times New Roman" w:hAnsi="ICL Franklin" w:cs="Times New Roman"/>
      <w:b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A123CD"/>
    <w:pPr>
      <w:spacing w:before="120" w:line="240" w:lineRule="auto"/>
      <w:ind w:left="240"/>
      <w:outlineLvl w:val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TML-wstpniesformatowanyZnak">
    <w:name w:val="HTML - wstępnie sformatowany Znak"/>
    <w:link w:val="HTML-wstpniesformatowany"/>
    <w:rsid w:val="00A123CD"/>
    <w:rPr>
      <w:rFonts w:ascii="Courier New" w:hAnsi="Courier New" w:cs="Courier New"/>
    </w:rPr>
  </w:style>
  <w:style w:type="paragraph" w:styleId="HTML-wstpniesformatowany">
    <w:name w:val="HTML Preformatted"/>
    <w:basedOn w:val="Normalny"/>
    <w:link w:val="HTML-wstpniesformatowanyZnak"/>
    <w:unhideWhenUsed/>
    <w:rsid w:val="00A123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hAnsi="Courier New" w:cs="Courier New"/>
    </w:rPr>
  </w:style>
  <w:style w:type="character" w:customStyle="1" w:styleId="HTML-wstpniesformatowanyZnak1">
    <w:name w:val="HTML - wstępnie sformatowany Znak1"/>
    <w:basedOn w:val="Domylnaczcionkaakapitu"/>
    <w:uiPriority w:val="99"/>
    <w:rsid w:val="00A123CD"/>
    <w:rPr>
      <w:rFonts w:ascii="Consolas" w:hAnsi="Consolas"/>
      <w:sz w:val="20"/>
      <w:szCs w:val="20"/>
    </w:rPr>
  </w:style>
  <w:style w:type="paragraph" w:styleId="Indeks1">
    <w:name w:val="index 1"/>
    <w:basedOn w:val="Normalny"/>
    <w:autoRedefine/>
    <w:unhideWhenUsed/>
    <w:rsid w:val="00A123CD"/>
    <w:pPr>
      <w:tabs>
        <w:tab w:val="num" w:pos="360"/>
        <w:tab w:val="left" w:pos="8505"/>
        <w:tab w:val="left" w:pos="13608"/>
      </w:tabs>
      <w:spacing w:before="60" w:line="288" w:lineRule="auto"/>
      <w:ind w:left="360" w:hanging="360"/>
    </w:pPr>
    <w:rPr>
      <w:rFonts w:ascii="Times New Roman" w:eastAsia="Times New Roman" w:hAnsi="Times New Roman" w:cs="Times New Roman"/>
      <w:kern w:val="16"/>
      <w:sz w:val="24"/>
      <w:szCs w:val="20"/>
      <w:lang w:eastAsia="pl-PL"/>
    </w:rPr>
  </w:style>
  <w:style w:type="character" w:customStyle="1" w:styleId="TekstprzypisukocowegoZnak1">
    <w:name w:val="Tekst przypisu końcowego Znak1"/>
    <w:uiPriority w:val="99"/>
    <w:semiHidden/>
    <w:rsid w:val="00A123CD"/>
    <w:rPr>
      <w:rFonts w:ascii="Calibri" w:eastAsia="SimSun" w:hAnsi="Calibri" w:cs="font76"/>
      <w:kern w:val="2"/>
      <w:sz w:val="20"/>
      <w:szCs w:val="20"/>
      <w:lang w:eastAsia="ar-SA"/>
    </w:rPr>
  </w:style>
  <w:style w:type="character" w:customStyle="1" w:styleId="Tekstpodstawowywcity3Znak">
    <w:name w:val="Tekst podstawowy wcięty 3 Znak"/>
    <w:link w:val="Tekstpodstawowywcity3"/>
    <w:uiPriority w:val="99"/>
    <w:rsid w:val="00A123CD"/>
    <w:rPr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A123CD"/>
    <w:pPr>
      <w:spacing w:after="120" w:line="240" w:lineRule="auto"/>
      <w:ind w:left="283"/>
    </w:pPr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rsid w:val="00A123CD"/>
    <w:rPr>
      <w:sz w:val="16"/>
      <w:szCs w:val="16"/>
    </w:rPr>
  </w:style>
  <w:style w:type="paragraph" w:customStyle="1" w:styleId="Nagwek40">
    <w:name w:val="Nagłówek4"/>
    <w:basedOn w:val="Normalny"/>
    <w:next w:val="Tekstpodstawowy"/>
    <w:uiPriority w:val="99"/>
    <w:rsid w:val="00A123CD"/>
    <w:pPr>
      <w:keepNext/>
      <w:suppressAutoHyphens/>
      <w:spacing w:before="240" w:after="120" w:line="276" w:lineRule="auto"/>
      <w:jc w:val="left"/>
    </w:pPr>
    <w:rPr>
      <w:rFonts w:ascii="Arial" w:eastAsia="SimSun" w:hAnsi="Arial" w:cs="Tahoma"/>
      <w:kern w:val="2"/>
      <w:sz w:val="28"/>
      <w:szCs w:val="28"/>
      <w:lang w:eastAsia="ar-SA"/>
    </w:rPr>
  </w:style>
  <w:style w:type="paragraph" w:customStyle="1" w:styleId="Podpis3">
    <w:name w:val="Podpis3"/>
    <w:basedOn w:val="Normalny"/>
    <w:uiPriority w:val="99"/>
    <w:rsid w:val="00A123CD"/>
    <w:pPr>
      <w:suppressLineNumbers/>
      <w:suppressAutoHyphens/>
      <w:spacing w:before="120" w:after="120" w:line="276" w:lineRule="auto"/>
      <w:jc w:val="left"/>
    </w:pPr>
    <w:rPr>
      <w:rFonts w:ascii="Calibri" w:eastAsia="SimSun" w:hAnsi="Calibri" w:cs="Tahoma"/>
      <w:i/>
      <w:iCs/>
      <w:kern w:val="2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uiPriority w:val="99"/>
    <w:rsid w:val="00A123CD"/>
    <w:pPr>
      <w:keepNext/>
      <w:suppressAutoHyphens/>
      <w:spacing w:before="240" w:after="120" w:line="276" w:lineRule="auto"/>
      <w:jc w:val="left"/>
    </w:pPr>
    <w:rPr>
      <w:rFonts w:ascii="Arial" w:eastAsia="SimSun" w:hAnsi="Arial" w:cs="Tahoma"/>
      <w:kern w:val="2"/>
      <w:sz w:val="28"/>
      <w:szCs w:val="28"/>
      <w:lang w:eastAsia="ar-SA"/>
    </w:rPr>
  </w:style>
  <w:style w:type="paragraph" w:customStyle="1" w:styleId="Podpis2">
    <w:name w:val="Podpis2"/>
    <w:basedOn w:val="Normalny"/>
    <w:uiPriority w:val="99"/>
    <w:rsid w:val="00A123CD"/>
    <w:pPr>
      <w:suppressLineNumbers/>
      <w:suppressAutoHyphens/>
      <w:spacing w:before="120" w:after="120" w:line="276" w:lineRule="auto"/>
      <w:jc w:val="left"/>
    </w:pPr>
    <w:rPr>
      <w:rFonts w:ascii="Calibri" w:eastAsia="SimSun" w:hAnsi="Calibri" w:cs="Tahoma"/>
      <w:i/>
      <w:iCs/>
      <w:kern w:val="2"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uiPriority w:val="99"/>
    <w:rsid w:val="00A123CD"/>
    <w:pPr>
      <w:keepNext/>
      <w:suppressAutoHyphens/>
      <w:spacing w:before="240" w:line="100" w:lineRule="atLeast"/>
      <w:jc w:val="left"/>
    </w:pPr>
    <w:rPr>
      <w:rFonts w:ascii="Arial" w:eastAsia="SimSun" w:hAnsi="Arial" w:cs="Tahoma"/>
      <w:kern w:val="2"/>
      <w:sz w:val="28"/>
      <w:szCs w:val="28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A123CD"/>
    <w:pPr>
      <w:suppressAutoHyphens/>
      <w:spacing w:after="200" w:line="276" w:lineRule="auto"/>
      <w:jc w:val="left"/>
    </w:pPr>
    <w:rPr>
      <w:rFonts w:ascii="Calibri" w:eastAsia="SimSun" w:hAnsi="Calibri" w:cs="font76"/>
      <w:kern w:val="2"/>
      <w:lang w:eastAsia="ar-SA"/>
    </w:rPr>
  </w:style>
  <w:style w:type="paragraph" w:customStyle="1" w:styleId="Akapitzlist1">
    <w:name w:val="Akapit z listą1"/>
    <w:uiPriority w:val="99"/>
    <w:rsid w:val="00A123CD"/>
    <w:pPr>
      <w:widowControl w:val="0"/>
      <w:suppressAutoHyphens/>
      <w:spacing w:after="200" w:line="276" w:lineRule="auto"/>
      <w:jc w:val="left"/>
    </w:pPr>
    <w:rPr>
      <w:rFonts w:ascii="Calibri" w:eastAsia="SimSun" w:hAnsi="Calibri" w:cs="font79"/>
      <w:kern w:val="2"/>
      <w:lang w:eastAsia="ar-SA"/>
    </w:rPr>
  </w:style>
  <w:style w:type="paragraph" w:customStyle="1" w:styleId="Akapitzlist2">
    <w:name w:val="Akapit z listą2"/>
    <w:basedOn w:val="Normalny"/>
    <w:uiPriority w:val="99"/>
    <w:rsid w:val="00A123CD"/>
    <w:pPr>
      <w:suppressAutoHyphens/>
      <w:spacing w:after="200" w:line="276" w:lineRule="auto"/>
      <w:jc w:val="left"/>
    </w:pPr>
    <w:rPr>
      <w:rFonts w:ascii="Calibri" w:eastAsia="SimSun" w:hAnsi="Calibri" w:cs="font76"/>
      <w:kern w:val="2"/>
      <w:lang w:eastAsia="ar-SA"/>
    </w:rPr>
  </w:style>
  <w:style w:type="paragraph" w:customStyle="1" w:styleId="Tableitem">
    <w:name w:val="Table item"/>
    <w:basedOn w:val="Normalny"/>
    <w:rsid w:val="00A123CD"/>
    <w:pPr>
      <w:spacing w:before="60" w:after="60" w:line="240" w:lineRule="auto"/>
      <w:jc w:val="left"/>
    </w:pPr>
    <w:rPr>
      <w:rFonts w:ascii="Arial Narrow" w:eastAsia="Times New Roman" w:hAnsi="Arial Narrow" w:cs="Times New Roman"/>
      <w:bCs/>
      <w:sz w:val="24"/>
      <w:szCs w:val="20"/>
      <w:lang w:val="en-GB"/>
    </w:rPr>
  </w:style>
  <w:style w:type="paragraph" w:customStyle="1" w:styleId="Trescwcieta">
    <w:name w:val="Tresc wcieta"/>
    <w:basedOn w:val="Normalny"/>
    <w:uiPriority w:val="99"/>
    <w:rsid w:val="00A123CD"/>
    <w:pPr>
      <w:spacing w:after="120" w:line="300" w:lineRule="auto"/>
      <w:ind w:left="567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renum">
    <w:name w:val="Treść num."/>
    <w:basedOn w:val="Normalny"/>
    <w:uiPriority w:val="99"/>
    <w:rsid w:val="00A123CD"/>
    <w:pPr>
      <w:spacing w:after="120" w:line="30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ableHeading">
    <w:name w:val="Table Heading"/>
    <w:basedOn w:val="TableContents"/>
    <w:uiPriority w:val="99"/>
    <w:rsid w:val="00A123CD"/>
    <w:pPr>
      <w:autoSpaceDN/>
      <w:jc w:val="center"/>
      <w:textAlignment w:val="auto"/>
    </w:pPr>
    <w:rPr>
      <w:rFonts w:eastAsia="Times New Roman" w:cs="Times New Roman"/>
      <w:b/>
      <w:bCs/>
      <w:i/>
      <w:iCs/>
      <w:kern w:val="0"/>
      <w:szCs w:val="20"/>
      <w:lang w:val="en-US" w:eastAsia="pl-PL" w:bidi="ar-SA"/>
    </w:rPr>
  </w:style>
  <w:style w:type="character" w:customStyle="1" w:styleId="WW8Num2z0">
    <w:name w:val="WW8Num2z0"/>
    <w:rsid w:val="00A123CD"/>
    <w:rPr>
      <w:rFonts w:ascii="Symbol" w:hAnsi="Symbol" w:hint="default"/>
      <w:color w:val="00000A"/>
    </w:rPr>
  </w:style>
  <w:style w:type="character" w:customStyle="1" w:styleId="Domylnaczcionkaakapitu3">
    <w:name w:val="Domyślna czcionka akapitu3"/>
    <w:rsid w:val="00A123CD"/>
  </w:style>
  <w:style w:type="character" w:customStyle="1" w:styleId="WW8Num9z1">
    <w:name w:val="WW8Num9z1"/>
    <w:rsid w:val="00A123CD"/>
    <w:rPr>
      <w:rFonts w:ascii="OpenSymbol" w:hAnsi="OpenSymbol" w:cs="OpenSymbol" w:hint="default"/>
    </w:rPr>
  </w:style>
  <w:style w:type="character" w:customStyle="1" w:styleId="WW8Num3z0">
    <w:name w:val="WW8Num3z0"/>
    <w:rsid w:val="00A123CD"/>
    <w:rPr>
      <w:rFonts w:ascii="Symbol" w:hAnsi="Symbol" w:hint="default"/>
      <w:color w:val="00000A"/>
    </w:rPr>
  </w:style>
  <w:style w:type="character" w:customStyle="1" w:styleId="Absatz-Standardschriftart">
    <w:name w:val="Absatz-Standardschriftart"/>
    <w:rsid w:val="00A123CD"/>
  </w:style>
  <w:style w:type="character" w:customStyle="1" w:styleId="WW-Absatz-Standardschriftart">
    <w:name w:val="WW-Absatz-Standardschriftart"/>
    <w:rsid w:val="00A123CD"/>
  </w:style>
  <w:style w:type="character" w:customStyle="1" w:styleId="WW-Absatz-Standardschriftart1">
    <w:name w:val="WW-Absatz-Standardschriftart1"/>
    <w:rsid w:val="00A123CD"/>
  </w:style>
  <w:style w:type="character" w:customStyle="1" w:styleId="WW-Absatz-Standardschriftart11">
    <w:name w:val="WW-Absatz-Standardschriftart11"/>
    <w:rsid w:val="00A123CD"/>
  </w:style>
  <w:style w:type="character" w:customStyle="1" w:styleId="WW-Absatz-Standardschriftart111">
    <w:name w:val="WW-Absatz-Standardschriftart111"/>
    <w:rsid w:val="00A123CD"/>
  </w:style>
  <w:style w:type="character" w:customStyle="1" w:styleId="WW-Absatz-Standardschriftart1111">
    <w:name w:val="WW-Absatz-Standardschriftart1111"/>
    <w:rsid w:val="00A123CD"/>
  </w:style>
  <w:style w:type="character" w:customStyle="1" w:styleId="WW-Absatz-Standardschriftart11111">
    <w:name w:val="WW-Absatz-Standardschriftart11111"/>
    <w:rsid w:val="00A123CD"/>
  </w:style>
  <w:style w:type="character" w:customStyle="1" w:styleId="WW-Absatz-Standardschriftart111111">
    <w:name w:val="WW-Absatz-Standardschriftart111111"/>
    <w:rsid w:val="00A123CD"/>
  </w:style>
  <w:style w:type="character" w:customStyle="1" w:styleId="ListLabel1">
    <w:name w:val="ListLabel 1"/>
    <w:rsid w:val="00A123CD"/>
    <w:rPr>
      <w:color w:val="00000A"/>
    </w:rPr>
  </w:style>
  <w:style w:type="character" w:customStyle="1" w:styleId="Domylnaczcionkaakapitu2">
    <w:name w:val="Domyślna czcionka akapitu2"/>
    <w:rsid w:val="00A123CD"/>
  </w:style>
  <w:style w:type="character" w:customStyle="1" w:styleId="WW-Absatz-Standardschriftart1111111">
    <w:name w:val="WW-Absatz-Standardschriftart1111111"/>
    <w:rsid w:val="00A123CD"/>
  </w:style>
  <w:style w:type="character" w:customStyle="1" w:styleId="UyteHipercze1">
    <w:name w:val="UżyteHiperłącze1"/>
    <w:rsid w:val="00A123CD"/>
  </w:style>
  <w:style w:type="character" w:customStyle="1" w:styleId="tytul">
    <w:name w:val="tytul"/>
    <w:rsid w:val="00A123CD"/>
  </w:style>
  <w:style w:type="character" w:customStyle="1" w:styleId="smalltext">
    <w:name w:val="smalltext"/>
    <w:rsid w:val="00A123CD"/>
    <w:rPr>
      <w:rFonts w:ascii="Times New Roman" w:hAnsi="Times New Roman" w:cs="Times New Roman" w:hint="default"/>
    </w:rPr>
  </w:style>
  <w:style w:type="character" w:customStyle="1" w:styleId="text">
    <w:name w:val="text"/>
    <w:rsid w:val="00A123CD"/>
    <w:rPr>
      <w:rFonts w:ascii="Times New Roman" w:hAnsi="Times New Roman" w:cs="Times New Roman" w:hint="default"/>
    </w:rPr>
  </w:style>
  <w:style w:type="character" w:customStyle="1" w:styleId="bigblack">
    <w:name w:val="bigblack"/>
    <w:rsid w:val="00A123CD"/>
    <w:rPr>
      <w:rFonts w:ascii="Times New Roman" w:hAnsi="Times New Roman" w:cs="Times New Roman" w:hint="default"/>
    </w:rPr>
  </w:style>
  <w:style w:type="character" w:customStyle="1" w:styleId="NumberingSymbols">
    <w:name w:val="Numbering Symbols"/>
    <w:rsid w:val="00A123CD"/>
  </w:style>
  <w:style w:type="character" w:customStyle="1" w:styleId="fieldsetb">
    <w:name w:val="fieldset_b"/>
    <w:rsid w:val="00A123CD"/>
    <w:rPr>
      <w:rFonts w:ascii="Times New Roman" w:hAnsi="Times New Roman" w:cs="Times New Roman" w:hint="default"/>
    </w:rPr>
  </w:style>
  <w:style w:type="character" w:customStyle="1" w:styleId="tytul-strony">
    <w:name w:val="tytul-strony"/>
    <w:rsid w:val="00A123CD"/>
    <w:rPr>
      <w:rFonts w:ascii="Times New Roman" w:hAnsi="Times New Roman" w:cs="Times New Roman" w:hint="default"/>
    </w:rPr>
  </w:style>
  <w:style w:type="paragraph" w:customStyle="1" w:styleId="tableitem0">
    <w:name w:val="tableitem"/>
    <w:basedOn w:val="Normalny"/>
    <w:rsid w:val="00A123C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Tabelapozycja">
    <w:name w:val="Tabela pozycja"/>
    <w:basedOn w:val="Normalny"/>
    <w:rsid w:val="00A123CD"/>
    <w:pPr>
      <w:spacing w:line="240" w:lineRule="auto"/>
      <w:jc w:val="left"/>
    </w:pPr>
    <w:rPr>
      <w:rFonts w:ascii="Arial" w:eastAsia="MS Outlook" w:hAnsi="Arial" w:cs="Times New Roman"/>
      <w:szCs w:val="20"/>
      <w:lang w:eastAsia="pl-PL"/>
    </w:rPr>
  </w:style>
  <w:style w:type="paragraph" w:customStyle="1" w:styleId="Style12">
    <w:name w:val="Style12"/>
    <w:basedOn w:val="Normalny"/>
    <w:rsid w:val="00A123CD"/>
    <w:pPr>
      <w:widowControl w:val="0"/>
      <w:suppressAutoHyphens/>
      <w:spacing w:line="230" w:lineRule="exact"/>
      <w:ind w:hanging="163"/>
      <w:jc w:val="left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Teksttreci4">
    <w:name w:val="Tekst treści (4)_"/>
    <w:link w:val="Teksttreci40"/>
    <w:rsid w:val="00A123CD"/>
    <w:rPr>
      <w:rFonts w:ascii="Arial Narrow" w:eastAsia="Arial Narrow" w:hAnsi="Arial Narrow" w:cs="Arial Narrow"/>
      <w:sz w:val="18"/>
      <w:szCs w:val="18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A123CD"/>
    <w:pPr>
      <w:shd w:val="clear" w:color="auto" w:fill="FFFFFF"/>
      <w:spacing w:before="120" w:line="0" w:lineRule="atLeast"/>
      <w:jc w:val="left"/>
    </w:pPr>
    <w:rPr>
      <w:rFonts w:ascii="Arial Narrow" w:eastAsia="Arial Narrow" w:hAnsi="Arial Narrow" w:cs="Arial Narrow"/>
      <w:sz w:val="18"/>
      <w:szCs w:val="18"/>
    </w:rPr>
  </w:style>
  <w:style w:type="character" w:customStyle="1" w:styleId="Teksttreci2">
    <w:name w:val="Tekst treści (2)"/>
    <w:rsid w:val="00A123CD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20"/>
      <w:szCs w:val="20"/>
      <w:u w:val="single"/>
    </w:rPr>
  </w:style>
  <w:style w:type="character" w:customStyle="1" w:styleId="TeksttreciPogrubienieKursywa">
    <w:name w:val="Tekst treści + Pogrubienie;Kursywa"/>
    <w:rsid w:val="00A123CD"/>
    <w:rPr>
      <w:rFonts w:ascii="Arial Narrow" w:eastAsia="Arial Narrow" w:hAnsi="Arial Narrow" w:cs="Arial Narrow"/>
      <w:b/>
      <w:bCs/>
      <w:i/>
      <w:iCs/>
      <w:smallCaps w:val="0"/>
      <w:strike w:val="0"/>
      <w:spacing w:val="0"/>
      <w:w w:val="100"/>
      <w:sz w:val="20"/>
      <w:szCs w:val="20"/>
    </w:rPr>
  </w:style>
  <w:style w:type="character" w:customStyle="1" w:styleId="TeksttreciPogrubienie">
    <w:name w:val="Tekst treści + Pogrubienie"/>
    <w:rsid w:val="00A123CD"/>
    <w:rPr>
      <w:rFonts w:ascii="Arial Narrow" w:eastAsia="Arial Narrow" w:hAnsi="Arial Narrow" w:cs="Arial Narrow"/>
      <w:b/>
      <w:bCs/>
      <w:i w:val="0"/>
      <w:iCs w:val="0"/>
      <w:smallCaps w:val="0"/>
      <w:strike w:val="0"/>
      <w:spacing w:val="0"/>
      <w:w w:val="100"/>
      <w:sz w:val="20"/>
      <w:szCs w:val="20"/>
    </w:rPr>
  </w:style>
  <w:style w:type="character" w:customStyle="1" w:styleId="Nagwek21">
    <w:name w:val="Nagłówek #2"/>
    <w:rsid w:val="00A123CD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20"/>
      <w:szCs w:val="20"/>
      <w:u w:val="single"/>
    </w:rPr>
  </w:style>
  <w:style w:type="numbering" w:customStyle="1" w:styleId="Bezlisty1111">
    <w:name w:val="Bez listy1111"/>
    <w:next w:val="Bezlisty"/>
    <w:uiPriority w:val="99"/>
    <w:semiHidden/>
    <w:unhideWhenUsed/>
    <w:rsid w:val="00A123CD"/>
  </w:style>
  <w:style w:type="paragraph" w:customStyle="1" w:styleId="font5">
    <w:name w:val="font5"/>
    <w:basedOn w:val="Normalny"/>
    <w:rsid w:val="00A123CD"/>
    <w:pPr>
      <w:spacing w:before="100" w:beforeAutospacing="1" w:after="100" w:afterAutospacing="1" w:line="240" w:lineRule="auto"/>
      <w:jc w:val="left"/>
    </w:pPr>
    <w:rPr>
      <w:rFonts w:ascii="Calibri" w:eastAsia="Times New Roman" w:hAnsi="Calibri" w:cs="Times New Roman"/>
      <w:b/>
      <w:bCs/>
      <w:color w:val="000000"/>
      <w:sz w:val="24"/>
      <w:szCs w:val="24"/>
      <w:lang w:eastAsia="pl-PL"/>
    </w:rPr>
  </w:style>
  <w:style w:type="paragraph" w:customStyle="1" w:styleId="xl65">
    <w:name w:val="xl65"/>
    <w:basedOn w:val="Normalny"/>
    <w:rsid w:val="00A123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A123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A123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8">
    <w:name w:val="xl68"/>
    <w:basedOn w:val="Normalny"/>
    <w:rsid w:val="00A123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69">
    <w:name w:val="xl69"/>
    <w:basedOn w:val="Normalny"/>
    <w:rsid w:val="00A123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70">
    <w:name w:val="xl70"/>
    <w:basedOn w:val="Normalny"/>
    <w:rsid w:val="00A123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1">
    <w:name w:val="xl71"/>
    <w:basedOn w:val="Normalny"/>
    <w:rsid w:val="00A123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72">
    <w:name w:val="xl72"/>
    <w:basedOn w:val="Normalny"/>
    <w:rsid w:val="00A123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73">
    <w:name w:val="xl73"/>
    <w:basedOn w:val="Normalny"/>
    <w:rsid w:val="00A123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74">
    <w:name w:val="xl74"/>
    <w:basedOn w:val="Normalny"/>
    <w:rsid w:val="00A123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xl75">
    <w:name w:val="xl75"/>
    <w:basedOn w:val="Normalny"/>
    <w:rsid w:val="00A123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">
    <w:name w:val="xl76"/>
    <w:basedOn w:val="Normalny"/>
    <w:rsid w:val="00A123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7">
    <w:name w:val="xl77"/>
    <w:basedOn w:val="Normalny"/>
    <w:rsid w:val="00A123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78">
    <w:name w:val="xl78"/>
    <w:basedOn w:val="Normalny"/>
    <w:rsid w:val="00A123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79">
    <w:name w:val="xl79"/>
    <w:basedOn w:val="Normalny"/>
    <w:rsid w:val="00A123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80">
    <w:name w:val="xl80"/>
    <w:basedOn w:val="Normalny"/>
    <w:rsid w:val="00A123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xl81">
    <w:name w:val="xl81"/>
    <w:basedOn w:val="Normalny"/>
    <w:rsid w:val="00A123C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xl82">
    <w:name w:val="xl82"/>
    <w:basedOn w:val="Normalny"/>
    <w:rsid w:val="00A123C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xl83">
    <w:name w:val="xl83"/>
    <w:basedOn w:val="Normalny"/>
    <w:rsid w:val="00A123C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xl84">
    <w:name w:val="xl84"/>
    <w:basedOn w:val="Normalny"/>
    <w:rsid w:val="00A123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xl85">
    <w:name w:val="xl85"/>
    <w:basedOn w:val="Normalny"/>
    <w:rsid w:val="00A123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xl86">
    <w:name w:val="xl86"/>
    <w:basedOn w:val="Normalny"/>
    <w:rsid w:val="00A123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87">
    <w:name w:val="xl87"/>
    <w:basedOn w:val="Normalny"/>
    <w:rsid w:val="00A123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88">
    <w:name w:val="xl88"/>
    <w:basedOn w:val="Normalny"/>
    <w:rsid w:val="00A123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xl89">
    <w:name w:val="xl89"/>
    <w:basedOn w:val="Normalny"/>
    <w:rsid w:val="00A123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90">
    <w:name w:val="xl90"/>
    <w:basedOn w:val="Normalny"/>
    <w:rsid w:val="00A123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91">
    <w:name w:val="xl91"/>
    <w:basedOn w:val="Normalny"/>
    <w:rsid w:val="00A123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2">
    <w:name w:val="xl92"/>
    <w:basedOn w:val="Normalny"/>
    <w:rsid w:val="00A123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93">
    <w:name w:val="xl93"/>
    <w:basedOn w:val="Normalny"/>
    <w:rsid w:val="00A123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4">
    <w:name w:val="xl94"/>
    <w:basedOn w:val="Normalny"/>
    <w:rsid w:val="00A123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5">
    <w:name w:val="xl95"/>
    <w:basedOn w:val="Normalny"/>
    <w:rsid w:val="00A123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A123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paragraph" w:customStyle="1" w:styleId="xl97">
    <w:name w:val="xl97"/>
    <w:basedOn w:val="Normalny"/>
    <w:rsid w:val="00A123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8">
    <w:name w:val="xl98"/>
    <w:basedOn w:val="Normalny"/>
    <w:rsid w:val="00A123C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9">
    <w:name w:val="xl99"/>
    <w:basedOn w:val="Normalny"/>
    <w:rsid w:val="00A123C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xl100">
    <w:name w:val="xl100"/>
    <w:basedOn w:val="Normalny"/>
    <w:rsid w:val="00A123C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1">
    <w:name w:val="xl101"/>
    <w:basedOn w:val="Normalny"/>
    <w:rsid w:val="00A123C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A123C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xl103">
    <w:name w:val="xl103"/>
    <w:basedOn w:val="Normalny"/>
    <w:rsid w:val="00A123C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4">
    <w:name w:val="xl104"/>
    <w:basedOn w:val="Normalny"/>
    <w:rsid w:val="00A123C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A123C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6">
    <w:name w:val="xl106"/>
    <w:basedOn w:val="Normalny"/>
    <w:rsid w:val="00A123C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07">
    <w:name w:val="xl107"/>
    <w:basedOn w:val="Normalny"/>
    <w:rsid w:val="00A123C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8">
    <w:name w:val="xl108"/>
    <w:basedOn w:val="Normalny"/>
    <w:rsid w:val="00A123C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09">
    <w:name w:val="xl109"/>
    <w:basedOn w:val="Normalny"/>
    <w:rsid w:val="00A123C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0">
    <w:name w:val="xl110"/>
    <w:basedOn w:val="Normalny"/>
    <w:rsid w:val="00A123C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xl111">
    <w:name w:val="xl111"/>
    <w:basedOn w:val="Normalny"/>
    <w:rsid w:val="00A123C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A123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A123C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4">
    <w:name w:val="xl114"/>
    <w:basedOn w:val="Normalny"/>
    <w:rsid w:val="00A123C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A123C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6">
    <w:name w:val="xl116"/>
    <w:basedOn w:val="Normalny"/>
    <w:rsid w:val="00A123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xl117">
    <w:name w:val="xl117"/>
    <w:basedOn w:val="Normalny"/>
    <w:rsid w:val="00A123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o2txt1">
    <w:name w:val="po2txt1"/>
    <w:rsid w:val="00A123CD"/>
    <w:rPr>
      <w:b/>
      <w:bCs/>
      <w:color w:val="7F492F"/>
    </w:rPr>
  </w:style>
  <w:style w:type="character" w:customStyle="1" w:styleId="po1txt1">
    <w:name w:val="po1txt1"/>
    <w:rsid w:val="00A123CD"/>
    <w:rPr>
      <w:color w:val="999999"/>
    </w:rPr>
  </w:style>
  <w:style w:type="paragraph" w:styleId="Tekstblokowy">
    <w:name w:val="Block Text"/>
    <w:basedOn w:val="Normalny"/>
    <w:rsid w:val="00A123CD"/>
    <w:pPr>
      <w:spacing w:before="40"/>
      <w:ind w:left="360" w:right="1800" w:hanging="3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blokowy1">
    <w:name w:val="Tekst blokowy1"/>
    <w:basedOn w:val="Normalny"/>
    <w:rsid w:val="00A123CD"/>
    <w:pPr>
      <w:suppressAutoHyphens/>
      <w:spacing w:before="40"/>
      <w:ind w:left="360" w:right="1800" w:hanging="3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A123CD"/>
    <w:pPr>
      <w:suppressAutoHyphens/>
      <w:spacing w:line="276" w:lineRule="auto"/>
      <w:ind w:left="220"/>
      <w:jc w:val="left"/>
    </w:pPr>
    <w:rPr>
      <w:rFonts w:ascii="Calibri" w:eastAsia="SimSun" w:hAnsi="Calibri" w:cs="font76"/>
      <w:kern w:val="2"/>
      <w:sz w:val="20"/>
      <w:szCs w:val="20"/>
      <w:lang w:eastAsia="ar-SA"/>
    </w:rPr>
  </w:style>
  <w:style w:type="numbering" w:customStyle="1" w:styleId="Styl2">
    <w:name w:val="Styl2"/>
    <w:uiPriority w:val="99"/>
    <w:rsid w:val="00A123CD"/>
    <w:pPr>
      <w:numPr>
        <w:numId w:val="37"/>
      </w:numPr>
    </w:pPr>
  </w:style>
  <w:style w:type="paragraph" w:styleId="Spistreci4">
    <w:name w:val="toc 4"/>
    <w:basedOn w:val="Normalny"/>
    <w:next w:val="Normalny"/>
    <w:autoRedefine/>
    <w:uiPriority w:val="39"/>
    <w:unhideWhenUsed/>
    <w:rsid w:val="00A123CD"/>
    <w:pPr>
      <w:suppressAutoHyphens/>
      <w:spacing w:line="276" w:lineRule="auto"/>
      <w:ind w:left="440"/>
      <w:jc w:val="left"/>
    </w:pPr>
    <w:rPr>
      <w:rFonts w:ascii="Calibri" w:eastAsia="SimSun" w:hAnsi="Calibri" w:cs="font76"/>
      <w:kern w:val="2"/>
      <w:sz w:val="20"/>
      <w:szCs w:val="20"/>
      <w:lang w:eastAsia="ar-SA"/>
    </w:rPr>
  </w:style>
  <w:style w:type="paragraph" w:styleId="Spistreci5">
    <w:name w:val="toc 5"/>
    <w:basedOn w:val="Normalny"/>
    <w:next w:val="Normalny"/>
    <w:autoRedefine/>
    <w:uiPriority w:val="39"/>
    <w:unhideWhenUsed/>
    <w:rsid w:val="00A123CD"/>
    <w:pPr>
      <w:suppressAutoHyphens/>
      <w:spacing w:line="276" w:lineRule="auto"/>
      <w:ind w:left="660"/>
      <w:jc w:val="left"/>
    </w:pPr>
    <w:rPr>
      <w:rFonts w:ascii="Calibri" w:eastAsia="SimSun" w:hAnsi="Calibri" w:cs="font76"/>
      <w:kern w:val="2"/>
      <w:sz w:val="20"/>
      <w:szCs w:val="20"/>
      <w:lang w:eastAsia="ar-SA"/>
    </w:rPr>
  </w:style>
  <w:style w:type="paragraph" w:styleId="Spistreci6">
    <w:name w:val="toc 6"/>
    <w:basedOn w:val="Normalny"/>
    <w:next w:val="Normalny"/>
    <w:autoRedefine/>
    <w:uiPriority w:val="39"/>
    <w:unhideWhenUsed/>
    <w:rsid w:val="00A123CD"/>
    <w:pPr>
      <w:suppressAutoHyphens/>
      <w:spacing w:line="276" w:lineRule="auto"/>
      <w:ind w:left="880"/>
      <w:jc w:val="left"/>
    </w:pPr>
    <w:rPr>
      <w:rFonts w:ascii="Calibri" w:eastAsia="SimSun" w:hAnsi="Calibri" w:cs="font76"/>
      <w:kern w:val="2"/>
      <w:sz w:val="20"/>
      <w:szCs w:val="20"/>
      <w:lang w:eastAsia="ar-SA"/>
    </w:rPr>
  </w:style>
  <w:style w:type="paragraph" w:styleId="Spistreci7">
    <w:name w:val="toc 7"/>
    <w:basedOn w:val="Normalny"/>
    <w:next w:val="Normalny"/>
    <w:autoRedefine/>
    <w:uiPriority w:val="39"/>
    <w:unhideWhenUsed/>
    <w:rsid w:val="00A123CD"/>
    <w:pPr>
      <w:suppressAutoHyphens/>
      <w:spacing w:line="276" w:lineRule="auto"/>
      <w:ind w:left="1100"/>
      <w:jc w:val="left"/>
    </w:pPr>
    <w:rPr>
      <w:rFonts w:ascii="Calibri" w:eastAsia="SimSun" w:hAnsi="Calibri" w:cs="font76"/>
      <w:kern w:val="2"/>
      <w:sz w:val="20"/>
      <w:szCs w:val="20"/>
      <w:lang w:eastAsia="ar-SA"/>
    </w:rPr>
  </w:style>
  <w:style w:type="paragraph" w:styleId="Spistreci8">
    <w:name w:val="toc 8"/>
    <w:basedOn w:val="Normalny"/>
    <w:next w:val="Normalny"/>
    <w:autoRedefine/>
    <w:uiPriority w:val="39"/>
    <w:unhideWhenUsed/>
    <w:rsid w:val="00A123CD"/>
    <w:pPr>
      <w:suppressAutoHyphens/>
      <w:spacing w:line="276" w:lineRule="auto"/>
      <w:ind w:left="1320"/>
      <w:jc w:val="left"/>
    </w:pPr>
    <w:rPr>
      <w:rFonts w:ascii="Calibri" w:eastAsia="SimSun" w:hAnsi="Calibri" w:cs="font76"/>
      <w:kern w:val="2"/>
      <w:sz w:val="20"/>
      <w:szCs w:val="20"/>
      <w:lang w:eastAsia="ar-SA"/>
    </w:rPr>
  </w:style>
  <w:style w:type="paragraph" w:styleId="Spistreci9">
    <w:name w:val="toc 9"/>
    <w:basedOn w:val="Normalny"/>
    <w:next w:val="Normalny"/>
    <w:autoRedefine/>
    <w:uiPriority w:val="39"/>
    <w:unhideWhenUsed/>
    <w:rsid w:val="00A123CD"/>
    <w:pPr>
      <w:suppressAutoHyphens/>
      <w:spacing w:line="276" w:lineRule="auto"/>
      <w:ind w:left="1540"/>
      <w:jc w:val="left"/>
    </w:pPr>
    <w:rPr>
      <w:rFonts w:ascii="Calibri" w:eastAsia="SimSun" w:hAnsi="Calibri" w:cs="font76"/>
      <w:kern w:val="2"/>
      <w:sz w:val="20"/>
      <w:szCs w:val="20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123CD"/>
    <w:pPr>
      <w:outlineLvl w:val="9"/>
    </w:pPr>
    <w:rPr>
      <w:rFonts w:ascii="Cambria" w:eastAsia="Times New Roman" w:hAnsi="Cambria" w:cs="Times New Roman"/>
      <w:color w:val="365F91"/>
      <w:lang w:eastAsia="pl-PL"/>
    </w:rPr>
  </w:style>
  <w:style w:type="character" w:customStyle="1" w:styleId="h2">
    <w:name w:val="h2"/>
    <w:rsid w:val="00A123CD"/>
  </w:style>
  <w:style w:type="numbering" w:customStyle="1" w:styleId="WWNum1">
    <w:name w:val="WWNum1"/>
    <w:basedOn w:val="Bezlisty"/>
    <w:rsid w:val="00A123CD"/>
    <w:pPr>
      <w:numPr>
        <w:numId w:val="39"/>
      </w:numPr>
    </w:pPr>
  </w:style>
  <w:style w:type="numbering" w:customStyle="1" w:styleId="WWNum23">
    <w:name w:val="WWNum23"/>
    <w:basedOn w:val="Bezlisty"/>
    <w:rsid w:val="00A123CD"/>
    <w:pPr>
      <w:numPr>
        <w:numId w:val="40"/>
      </w:numPr>
    </w:pPr>
  </w:style>
  <w:style w:type="numbering" w:customStyle="1" w:styleId="Bezlisty11111">
    <w:name w:val="Bez listy11111"/>
    <w:next w:val="Bezlisty"/>
    <w:uiPriority w:val="99"/>
    <w:semiHidden/>
    <w:unhideWhenUsed/>
    <w:rsid w:val="00A123CD"/>
  </w:style>
  <w:style w:type="numbering" w:customStyle="1" w:styleId="Bezlisty12">
    <w:name w:val="Bez listy12"/>
    <w:next w:val="Bezlisty"/>
    <w:uiPriority w:val="99"/>
    <w:semiHidden/>
    <w:unhideWhenUsed/>
    <w:rsid w:val="00A123CD"/>
  </w:style>
  <w:style w:type="numbering" w:customStyle="1" w:styleId="Styl21">
    <w:name w:val="Styl21"/>
    <w:uiPriority w:val="99"/>
    <w:rsid w:val="00A123CD"/>
    <w:pPr>
      <w:numPr>
        <w:numId w:val="38"/>
      </w:numPr>
    </w:pPr>
  </w:style>
  <w:style w:type="numbering" w:customStyle="1" w:styleId="WWNum11">
    <w:name w:val="WWNum11"/>
    <w:basedOn w:val="Bezlisty"/>
    <w:rsid w:val="00A123CD"/>
    <w:pPr>
      <w:numPr>
        <w:numId w:val="41"/>
      </w:numPr>
    </w:pPr>
  </w:style>
  <w:style w:type="numbering" w:customStyle="1" w:styleId="WWNum231">
    <w:name w:val="WWNum231"/>
    <w:basedOn w:val="Bezlisty"/>
    <w:rsid w:val="00A123CD"/>
    <w:pPr>
      <w:numPr>
        <w:numId w:val="42"/>
      </w:numPr>
    </w:pPr>
  </w:style>
  <w:style w:type="numbering" w:customStyle="1" w:styleId="Bezlisty21">
    <w:name w:val="Bez listy21"/>
    <w:next w:val="Bezlisty"/>
    <w:uiPriority w:val="99"/>
    <w:semiHidden/>
    <w:unhideWhenUsed/>
    <w:rsid w:val="00A123CD"/>
  </w:style>
  <w:style w:type="numbering" w:customStyle="1" w:styleId="Bezlisty112">
    <w:name w:val="Bez listy112"/>
    <w:next w:val="Bezlisty"/>
    <w:uiPriority w:val="99"/>
    <w:semiHidden/>
    <w:unhideWhenUsed/>
    <w:rsid w:val="00A123CD"/>
  </w:style>
  <w:style w:type="character" w:styleId="Tekstzastpczy">
    <w:name w:val="Placeholder Text"/>
    <w:basedOn w:val="Domylnaczcionkaakapitu"/>
    <w:uiPriority w:val="99"/>
    <w:semiHidden/>
    <w:rsid w:val="00A123CD"/>
    <w:rPr>
      <w:color w:val="808080"/>
    </w:rPr>
  </w:style>
  <w:style w:type="paragraph" w:customStyle="1" w:styleId="Tekstpodstawowy33">
    <w:name w:val="Tekst podstawowy 33"/>
    <w:basedOn w:val="Normalny"/>
    <w:rsid w:val="00A123CD"/>
    <w:pPr>
      <w:suppressAutoHyphens/>
      <w:autoSpaceDE w:val="0"/>
      <w:spacing w:line="240" w:lineRule="auto"/>
    </w:pPr>
    <w:rPr>
      <w:rFonts w:ascii="Tahoma" w:eastAsia="Times New Roman" w:hAnsi="Tahoma" w:cs="Lucida Sans Unicode"/>
      <w:color w:val="000000"/>
      <w:kern w:val="2"/>
      <w:szCs w:val="24"/>
      <w:lang w:eastAsia="ar-SA"/>
    </w:rPr>
  </w:style>
  <w:style w:type="paragraph" w:customStyle="1" w:styleId="ng-scope">
    <w:name w:val="ng-scope"/>
    <w:basedOn w:val="Normalny"/>
    <w:rsid w:val="00A123C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edniasiatka1akcent21">
    <w:name w:val="Średnia siatka 1 — akcent 21"/>
    <w:basedOn w:val="Normalny"/>
    <w:link w:val="redniasiatka1akcent2Znak"/>
    <w:uiPriority w:val="99"/>
    <w:qFormat/>
    <w:rsid w:val="00A123CD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</w:rPr>
  </w:style>
  <w:style w:type="character" w:customStyle="1" w:styleId="redniasiatka1akcent2Znak">
    <w:name w:val="Średnia siatka 1 — akcent 2 Znak"/>
    <w:link w:val="redniasiatka1akcent21"/>
    <w:uiPriority w:val="99"/>
    <w:locked/>
    <w:rsid w:val="00A123CD"/>
    <w:rPr>
      <w:rFonts w:ascii="Calibri" w:eastAsia="Calibri" w:hAnsi="Calibri" w:cs="Times New Roman"/>
    </w:rPr>
  </w:style>
  <w:style w:type="character" w:customStyle="1" w:styleId="Nagwek3Znak1">
    <w:name w:val="Nagłówek 3 Znak1"/>
    <w:basedOn w:val="Domylnaczcionkaakapitu"/>
    <w:uiPriority w:val="9"/>
    <w:semiHidden/>
    <w:rsid w:val="00A123C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Stopka0">
    <w:name w:val="Stopka_"/>
    <w:basedOn w:val="Domylnaczcionkaakapitu"/>
    <w:link w:val="Stopka1"/>
    <w:rsid w:val="00A123CD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Stopka1">
    <w:name w:val="Stopka1"/>
    <w:basedOn w:val="Normalny"/>
    <w:link w:val="Stopka0"/>
    <w:rsid w:val="00A123CD"/>
    <w:pPr>
      <w:widowControl w:val="0"/>
      <w:shd w:val="clear" w:color="auto" w:fill="FFFFFF"/>
      <w:spacing w:line="240" w:lineRule="auto"/>
      <w:jc w:val="left"/>
    </w:pPr>
    <w:rPr>
      <w:rFonts w:ascii="Calibri" w:eastAsia="Calibri" w:hAnsi="Calibri" w:cs="Calibri"/>
      <w:sz w:val="20"/>
      <w:szCs w:val="20"/>
    </w:rPr>
  </w:style>
  <w:style w:type="numbering" w:customStyle="1" w:styleId="Bezlisty9">
    <w:name w:val="Bez listy9"/>
    <w:next w:val="Bezlisty"/>
    <w:uiPriority w:val="99"/>
    <w:semiHidden/>
    <w:unhideWhenUsed/>
    <w:rsid w:val="00A123CD"/>
  </w:style>
  <w:style w:type="numbering" w:customStyle="1" w:styleId="Styl112">
    <w:name w:val="Styl112"/>
    <w:rsid w:val="00A123CD"/>
  </w:style>
  <w:style w:type="table" w:customStyle="1" w:styleId="Tabela-Siatka7">
    <w:name w:val="Tabela - Siatka7"/>
    <w:basedOn w:val="Standardowy"/>
    <w:next w:val="Tabela-Siatka"/>
    <w:uiPriority w:val="59"/>
    <w:rsid w:val="00A123CD"/>
    <w:pPr>
      <w:suppressAutoHyphens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A123CD"/>
  </w:style>
  <w:style w:type="numbering" w:customStyle="1" w:styleId="Styl14">
    <w:name w:val="Styl14"/>
    <w:rsid w:val="00A123CD"/>
  </w:style>
  <w:style w:type="table" w:customStyle="1" w:styleId="Tabela-Siatka12">
    <w:name w:val="Tabela - Siatka12"/>
    <w:basedOn w:val="Standardowy"/>
    <w:next w:val="Tabela-Siatka"/>
    <w:uiPriority w:val="59"/>
    <w:rsid w:val="00A123CD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A123CD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2">
    <w:name w:val="Tabela - Siatka32"/>
    <w:basedOn w:val="Standardowy"/>
    <w:next w:val="Tabela-Siatka"/>
    <w:uiPriority w:val="59"/>
    <w:rsid w:val="00A123CD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semiHidden/>
    <w:rsid w:val="00A123CD"/>
  </w:style>
  <w:style w:type="table" w:customStyle="1" w:styleId="Tabela-Siatka111">
    <w:name w:val="Tabela - Siatka111"/>
    <w:basedOn w:val="Standardowy"/>
    <w:next w:val="Tabela-Siatka"/>
    <w:rsid w:val="00A123CD"/>
    <w:pPr>
      <w:suppressAutoHyphens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112">
    <w:name w:val="Styl1112"/>
    <w:rsid w:val="00A123CD"/>
  </w:style>
  <w:style w:type="numbering" w:customStyle="1" w:styleId="Bezlisty31">
    <w:name w:val="Bez listy31"/>
    <w:next w:val="Bezlisty"/>
    <w:semiHidden/>
    <w:rsid w:val="00A123CD"/>
  </w:style>
  <w:style w:type="table" w:customStyle="1" w:styleId="Tabela-Siatka211">
    <w:name w:val="Tabela - Siatka211"/>
    <w:basedOn w:val="Standardowy"/>
    <w:next w:val="Tabela-Siatka"/>
    <w:rsid w:val="00A123CD"/>
    <w:pPr>
      <w:suppressAutoHyphens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21">
    <w:name w:val="Styl121"/>
    <w:rsid w:val="00A123CD"/>
  </w:style>
  <w:style w:type="numbering" w:customStyle="1" w:styleId="Bezlisty41">
    <w:name w:val="Bez listy41"/>
    <w:next w:val="Bezlisty"/>
    <w:semiHidden/>
    <w:rsid w:val="00A123CD"/>
  </w:style>
  <w:style w:type="table" w:customStyle="1" w:styleId="Tabela-Siatka311">
    <w:name w:val="Tabela - Siatka311"/>
    <w:basedOn w:val="Standardowy"/>
    <w:next w:val="Tabela-Siatka"/>
    <w:rsid w:val="00A123CD"/>
    <w:pPr>
      <w:suppressAutoHyphens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31">
    <w:name w:val="Styl131"/>
    <w:rsid w:val="00A123CD"/>
  </w:style>
  <w:style w:type="numbering" w:customStyle="1" w:styleId="Bezlisty51">
    <w:name w:val="Bez listy51"/>
    <w:next w:val="Bezlisty"/>
    <w:uiPriority w:val="99"/>
    <w:semiHidden/>
    <w:unhideWhenUsed/>
    <w:rsid w:val="00A123CD"/>
  </w:style>
  <w:style w:type="table" w:customStyle="1" w:styleId="Tabela-Siatka41">
    <w:name w:val="Tabela - Siatka41"/>
    <w:basedOn w:val="Standardowy"/>
    <w:next w:val="Tabela-Siatka"/>
    <w:uiPriority w:val="39"/>
    <w:rsid w:val="00A123CD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1">
    <w:name w:val="Bez listy61"/>
    <w:next w:val="Bezlisty"/>
    <w:uiPriority w:val="99"/>
    <w:semiHidden/>
    <w:unhideWhenUsed/>
    <w:rsid w:val="00A123CD"/>
  </w:style>
  <w:style w:type="table" w:customStyle="1" w:styleId="Tabela-Siatka51">
    <w:name w:val="Tabela - Siatka51"/>
    <w:basedOn w:val="Standardowy"/>
    <w:next w:val="Tabela-Siatka"/>
    <w:uiPriority w:val="59"/>
    <w:rsid w:val="00A123CD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1">
    <w:name w:val="Tabela - Siatka61"/>
    <w:basedOn w:val="Standardowy"/>
    <w:next w:val="Tabela-Siatka"/>
    <w:uiPriority w:val="59"/>
    <w:rsid w:val="00A123CD"/>
    <w:pPr>
      <w:spacing w:line="240" w:lineRule="auto"/>
      <w:ind w:left="720" w:hanging="72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A123CD"/>
  </w:style>
  <w:style w:type="numbering" w:customStyle="1" w:styleId="WWNum321">
    <w:name w:val="WWNum321"/>
    <w:basedOn w:val="Bezlisty"/>
    <w:rsid w:val="00A123CD"/>
  </w:style>
  <w:style w:type="numbering" w:customStyle="1" w:styleId="WWNum451">
    <w:name w:val="WWNum451"/>
    <w:basedOn w:val="Bezlisty"/>
    <w:rsid w:val="00A123CD"/>
  </w:style>
  <w:style w:type="numbering" w:customStyle="1" w:styleId="Bezlisty81">
    <w:name w:val="Bez listy81"/>
    <w:next w:val="Bezlisty"/>
    <w:uiPriority w:val="99"/>
    <w:semiHidden/>
    <w:unhideWhenUsed/>
    <w:rsid w:val="00A123CD"/>
  </w:style>
  <w:style w:type="numbering" w:customStyle="1" w:styleId="Bezlisty113">
    <w:name w:val="Bez listy113"/>
    <w:next w:val="Bezlisty"/>
    <w:uiPriority w:val="99"/>
    <w:semiHidden/>
    <w:unhideWhenUsed/>
    <w:rsid w:val="00A123CD"/>
  </w:style>
  <w:style w:type="numbering" w:customStyle="1" w:styleId="Styl22">
    <w:name w:val="Styl22"/>
    <w:uiPriority w:val="99"/>
    <w:rsid w:val="00A123CD"/>
  </w:style>
  <w:style w:type="numbering" w:customStyle="1" w:styleId="WWNum12">
    <w:name w:val="WWNum12"/>
    <w:basedOn w:val="Bezlisty"/>
    <w:rsid w:val="00A123CD"/>
  </w:style>
  <w:style w:type="numbering" w:customStyle="1" w:styleId="WWNum232">
    <w:name w:val="WWNum232"/>
    <w:basedOn w:val="Bezlisty"/>
    <w:rsid w:val="00A123CD"/>
  </w:style>
  <w:style w:type="numbering" w:customStyle="1" w:styleId="Bezlisty1112">
    <w:name w:val="Bez listy1112"/>
    <w:next w:val="Bezlisty"/>
    <w:uiPriority w:val="99"/>
    <w:semiHidden/>
    <w:unhideWhenUsed/>
    <w:rsid w:val="00A123CD"/>
  </w:style>
  <w:style w:type="numbering" w:customStyle="1" w:styleId="Bezlisty121">
    <w:name w:val="Bez listy121"/>
    <w:next w:val="Bezlisty"/>
    <w:uiPriority w:val="99"/>
    <w:semiHidden/>
    <w:unhideWhenUsed/>
    <w:rsid w:val="00A123CD"/>
  </w:style>
  <w:style w:type="numbering" w:customStyle="1" w:styleId="Styl211">
    <w:name w:val="Styl211"/>
    <w:uiPriority w:val="99"/>
    <w:rsid w:val="00A123CD"/>
  </w:style>
  <w:style w:type="numbering" w:customStyle="1" w:styleId="WWNum111">
    <w:name w:val="WWNum111"/>
    <w:basedOn w:val="Bezlisty"/>
    <w:rsid w:val="00A123CD"/>
  </w:style>
  <w:style w:type="numbering" w:customStyle="1" w:styleId="WWNum2311">
    <w:name w:val="WWNum2311"/>
    <w:basedOn w:val="Bezlisty"/>
    <w:rsid w:val="00A123CD"/>
  </w:style>
  <w:style w:type="numbering" w:customStyle="1" w:styleId="Bezlisty211">
    <w:name w:val="Bez listy211"/>
    <w:next w:val="Bezlisty"/>
    <w:uiPriority w:val="99"/>
    <w:semiHidden/>
    <w:unhideWhenUsed/>
    <w:rsid w:val="00A123CD"/>
  </w:style>
  <w:style w:type="numbering" w:customStyle="1" w:styleId="Bezlisty1121">
    <w:name w:val="Bez listy1121"/>
    <w:next w:val="Bezlisty"/>
    <w:uiPriority w:val="99"/>
    <w:semiHidden/>
    <w:unhideWhenUsed/>
    <w:rsid w:val="00A123CD"/>
  </w:style>
  <w:style w:type="character" w:customStyle="1" w:styleId="DefaultZnak">
    <w:name w:val="Default Znak"/>
    <w:link w:val="Default"/>
    <w:locked/>
    <w:rsid w:val="00A123CD"/>
    <w:rPr>
      <w:rFonts w:ascii="Times New Roman" w:hAnsi="Times New Roman" w:cs="Times New Roman"/>
      <w:color w:val="000000"/>
      <w:sz w:val="24"/>
      <w:szCs w:val="24"/>
    </w:rPr>
  </w:style>
  <w:style w:type="character" w:customStyle="1" w:styleId="text-justify">
    <w:name w:val="text-justify"/>
    <w:basedOn w:val="Domylnaczcionkaakapitu"/>
    <w:rsid w:val="00A123CD"/>
  </w:style>
  <w:style w:type="paragraph" w:customStyle="1" w:styleId="m8069290857866364993gmail-text-justify">
    <w:name w:val="m_8069290857866364993gmail-text-justify"/>
    <w:basedOn w:val="Normalny"/>
    <w:qFormat/>
    <w:rsid w:val="00A123C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0">
    <w:name w:val="Bez listy10"/>
    <w:next w:val="Bezlisty"/>
    <w:uiPriority w:val="99"/>
    <w:semiHidden/>
    <w:unhideWhenUsed/>
    <w:rsid w:val="00A123CD"/>
  </w:style>
  <w:style w:type="numbering" w:customStyle="1" w:styleId="Styl113">
    <w:name w:val="Styl113"/>
    <w:rsid w:val="00A123CD"/>
    <w:pPr>
      <w:numPr>
        <w:numId w:val="6"/>
      </w:numPr>
    </w:pPr>
  </w:style>
  <w:style w:type="table" w:customStyle="1" w:styleId="Tabela-Siatka8">
    <w:name w:val="Tabela - Siatka8"/>
    <w:basedOn w:val="Standardowy"/>
    <w:next w:val="Tabela-Siatka"/>
    <w:uiPriority w:val="39"/>
    <w:rsid w:val="00A123CD"/>
    <w:pPr>
      <w:suppressAutoHyphens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A123CD"/>
  </w:style>
  <w:style w:type="numbering" w:customStyle="1" w:styleId="Styl15">
    <w:name w:val="Styl15"/>
    <w:rsid w:val="00A123CD"/>
    <w:pPr>
      <w:numPr>
        <w:numId w:val="53"/>
      </w:numPr>
    </w:pPr>
  </w:style>
  <w:style w:type="table" w:customStyle="1" w:styleId="Tabela-Siatka13">
    <w:name w:val="Tabela - Siatka13"/>
    <w:basedOn w:val="Standardowy"/>
    <w:next w:val="Tabela-Siatka"/>
    <w:uiPriority w:val="59"/>
    <w:rsid w:val="00A123CD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next w:val="Tabela-Siatka"/>
    <w:uiPriority w:val="59"/>
    <w:rsid w:val="00A123CD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3">
    <w:name w:val="Tabela - Siatka33"/>
    <w:basedOn w:val="Standardowy"/>
    <w:next w:val="Tabela-Siatka"/>
    <w:uiPriority w:val="59"/>
    <w:rsid w:val="00A123CD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3">
    <w:name w:val="Bez listy23"/>
    <w:next w:val="Bezlisty"/>
    <w:semiHidden/>
    <w:rsid w:val="00A123CD"/>
  </w:style>
  <w:style w:type="table" w:customStyle="1" w:styleId="Tabela-Siatka112">
    <w:name w:val="Tabela - Siatka112"/>
    <w:basedOn w:val="Standardowy"/>
    <w:next w:val="Tabela-Siatka"/>
    <w:rsid w:val="00A123CD"/>
    <w:pPr>
      <w:suppressAutoHyphens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113">
    <w:name w:val="Styl1113"/>
    <w:rsid w:val="00A123CD"/>
  </w:style>
  <w:style w:type="numbering" w:customStyle="1" w:styleId="Bezlisty32">
    <w:name w:val="Bez listy32"/>
    <w:next w:val="Bezlisty"/>
    <w:semiHidden/>
    <w:rsid w:val="00A123CD"/>
  </w:style>
  <w:style w:type="table" w:customStyle="1" w:styleId="Tabela-Siatka212">
    <w:name w:val="Tabela - Siatka212"/>
    <w:basedOn w:val="Standardowy"/>
    <w:next w:val="Tabela-Siatka"/>
    <w:rsid w:val="00A123CD"/>
    <w:pPr>
      <w:suppressAutoHyphens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22">
    <w:name w:val="Styl122"/>
    <w:rsid w:val="00A123CD"/>
  </w:style>
  <w:style w:type="numbering" w:customStyle="1" w:styleId="Bezlisty42">
    <w:name w:val="Bez listy42"/>
    <w:next w:val="Bezlisty"/>
    <w:semiHidden/>
    <w:rsid w:val="00A123CD"/>
  </w:style>
  <w:style w:type="table" w:customStyle="1" w:styleId="Tabela-Siatka312">
    <w:name w:val="Tabela - Siatka312"/>
    <w:basedOn w:val="Standardowy"/>
    <w:next w:val="Tabela-Siatka"/>
    <w:rsid w:val="00A123CD"/>
    <w:pPr>
      <w:suppressAutoHyphens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32">
    <w:name w:val="Styl132"/>
    <w:rsid w:val="00A123CD"/>
  </w:style>
  <w:style w:type="numbering" w:customStyle="1" w:styleId="Bezlisty52">
    <w:name w:val="Bez listy52"/>
    <w:next w:val="Bezlisty"/>
    <w:uiPriority w:val="99"/>
    <w:semiHidden/>
    <w:unhideWhenUsed/>
    <w:rsid w:val="00A123CD"/>
  </w:style>
  <w:style w:type="table" w:customStyle="1" w:styleId="Tabela-Siatka42">
    <w:name w:val="Tabela - Siatka42"/>
    <w:basedOn w:val="Standardowy"/>
    <w:next w:val="Tabela-Siatka"/>
    <w:uiPriority w:val="39"/>
    <w:rsid w:val="00A123CD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2">
    <w:name w:val="Bez listy62"/>
    <w:next w:val="Bezlisty"/>
    <w:uiPriority w:val="99"/>
    <w:semiHidden/>
    <w:unhideWhenUsed/>
    <w:rsid w:val="00A123CD"/>
  </w:style>
  <w:style w:type="table" w:customStyle="1" w:styleId="Tabela-Siatka52">
    <w:name w:val="Tabela - Siatka52"/>
    <w:basedOn w:val="Standardowy"/>
    <w:next w:val="Tabela-Siatka"/>
    <w:uiPriority w:val="59"/>
    <w:rsid w:val="00A123CD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2">
    <w:name w:val="Tabela - Siatka62"/>
    <w:basedOn w:val="Standardowy"/>
    <w:next w:val="Tabela-Siatka"/>
    <w:uiPriority w:val="59"/>
    <w:rsid w:val="00A123CD"/>
    <w:pPr>
      <w:spacing w:line="240" w:lineRule="auto"/>
      <w:ind w:left="720" w:hanging="72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2">
    <w:name w:val="Bez listy72"/>
    <w:next w:val="Bezlisty"/>
    <w:uiPriority w:val="99"/>
    <w:semiHidden/>
    <w:unhideWhenUsed/>
    <w:rsid w:val="00A123CD"/>
  </w:style>
  <w:style w:type="numbering" w:customStyle="1" w:styleId="WWNum322">
    <w:name w:val="WWNum322"/>
    <w:basedOn w:val="Bezlisty"/>
    <w:rsid w:val="00A123CD"/>
    <w:pPr>
      <w:numPr>
        <w:numId w:val="4"/>
      </w:numPr>
    </w:pPr>
  </w:style>
  <w:style w:type="numbering" w:customStyle="1" w:styleId="WWNum452">
    <w:name w:val="WWNum452"/>
    <w:basedOn w:val="Bezlisty"/>
    <w:rsid w:val="00A123CD"/>
    <w:pPr>
      <w:numPr>
        <w:numId w:val="5"/>
      </w:numPr>
    </w:pPr>
  </w:style>
  <w:style w:type="numbering" w:customStyle="1" w:styleId="Bezlisty82">
    <w:name w:val="Bez listy82"/>
    <w:next w:val="Bezlisty"/>
    <w:uiPriority w:val="99"/>
    <w:semiHidden/>
    <w:unhideWhenUsed/>
    <w:rsid w:val="00A123CD"/>
  </w:style>
  <w:style w:type="numbering" w:customStyle="1" w:styleId="Bezlisty114">
    <w:name w:val="Bez listy114"/>
    <w:next w:val="Bezlisty"/>
    <w:uiPriority w:val="99"/>
    <w:semiHidden/>
    <w:unhideWhenUsed/>
    <w:rsid w:val="00A123CD"/>
  </w:style>
  <w:style w:type="numbering" w:customStyle="1" w:styleId="Styl23">
    <w:name w:val="Styl23"/>
    <w:uiPriority w:val="99"/>
    <w:rsid w:val="00A123CD"/>
    <w:pPr>
      <w:numPr>
        <w:numId w:val="8"/>
      </w:numPr>
    </w:pPr>
  </w:style>
  <w:style w:type="numbering" w:customStyle="1" w:styleId="WWNum13">
    <w:name w:val="WWNum13"/>
    <w:basedOn w:val="Bezlisty"/>
    <w:rsid w:val="00A123CD"/>
    <w:pPr>
      <w:numPr>
        <w:numId w:val="54"/>
      </w:numPr>
    </w:pPr>
  </w:style>
  <w:style w:type="numbering" w:customStyle="1" w:styleId="WWNum233">
    <w:name w:val="WWNum233"/>
    <w:basedOn w:val="Bezlisty"/>
    <w:rsid w:val="00A123CD"/>
    <w:pPr>
      <w:numPr>
        <w:numId w:val="10"/>
      </w:numPr>
    </w:pPr>
  </w:style>
  <w:style w:type="numbering" w:customStyle="1" w:styleId="Bezlisty1113">
    <w:name w:val="Bez listy1113"/>
    <w:next w:val="Bezlisty"/>
    <w:uiPriority w:val="99"/>
    <w:semiHidden/>
    <w:unhideWhenUsed/>
    <w:rsid w:val="00A123CD"/>
  </w:style>
  <w:style w:type="numbering" w:customStyle="1" w:styleId="Bezlisty122">
    <w:name w:val="Bez listy122"/>
    <w:next w:val="Bezlisty"/>
    <w:uiPriority w:val="99"/>
    <w:semiHidden/>
    <w:unhideWhenUsed/>
    <w:rsid w:val="00A123CD"/>
  </w:style>
  <w:style w:type="numbering" w:customStyle="1" w:styleId="Styl212">
    <w:name w:val="Styl212"/>
    <w:uiPriority w:val="99"/>
    <w:rsid w:val="00A123CD"/>
  </w:style>
  <w:style w:type="numbering" w:customStyle="1" w:styleId="WWNum112">
    <w:name w:val="WWNum112"/>
    <w:basedOn w:val="Bezlisty"/>
    <w:rsid w:val="00A123CD"/>
    <w:pPr>
      <w:numPr>
        <w:numId w:val="11"/>
      </w:numPr>
    </w:pPr>
  </w:style>
  <w:style w:type="numbering" w:customStyle="1" w:styleId="WWNum2312">
    <w:name w:val="WWNum2312"/>
    <w:basedOn w:val="Bezlisty"/>
    <w:rsid w:val="00A123CD"/>
    <w:pPr>
      <w:numPr>
        <w:numId w:val="12"/>
      </w:numPr>
    </w:pPr>
  </w:style>
  <w:style w:type="numbering" w:customStyle="1" w:styleId="Bezlisty212">
    <w:name w:val="Bez listy212"/>
    <w:next w:val="Bezlisty"/>
    <w:uiPriority w:val="99"/>
    <w:semiHidden/>
    <w:unhideWhenUsed/>
    <w:rsid w:val="00A123CD"/>
  </w:style>
  <w:style w:type="numbering" w:customStyle="1" w:styleId="Bezlisty1122">
    <w:name w:val="Bez listy1122"/>
    <w:next w:val="Bezlisty"/>
    <w:uiPriority w:val="99"/>
    <w:semiHidden/>
    <w:unhideWhenUsed/>
    <w:rsid w:val="00A123CD"/>
  </w:style>
  <w:style w:type="table" w:customStyle="1" w:styleId="Tabela-Siatka9">
    <w:name w:val="Tabela - Siatka9"/>
    <w:basedOn w:val="Standardowy"/>
    <w:next w:val="Tabela-Siatka"/>
    <w:uiPriority w:val="39"/>
    <w:rsid w:val="00A123CD"/>
    <w:pPr>
      <w:spacing w:line="240" w:lineRule="auto"/>
      <w:jc w:val="left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39"/>
    <w:rsid w:val="00A123CD"/>
    <w:pPr>
      <w:spacing w:line="240" w:lineRule="auto"/>
      <w:jc w:val="left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5">
    <w:name w:val="Bez listy15"/>
    <w:next w:val="Bezlisty"/>
    <w:uiPriority w:val="99"/>
    <w:semiHidden/>
    <w:unhideWhenUsed/>
    <w:rsid w:val="00A123CD"/>
  </w:style>
  <w:style w:type="table" w:customStyle="1" w:styleId="Tabela-Siatka14">
    <w:name w:val="Tabela - Siatka14"/>
    <w:basedOn w:val="Standardowy"/>
    <w:next w:val="Tabela-Siatka"/>
    <w:uiPriority w:val="39"/>
    <w:rsid w:val="00A123CD"/>
    <w:pPr>
      <w:spacing w:line="240" w:lineRule="auto"/>
      <w:jc w:val="left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14">
    <w:name w:val="Styl114"/>
    <w:rsid w:val="00A123CD"/>
  </w:style>
  <w:style w:type="numbering" w:customStyle="1" w:styleId="Bezlisty16">
    <w:name w:val="Bez listy16"/>
    <w:next w:val="Bezlisty"/>
    <w:semiHidden/>
    <w:unhideWhenUsed/>
    <w:rsid w:val="00A123CD"/>
  </w:style>
  <w:style w:type="numbering" w:customStyle="1" w:styleId="Styl16">
    <w:name w:val="Styl16"/>
    <w:rsid w:val="00A123CD"/>
  </w:style>
  <w:style w:type="table" w:customStyle="1" w:styleId="Tabela-Siatka15">
    <w:name w:val="Tabela - Siatka15"/>
    <w:basedOn w:val="Standardowy"/>
    <w:next w:val="Tabela-Siatka"/>
    <w:uiPriority w:val="59"/>
    <w:rsid w:val="00A123CD"/>
    <w:pPr>
      <w:spacing w:line="240" w:lineRule="auto"/>
      <w:jc w:val="left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4">
    <w:name w:val="Tabela - Siatka24"/>
    <w:basedOn w:val="Standardowy"/>
    <w:next w:val="Tabela-Siatka"/>
    <w:uiPriority w:val="59"/>
    <w:rsid w:val="00A123CD"/>
    <w:pPr>
      <w:spacing w:line="240" w:lineRule="auto"/>
      <w:jc w:val="left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4">
    <w:name w:val="Tabela - Siatka34"/>
    <w:basedOn w:val="Standardowy"/>
    <w:next w:val="Tabela-Siatka"/>
    <w:uiPriority w:val="59"/>
    <w:rsid w:val="00A123CD"/>
    <w:pPr>
      <w:spacing w:line="240" w:lineRule="auto"/>
      <w:jc w:val="left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4">
    <w:name w:val="Bez listy24"/>
    <w:next w:val="Bezlisty"/>
    <w:semiHidden/>
    <w:rsid w:val="00A123CD"/>
  </w:style>
  <w:style w:type="table" w:customStyle="1" w:styleId="Tabela-Siatka113">
    <w:name w:val="Tabela - Siatka113"/>
    <w:basedOn w:val="Standardowy"/>
    <w:next w:val="Tabela-Siatka"/>
    <w:rsid w:val="00A123CD"/>
    <w:pPr>
      <w:suppressAutoHyphens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114">
    <w:name w:val="Styl1114"/>
    <w:rsid w:val="00A123CD"/>
  </w:style>
  <w:style w:type="numbering" w:customStyle="1" w:styleId="Bezlisty33">
    <w:name w:val="Bez listy33"/>
    <w:next w:val="Bezlisty"/>
    <w:semiHidden/>
    <w:rsid w:val="00A123CD"/>
  </w:style>
  <w:style w:type="table" w:customStyle="1" w:styleId="Tabela-Siatka213">
    <w:name w:val="Tabela - Siatka213"/>
    <w:basedOn w:val="Standardowy"/>
    <w:next w:val="Tabela-Siatka"/>
    <w:rsid w:val="00A123CD"/>
    <w:pPr>
      <w:suppressAutoHyphens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23">
    <w:name w:val="Styl123"/>
    <w:rsid w:val="00A123CD"/>
  </w:style>
  <w:style w:type="numbering" w:customStyle="1" w:styleId="Bezlisty43">
    <w:name w:val="Bez listy43"/>
    <w:next w:val="Bezlisty"/>
    <w:semiHidden/>
    <w:rsid w:val="00A123CD"/>
  </w:style>
  <w:style w:type="table" w:customStyle="1" w:styleId="Tabela-Siatka313">
    <w:name w:val="Tabela - Siatka313"/>
    <w:basedOn w:val="Standardowy"/>
    <w:next w:val="Tabela-Siatka"/>
    <w:rsid w:val="00A123CD"/>
    <w:pPr>
      <w:suppressAutoHyphens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33">
    <w:name w:val="Styl133"/>
    <w:rsid w:val="00A123CD"/>
  </w:style>
  <w:style w:type="numbering" w:customStyle="1" w:styleId="Bezlisty53">
    <w:name w:val="Bez listy53"/>
    <w:next w:val="Bezlisty"/>
    <w:uiPriority w:val="99"/>
    <w:semiHidden/>
    <w:unhideWhenUsed/>
    <w:rsid w:val="00A123CD"/>
  </w:style>
  <w:style w:type="table" w:customStyle="1" w:styleId="Tabela-Siatka43">
    <w:name w:val="Tabela - Siatka43"/>
    <w:basedOn w:val="Standardowy"/>
    <w:next w:val="Tabela-Siatka"/>
    <w:uiPriority w:val="39"/>
    <w:rsid w:val="00A123CD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3">
    <w:name w:val="Bez listy63"/>
    <w:next w:val="Bezlisty"/>
    <w:uiPriority w:val="99"/>
    <w:semiHidden/>
    <w:unhideWhenUsed/>
    <w:rsid w:val="00A123CD"/>
  </w:style>
  <w:style w:type="table" w:customStyle="1" w:styleId="Tabela-Siatka53">
    <w:name w:val="Tabela - Siatka53"/>
    <w:basedOn w:val="Standardowy"/>
    <w:next w:val="Tabela-Siatka"/>
    <w:uiPriority w:val="59"/>
    <w:rsid w:val="00A123CD"/>
    <w:pPr>
      <w:spacing w:line="240" w:lineRule="auto"/>
      <w:jc w:val="left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3">
    <w:name w:val="Tabela - Siatka63"/>
    <w:basedOn w:val="Standardowy"/>
    <w:next w:val="Tabela-Siatka"/>
    <w:uiPriority w:val="59"/>
    <w:rsid w:val="00A123CD"/>
    <w:pPr>
      <w:spacing w:line="240" w:lineRule="auto"/>
      <w:ind w:left="720" w:hanging="72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3">
    <w:name w:val="Bez listy73"/>
    <w:next w:val="Bezlisty"/>
    <w:uiPriority w:val="99"/>
    <w:semiHidden/>
    <w:unhideWhenUsed/>
    <w:rsid w:val="00A123CD"/>
  </w:style>
  <w:style w:type="numbering" w:customStyle="1" w:styleId="Bezlisty83">
    <w:name w:val="Bez listy83"/>
    <w:next w:val="Bezlisty"/>
    <w:uiPriority w:val="99"/>
    <w:semiHidden/>
    <w:unhideWhenUsed/>
    <w:rsid w:val="00A123CD"/>
  </w:style>
  <w:style w:type="table" w:customStyle="1" w:styleId="Tabela-Siatka71">
    <w:name w:val="Tabela - Siatka71"/>
    <w:basedOn w:val="Standardowy"/>
    <w:next w:val="Tabela-Siatka"/>
    <w:uiPriority w:val="59"/>
    <w:rsid w:val="00A123CD"/>
    <w:pPr>
      <w:suppressAutoHyphens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11">
    <w:name w:val="Tabela - Siatka711"/>
    <w:basedOn w:val="Standardowy"/>
    <w:next w:val="Tabela-Siatka"/>
    <w:uiPriority w:val="59"/>
    <w:rsid w:val="00A123CD"/>
    <w:pPr>
      <w:spacing w:line="240" w:lineRule="auto"/>
      <w:jc w:val="left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91">
    <w:name w:val="Bez listy91"/>
    <w:next w:val="Bezlisty"/>
    <w:uiPriority w:val="99"/>
    <w:semiHidden/>
    <w:unhideWhenUsed/>
    <w:rsid w:val="00A123CD"/>
  </w:style>
  <w:style w:type="numbering" w:customStyle="1" w:styleId="Styl1121">
    <w:name w:val="Styl1121"/>
    <w:rsid w:val="00A123CD"/>
  </w:style>
  <w:style w:type="table" w:customStyle="1" w:styleId="Tabela-Siatka81">
    <w:name w:val="Tabela - Siatka81"/>
    <w:basedOn w:val="Standardowy"/>
    <w:next w:val="Tabela-Siatka"/>
    <w:uiPriority w:val="39"/>
    <w:rsid w:val="00A123CD"/>
    <w:pPr>
      <w:suppressAutoHyphens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">
    <w:name w:val="Bez listy115"/>
    <w:next w:val="Bezlisty"/>
    <w:semiHidden/>
    <w:unhideWhenUsed/>
    <w:rsid w:val="00A123CD"/>
  </w:style>
  <w:style w:type="numbering" w:customStyle="1" w:styleId="Styl141">
    <w:name w:val="Styl141"/>
    <w:rsid w:val="00A123CD"/>
  </w:style>
  <w:style w:type="numbering" w:customStyle="1" w:styleId="Bezlisty213">
    <w:name w:val="Bez listy213"/>
    <w:next w:val="Bezlisty"/>
    <w:semiHidden/>
    <w:rsid w:val="00A123CD"/>
  </w:style>
  <w:style w:type="numbering" w:customStyle="1" w:styleId="Styl11111">
    <w:name w:val="Styl11111"/>
    <w:rsid w:val="00A123CD"/>
  </w:style>
  <w:style w:type="numbering" w:customStyle="1" w:styleId="Bezlisty311">
    <w:name w:val="Bez listy311"/>
    <w:next w:val="Bezlisty"/>
    <w:semiHidden/>
    <w:rsid w:val="00A123CD"/>
  </w:style>
  <w:style w:type="numbering" w:customStyle="1" w:styleId="Styl1211">
    <w:name w:val="Styl1211"/>
    <w:rsid w:val="00A123CD"/>
  </w:style>
  <w:style w:type="numbering" w:customStyle="1" w:styleId="Bezlisty411">
    <w:name w:val="Bez listy411"/>
    <w:next w:val="Bezlisty"/>
    <w:semiHidden/>
    <w:rsid w:val="00A123CD"/>
  </w:style>
  <w:style w:type="numbering" w:customStyle="1" w:styleId="Styl1311">
    <w:name w:val="Styl1311"/>
    <w:rsid w:val="00A123CD"/>
  </w:style>
  <w:style w:type="numbering" w:customStyle="1" w:styleId="Bezlisty511">
    <w:name w:val="Bez listy511"/>
    <w:next w:val="Bezlisty"/>
    <w:uiPriority w:val="99"/>
    <w:semiHidden/>
    <w:unhideWhenUsed/>
    <w:rsid w:val="00A123CD"/>
  </w:style>
  <w:style w:type="numbering" w:customStyle="1" w:styleId="Bezlisty611">
    <w:name w:val="Bez listy611"/>
    <w:next w:val="Bezlisty"/>
    <w:uiPriority w:val="99"/>
    <w:semiHidden/>
    <w:unhideWhenUsed/>
    <w:rsid w:val="00A123CD"/>
  </w:style>
  <w:style w:type="numbering" w:customStyle="1" w:styleId="Bezlisty711">
    <w:name w:val="Bez listy711"/>
    <w:next w:val="Bezlisty"/>
    <w:uiPriority w:val="99"/>
    <w:semiHidden/>
    <w:unhideWhenUsed/>
    <w:rsid w:val="00A123CD"/>
  </w:style>
  <w:style w:type="numbering" w:customStyle="1" w:styleId="Bezlisty811">
    <w:name w:val="Bez listy811"/>
    <w:next w:val="Bezlisty"/>
    <w:uiPriority w:val="99"/>
    <w:semiHidden/>
    <w:unhideWhenUsed/>
    <w:rsid w:val="00A123CD"/>
  </w:style>
  <w:style w:type="table" w:customStyle="1" w:styleId="Zwykatabela11">
    <w:name w:val="Zwykła tabela 11"/>
    <w:basedOn w:val="Standardowy"/>
    <w:uiPriority w:val="41"/>
    <w:rsid w:val="00A123CD"/>
    <w:pPr>
      <w:spacing w:line="240" w:lineRule="auto"/>
      <w:jc w:val="left"/>
    </w:pPr>
    <w:rPr>
      <w:rFonts w:asciiTheme="minorHAnsi" w:hAnsiTheme="minorHAn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ela-Siatka91">
    <w:name w:val="Tabela - Siatka91"/>
    <w:basedOn w:val="Standardowy"/>
    <w:next w:val="Tabela-Siatka"/>
    <w:uiPriority w:val="39"/>
    <w:rsid w:val="00A123CD"/>
    <w:pPr>
      <w:spacing w:line="240" w:lineRule="auto"/>
      <w:jc w:val="left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1">
    <w:name w:val="Tabela - Siatka101"/>
    <w:basedOn w:val="Standardowy"/>
    <w:next w:val="Tabela-Siatka"/>
    <w:uiPriority w:val="39"/>
    <w:rsid w:val="00A123CD"/>
    <w:pPr>
      <w:spacing w:line="240" w:lineRule="auto"/>
      <w:jc w:val="left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131">
    <w:name w:val="Styl1131"/>
    <w:rsid w:val="00A123CD"/>
  </w:style>
  <w:style w:type="table" w:customStyle="1" w:styleId="Tabela-Siatka121">
    <w:name w:val="Tabela - Siatka121"/>
    <w:basedOn w:val="Standardowy"/>
    <w:next w:val="Tabela-Siatka"/>
    <w:uiPriority w:val="39"/>
    <w:rsid w:val="00A123CD"/>
    <w:pPr>
      <w:spacing w:line="240" w:lineRule="auto"/>
      <w:jc w:val="left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2">
    <w:name w:val="Tabela - Siatka72"/>
    <w:basedOn w:val="Standardowy"/>
    <w:next w:val="Tabela-Siatka"/>
    <w:uiPriority w:val="59"/>
    <w:rsid w:val="00A123CD"/>
    <w:pPr>
      <w:suppressAutoHyphens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3">
    <w:name w:val="Tabela - Siatka73"/>
    <w:basedOn w:val="Standardowy"/>
    <w:next w:val="Tabela-Siatka"/>
    <w:uiPriority w:val="59"/>
    <w:rsid w:val="00A123CD"/>
    <w:pPr>
      <w:suppressAutoHyphens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">
    <w:name w:val="footnote"/>
    <w:basedOn w:val="Domylnaczcionkaakapitu"/>
    <w:rsid w:val="00A123CD"/>
  </w:style>
  <w:style w:type="paragraph" w:customStyle="1" w:styleId="body0020text0020indent00202">
    <w:name w:val="body_0020text_0020indent_00202"/>
    <w:basedOn w:val="Normalny"/>
    <w:rsid w:val="00A123C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7">
    <w:name w:val="Bez listy17"/>
    <w:next w:val="Bezlisty"/>
    <w:uiPriority w:val="99"/>
    <w:semiHidden/>
    <w:unhideWhenUsed/>
    <w:rsid w:val="00A123CD"/>
  </w:style>
  <w:style w:type="numbering" w:customStyle="1" w:styleId="Styl115">
    <w:name w:val="Styl115"/>
    <w:rsid w:val="00A123CD"/>
    <w:pPr>
      <w:numPr>
        <w:numId w:val="33"/>
      </w:numPr>
    </w:pPr>
  </w:style>
  <w:style w:type="numbering" w:customStyle="1" w:styleId="Bezlisty18">
    <w:name w:val="Bez listy18"/>
    <w:next w:val="Bezlisty"/>
    <w:semiHidden/>
    <w:unhideWhenUsed/>
    <w:rsid w:val="00A123CD"/>
  </w:style>
  <w:style w:type="numbering" w:customStyle="1" w:styleId="Styl17">
    <w:name w:val="Styl17"/>
    <w:rsid w:val="00A123CD"/>
  </w:style>
  <w:style w:type="numbering" w:customStyle="1" w:styleId="Bezlisty25">
    <w:name w:val="Bez listy25"/>
    <w:next w:val="Bezlisty"/>
    <w:semiHidden/>
    <w:rsid w:val="00A123CD"/>
  </w:style>
  <w:style w:type="numbering" w:customStyle="1" w:styleId="Styl1115">
    <w:name w:val="Styl1115"/>
    <w:rsid w:val="00A123CD"/>
  </w:style>
  <w:style w:type="numbering" w:customStyle="1" w:styleId="Bezlisty34">
    <w:name w:val="Bez listy34"/>
    <w:next w:val="Bezlisty"/>
    <w:semiHidden/>
    <w:rsid w:val="00A123CD"/>
  </w:style>
  <w:style w:type="numbering" w:customStyle="1" w:styleId="Styl124">
    <w:name w:val="Styl124"/>
    <w:rsid w:val="00A123CD"/>
  </w:style>
  <w:style w:type="numbering" w:customStyle="1" w:styleId="Bezlisty44">
    <w:name w:val="Bez listy44"/>
    <w:next w:val="Bezlisty"/>
    <w:semiHidden/>
    <w:rsid w:val="00A123CD"/>
  </w:style>
  <w:style w:type="numbering" w:customStyle="1" w:styleId="Styl134">
    <w:name w:val="Styl134"/>
    <w:rsid w:val="00A123CD"/>
  </w:style>
  <w:style w:type="numbering" w:customStyle="1" w:styleId="Bezlisty54">
    <w:name w:val="Bez listy54"/>
    <w:next w:val="Bezlisty"/>
    <w:uiPriority w:val="99"/>
    <w:semiHidden/>
    <w:unhideWhenUsed/>
    <w:rsid w:val="00A123CD"/>
  </w:style>
  <w:style w:type="numbering" w:customStyle="1" w:styleId="Bezlisty64">
    <w:name w:val="Bez listy64"/>
    <w:next w:val="Bezlisty"/>
    <w:uiPriority w:val="99"/>
    <w:semiHidden/>
    <w:unhideWhenUsed/>
    <w:rsid w:val="00A123CD"/>
  </w:style>
  <w:style w:type="table" w:customStyle="1" w:styleId="Tabela-Siatka64">
    <w:name w:val="Tabela - Siatka64"/>
    <w:basedOn w:val="Standardowy"/>
    <w:next w:val="Tabela-Siatka"/>
    <w:uiPriority w:val="59"/>
    <w:rsid w:val="00A123CD"/>
    <w:pPr>
      <w:spacing w:line="240" w:lineRule="auto"/>
      <w:jc w:val="left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4">
    <w:name w:val="Tabela - Siatka74"/>
    <w:basedOn w:val="Standardowy"/>
    <w:next w:val="Tabela-Siatka"/>
    <w:uiPriority w:val="59"/>
    <w:rsid w:val="00A123CD"/>
    <w:pPr>
      <w:spacing w:line="240" w:lineRule="auto"/>
      <w:jc w:val="left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121">
    <w:name w:val="WWNum1121"/>
    <w:basedOn w:val="Bezlisty"/>
    <w:rsid w:val="00A123CD"/>
  </w:style>
  <w:style w:type="paragraph" w:customStyle="1" w:styleId="BezformatowaniaA">
    <w:name w:val="Bez formatowania A"/>
    <w:autoRedefine/>
    <w:rsid w:val="00A123CD"/>
    <w:rPr>
      <w:rFonts w:ascii="Garamond" w:eastAsia="ヒラギノ角ゴ Pro W3" w:hAnsi="Garamond" w:cs="Times New Roman"/>
      <w:color w:val="000000"/>
      <w:sz w:val="24"/>
      <w:szCs w:val="24"/>
      <w:lang w:eastAsia="pl-PL"/>
    </w:rPr>
  </w:style>
  <w:style w:type="numbering" w:customStyle="1" w:styleId="WWNum1122">
    <w:name w:val="WWNum1122"/>
    <w:basedOn w:val="Bezlisty"/>
    <w:rsid w:val="00A123CD"/>
  </w:style>
  <w:style w:type="numbering" w:customStyle="1" w:styleId="Styl151">
    <w:name w:val="Styl151"/>
    <w:rsid w:val="00A123CD"/>
  </w:style>
  <w:style w:type="numbering" w:customStyle="1" w:styleId="WWNum131">
    <w:name w:val="WWNum131"/>
    <w:basedOn w:val="Bezlisty"/>
    <w:rsid w:val="00A123CD"/>
  </w:style>
  <w:style w:type="numbering" w:customStyle="1" w:styleId="WWNum2331">
    <w:name w:val="WWNum2331"/>
    <w:basedOn w:val="Bezlisty"/>
    <w:rsid w:val="00A123CD"/>
  </w:style>
  <w:style w:type="numbering" w:customStyle="1" w:styleId="WWNum1123">
    <w:name w:val="WWNum1123"/>
    <w:basedOn w:val="Bezlisty"/>
    <w:rsid w:val="00A123CD"/>
  </w:style>
  <w:style w:type="table" w:customStyle="1" w:styleId="Tabela-Siatka811">
    <w:name w:val="Tabela - Siatka811"/>
    <w:basedOn w:val="Standardowy"/>
    <w:next w:val="Tabela-Siatka"/>
    <w:uiPriority w:val="39"/>
    <w:rsid w:val="00A123CD"/>
    <w:pPr>
      <w:suppressAutoHyphens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3222">
    <w:name w:val="WWNum3222"/>
    <w:basedOn w:val="Bezlisty"/>
    <w:rsid w:val="00A123CD"/>
  </w:style>
  <w:style w:type="numbering" w:customStyle="1" w:styleId="WWNum32221">
    <w:name w:val="WWNum32221"/>
    <w:basedOn w:val="Bezlisty"/>
    <w:rsid w:val="00A123CD"/>
  </w:style>
  <w:style w:type="numbering" w:customStyle="1" w:styleId="Bezlisty19">
    <w:name w:val="Bez listy19"/>
    <w:next w:val="Bezlisty"/>
    <w:uiPriority w:val="99"/>
    <w:semiHidden/>
    <w:unhideWhenUsed/>
    <w:rsid w:val="00A123CD"/>
  </w:style>
  <w:style w:type="table" w:customStyle="1" w:styleId="Tabela-Siatka16">
    <w:name w:val="Tabela - Siatka16"/>
    <w:basedOn w:val="Standardowy"/>
    <w:next w:val="Tabela-Siatka"/>
    <w:uiPriority w:val="39"/>
    <w:rsid w:val="00A123CD"/>
    <w:pPr>
      <w:spacing w:line="240" w:lineRule="auto"/>
      <w:jc w:val="left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16">
    <w:name w:val="Styl116"/>
    <w:rsid w:val="00A123CD"/>
    <w:pPr>
      <w:numPr>
        <w:numId w:val="13"/>
      </w:numPr>
    </w:pPr>
  </w:style>
  <w:style w:type="numbering" w:customStyle="1" w:styleId="Bezlisty110">
    <w:name w:val="Bez listy110"/>
    <w:next w:val="Bezlisty"/>
    <w:semiHidden/>
    <w:unhideWhenUsed/>
    <w:rsid w:val="00A123CD"/>
  </w:style>
  <w:style w:type="numbering" w:customStyle="1" w:styleId="Styl1116">
    <w:name w:val="Styl1116"/>
    <w:rsid w:val="00A123CD"/>
  </w:style>
  <w:style w:type="numbering" w:customStyle="1" w:styleId="Bezlisty116">
    <w:name w:val="Bez listy116"/>
    <w:next w:val="Bezlisty"/>
    <w:uiPriority w:val="99"/>
    <w:semiHidden/>
    <w:unhideWhenUsed/>
    <w:rsid w:val="00A123CD"/>
  </w:style>
  <w:style w:type="numbering" w:customStyle="1" w:styleId="Styl18">
    <w:name w:val="Styl18"/>
    <w:rsid w:val="00A123CD"/>
    <w:pPr>
      <w:numPr>
        <w:numId w:val="14"/>
      </w:numPr>
    </w:pPr>
  </w:style>
  <w:style w:type="numbering" w:customStyle="1" w:styleId="Bezlisty26">
    <w:name w:val="Bez listy26"/>
    <w:next w:val="Bezlisty"/>
    <w:semiHidden/>
    <w:rsid w:val="00A123CD"/>
  </w:style>
  <w:style w:type="numbering" w:customStyle="1" w:styleId="Styl11112">
    <w:name w:val="Styl11112"/>
    <w:rsid w:val="00A123CD"/>
  </w:style>
  <w:style w:type="numbering" w:customStyle="1" w:styleId="Bezlisty35">
    <w:name w:val="Bez listy35"/>
    <w:next w:val="Bezlisty"/>
    <w:semiHidden/>
    <w:rsid w:val="00A123CD"/>
  </w:style>
  <w:style w:type="numbering" w:customStyle="1" w:styleId="Styl125">
    <w:name w:val="Styl125"/>
    <w:rsid w:val="00A123CD"/>
  </w:style>
  <w:style w:type="numbering" w:customStyle="1" w:styleId="Bezlisty45">
    <w:name w:val="Bez listy45"/>
    <w:next w:val="Bezlisty"/>
    <w:semiHidden/>
    <w:rsid w:val="00A123CD"/>
  </w:style>
  <w:style w:type="numbering" w:customStyle="1" w:styleId="Styl135">
    <w:name w:val="Styl135"/>
    <w:rsid w:val="00A123CD"/>
  </w:style>
  <w:style w:type="numbering" w:customStyle="1" w:styleId="Bezlisty55">
    <w:name w:val="Bez listy55"/>
    <w:next w:val="Bezlisty"/>
    <w:uiPriority w:val="99"/>
    <w:semiHidden/>
    <w:unhideWhenUsed/>
    <w:rsid w:val="00A123CD"/>
  </w:style>
  <w:style w:type="numbering" w:customStyle="1" w:styleId="Bezlisty65">
    <w:name w:val="Bez listy65"/>
    <w:next w:val="Bezlisty"/>
    <w:uiPriority w:val="99"/>
    <w:semiHidden/>
    <w:unhideWhenUsed/>
    <w:rsid w:val="00A123CD"/>
  </w:style>
  <w:style w:type="numbering" w:customStyle="1" w:styleId="Bezlisty74">
    <w:name w:val="Bez listy74"/>
    <w:next w:val="Bezlisty"/>
    <w:uiPriority w:val="99"/>
    <w:semiHidden/>
    <w:unhideWhenUsed/>
    <w:rsid w:val="00A123CD"/>
  </w:style>
  <w:style w:type="numbering" w:customStyle="1" w:styleId="WWNum323">
    <w:name w:val="WWNum323"/>
    <w:basedOn w:val="Bezlisty"/>
    <w:rsid w:val="00A123CD"/>
    <w:pPr>
      <w:numPr>
        <w:numId w:val="16"/>
      </w:numPr>
    </w:pPr>
  </w:style>
  <w:style w:type="numbering" w:customStyle="1" w:styleId="WWNum453">
    <w:name w:val="WWNum453"/>
    <w:basedOn w:val="Bezlisty"/>
    <w:rsid w:val="00A123CD"/>
    <w:pPr>
      <w:numPr>
        <w:numId w:val="17"/>
      </w:numPr>
    </w:pPr>
  </w:style>
  <w:style w:type="numbering" w:customStyle="1" w:styleId="Bezlisty84">
    <w:name w:val="Bez listy84"/>
    <w:next w:val="Bezlisty"/>
    <w:uiPriority w:val="99"/>
    <w:semiHidden/>
    <w:unhideWhenUsed/>
    <w:rsid w:val="00A123CD"/>
  </w:style>
  <w:style w:type="numbering" w:customStyle="1" w:styleId="Bezlisty1114">
    <w:name w:val="Bez listy1114"/>
    <w:next w:val="Bezlisty"/>
    <w:uiPriority w:val="99"/>
    <w:semiHidden/>
    <w:unhideWhenUsed/>
    <w:rsid w:val="00A123CD"/>
  </w:style>
  <w:style w:type="numbering" w:customStyle="1" w:styleId="Styl24">
    <w:name w:val="Styl24"/>
    <w:uiPriority w:val="99"/>
    <w:rsid w:val="00A123CD"/>
    <w:pPr>
      <w:numPr>
        <w:numId w:val="19"/>
      </w:numPr>
    </w:pPr>
  </w:style>
  <w:style w:type="numbering" w:customStyle="1" w:styleId="WWNum14">
    <w:name w:val="WWNum14"/>
    <w:basedOn w:val="Bezlisty"/>
    <w:rsid w:val="00A123CD"/>
    <w:pPr>
      <w:numPr>
        <w:numId w:val="21"/>
      </w:numPr>
    </w:pPr>
  </w:style>
  <w:style w:type="numbering" w:customStyle="1" w:styleId="WWNum234">
    <w:name w:val="WWNum234"/>
    <w:basedOn w:val="Bezlisty"/>
    <w:rsid w:val="00A123CD"/>
    <w:pPr>
      <w:numPr>
        <w:numId w:val="22"/>
      </w:numPr>
    </w:pPr>
  </w:style>
  <w:style w:type="numbering" w:customStyle="1" w:styleId="Bezlisty111111">
    <w:name w:val="Bez listy111111"/>
    <w:next w:val="Bezlisty"/>
    <w:uiPriority w:val="99"/>
    <w:semiHidden/>
    <w:unhideWhenUsed/>
    <w:rsid w:val="00A123CD"/>
  </w:style>
  <w:style w:type="numbering" w:customStyle="1" w:styleId="Bezlisty123">
    <w:name w:val="Bez listy123"/>
    <w:next w:val="Bezlisty"/>
    <w:uiPriority w:val="99"/>
    <w:semiHidden/>
    <w:unhideWhenUsed/>
    <w:rsid w:val="00A123CD"/>
  </w:style>
  <w:style w:type="numbering" w:customStyle="1" w:styleId="Styl213">
    <w:name w:val="Styl213"/>
    <w:uiPriority w:val="99"/>
    <w:rsid w:val="00A123CD"/>
    <w:pPr>
      <w:numPr>
        <w:numId w:val="20"/>
      </w:numPr>
    </w:pPr>
  </w:style>
  <w:style w:type="numbering" w:customStyle="1" w:styleId="WWNum113">
    <w:name w:val="WWNum113"/>
    <w:basedOn w:val="Bezlisty"/>
    <w:rsid w:val="00A123CD"/>
    <w:pPr>
      <w:numPr>
        <w:numId w:val="23"/>
      </w:numPr>
    </w:pPr>
  </w:style>
  <w:style w:type="numbering" w:customStyle="1" w:styleId="WWNum2313">
    <w:name w:val="WWNum2313"/>
    <w:basedOn w:val="Bezlisty"/>
    <w:rsid w:val="00A123CD"/>
    <w:pPr>
      <w:numPr>
        <w:numId w:val="24"/>
      </w:numPr>
    </w:pPr>
  </w:style>
  <w:style w:type="numbering" w:customStyle="1" w:styleId="Bezlisty214">
    <w:name w:val="Bez listy214"/>
    <w:next w:val="Bezlisty"/>
    <w:uiPriority w:val="99"/>
    <w:semiHidden/>
    <w:unhideWhenUsed/>
    <w:rsid w:val="00A123CD"/>
  </w:style>
  <w:style w:type="numbering" w:customStyle="1" w:styleId="Bezlisty1123">
    <w:name w:val="Bez listy1123"/>
    <w:next w:val="Bezlisty"/>
    <w:uiPriority w:val="99"/>
    <w:semiHidden/>
    <w:unhideWhenUsed/>
    <w:rsid w:val="00A123CD"/>
  </w:style>
  <w:style w:type="numbering" w:customStyle="1" w:styleId="Bezlisty92">
    <w:name w:val="Bez listy92"/>
    <w:next w:val="Bezlisty"/>
    <w:uiPriority w:val="99"/>
    <w:semiHidden/>
    <w:unhideWhenUsed/>
    <w:rsid w:val="00A123CD"/>
  </w:style>
  <w:style w:type="numbering" w:customStyle="1" w:styleId="Styl1122">
    <w:name w:val="Styl1122"/>
    <w:rsid w:val="00A123CD"/>
  </w:style>
  <w:style w:type="numbering" w:customStyle="1" w:styleId="Bezlisty131">
    <w:name w:val="Bez listy131"/>
    <w:next w:val="Bezlisty"/>
    <w:uiPriority w:val="99"/>
    <w:semiHidden/>
    <w:unhideWhenUsed/>
    <w:rsid w:val="00A123CD"/>
  </w:style>
  <w:style w:type="numbering" w:customStyle="1" w:styleId="Styl142">
    <w:name w:val="Styl142"/>
    <w:rsid w:val="00A123CD"/>
  </w:style>
  <w:style w:type="numbering" w:customStyle="1" w:styleId="Bezlisty221">
    <w:name w:val="Bez listy221"/>
    <w:next w:val="Bezlisty"/>
    <w:semiHidden/>
    <w:rsid w:val="00A123CD"/>
  </w:style>
  <w:style w:type="numbering" w:customStyle="1" w:styleId="Styl11121">
    <w:name w:val="Styl11121"/>
    <w:rsid w:val="00A123CD"/>
  </w:style>
  <w:style w:type="numbering" w:customStyle="1" w:styleId="Bezlisty312">
    <w:name w:val="Bez listy312"/>
    <w:next w:val="Bezlisty"/>
    <w:semiHidden/>
    <w:rsid w:val="00A123CD"/>
  </w:style>
  <w:style w:type="numbering" w:customStyle="1" w:styleId="Styl1212">
    <w:name w:val="Styl1212"/>
    <w:rsid w:val="00A123CD"/>
  </w:style>
  <w:style w:type="numbering" w:customStyle="1" w:styleId="Bezlisty412">
    <w:name w:val="Bez listy412"/>
    <w:next w:val="Bezlisty"/>
    <w:semiHidden/>
    <w:rsid w:val="00A123CD"/>
  </w:style>
  <w:style w:type="numbering" w:customStyle="1" w:styleId="Styl1312">
    <w:name w:val="Styl1312"/>
    <w:rsid w:val="00A123CD"/>
  </w:style>
  <w:style w:type="numbering" w:customStyle="1" w:styleId="Bezlisty512">
    <w:name w:val="Bez listy512"/>
    <w:next w:val="Bezlisty"/>
    <w:uiPriority w:val="99"/>
    <w:semiHidden/>
    <w:unhideWhenUsed/>
    <w:rsid w:val="00A123CD"/>
  </w:style>
  <w:style w:type="numbering" w:customStyle="1" w:styleId="Bezlisty612">
    <w:name w:val="Bez listy612"/>
    <w:next w:val="Bezlisty"/>
    <w:uiPriority w:val="99"/>
    <w:semiHidden/>
    <w:unhideWhenUsed/>
    <w:rsid w:val="00A123CD"/>
  </w:style>
  <w:style w:type="numbering" w:customStyle="1" w:styleId="Bezlisty712">
    <w:name w:val="Bez listy712"/>
    <w:next w:val="Bezlisty"/>
    <w:uiPriority w:val="99"/>
    <w:semiHidden/>
    <w:unhideWhenUsed/>
    <w:rsid w:val="00A123CD"/>
  </w:style>
  <w:style w:type="numbering" w:customStyle="1" w:styleId="WWNum3211">
    <w:name w:val="WWNum3211"/>
    <w:basedOn w:val="Bezlisty"/>
    <w:rsid w:val="00A123CD"/>
  </w:style>
  <w:style w:type="numbering" w:customStyle="1" w:styleId="WWNum4511">
    <w:name w:val="WWNum4511"/>
    <w:basedOn w:val="Bezlisty"/>
    <w:rsid w:val="00A123CD"/>
  </w:style>
  <w:style w:type="numbering" w:customStyle="1" w:styleId="Bezlisty812">
    <w:name w:val="Bez listy812"/>
    <w:next w:val="Bezlisty"/>
    <w:uiPriority w:val="99"/>
    <w:semiHidden/>
    <w:unhideWhenUsed/>
    <w:rsid w:val="00A123CD"/>
  </w:style>
  <w:style w:type="numbering" w:customStyle="1" w:styleId="Bezlisty1131">
    <w:name w:val="Bez listy1131"/>
    <w:next w:val="Bezlisty"/>
    <w:uiPriority w:val="99"/>
    <w:semiHidden/>
    <w:unhideWhenUsed/>
    <w:rsid w:val="00A123CD"/>
  </w:style>
  <w:style w:type="numbering" w:customStyle="1" w:styleId="Styl221">
    <w:name w:val="Styl221"/>
    <w:uiPriority w:val="99"/>
    <w:rsid w:val="00A123CD"/>
  </w:style>
  <w:style w:type="numbering" w:customStyle="1" w:styleId="WWNum121">
    <w:name w:val="WWNum121"/>
    <w:basedOn w:val="Bezlisty"/>
    <w:rsid w:val="00A123CD"/>
  </w:style>
  <w:style w:type="numbering" w:customStyle="1" w:styleId="WWNum2321">
    <w:name w:val="WWNum2321"/>
    <w:basedOn w:val="Bezlisty"/>
    <w:rsid w:val="00A123CD"/>
  </w:style>
  <w:style w:type="numbering" w:customStyle="1" w:styleId="Bezlisty11121">
    <w:name w:val="Bez listy11121"/>
    <w:next w:val="Bezlisty"/>
    <w:uiPriority w:val="99"/>
    <w:semiHidden/>
    <w:unhideWhenUsed/>
    <w:rsid w:val="00A123CD"/>
  </w:style>
  <w:style w:type="numbering" w:customStyle="1" w:styleId="Bezlisty1211">
    <w:name w:val="Bez listy1211"/>
    <w:next w:val="Bezlisty"/>
    <w:uiPriority w:val="99"/>
    <w:semiHidden/>
    <w:unhideWhenUsed/>
    <w:rsid w:val="00A123CD"/>
  </w:style>
  <w:style w:type="numbering" w:customStyle="1" w:styleId="Styl2111">
    <w:name w:val="Styl2111"/>
    <w:uiPriority w:val="99"/>
    <w:rsid w:val="00A123CD"/>
  </w:style>
  <w:style w:type="numbering" w:customStyle="1" w:styleId="WWNum1111">
    <w:name w:val="WWNum1111"/>
    <w:basedOn w:val="Bezlisty"/>
    <w:rsid w:val="00A123CD"/>
  </w:style>
  <w:style w:type="numbering" w:customStyle="1" w:styleId="WWNum23111">
    <w:name w:val="WWNum23111"/>
    <w:basedOn w:val="Bezlisty"/>
    <w:rsid w:val="00A123CD"/>
  </w:style>
  <w:style w:type="numbering" w:customStyle="1" w:styleId="Bezlisty2111">
    <w:name w:val="Bez listy2111"/>
    <w:next w:val="Bezlisty"/>
    <w:uiPriority w:val="99"/>
    <w:semiHidden/>
    <w:unhideWhenUsed/>
    <w:rsid w:val="00A123CD"/>
  </w:style>
  <w:style w:type="numbering" w:customStyle="1" w:styleId="Bezlisty11211">
    <w:name w:val="Bez listy11211"/>
    <w:next w:val="Bezlisty"/>
    <w:uiPriority w:val="99"/>
    <w:semiHidden/>
    <w:unhideWhenUsed/>
    <w:rsid w:val="00A123CD"/>
  </w:style>
  <w:style w:type="numbering" w:customStyle="1" w:styleId="Bezlisty101">
    <w:name w:val="Bez listy101"/>
    <w:next w:val="Bezlisty"/>
    <w:uiPriority w:val="99"/>
    <w:semiHidden/>
    <w:unhideWhenUsed/>
    <w:rsid w:val="00A123CD"/>
  </w:style>
  <w:style w:type="numbering" w:customStyle="1" w:styleId="Styl1132">
    <w:name w:val="Styl1132"/>
    <w:rsid w:val="00A123CD"/>
    <w:pPr>
      <w:numPr>
        <w:numId w:val="52"/>
      </w:numPr>
    </w:pPr>
  </w:style>
  <w:style w:type="numbering" w:customStyle="1" w:styleId="Bezlisty141">
    <w:name w:val="Bez listy141"/>
    <w:next w:val="Bezlisty"/>
    <w:uiPriority w:val="99"/>
    <w:semiHidden/>
    <w:unhideWhenUsed/>
    <w:rsid w:val="00A123CD"/>
  </w:style>
  <w:style w:type="numbering" w:customStyle="1" w:styleId="Styl152">
    <w:name w:val="Styl152"/>
    <w:rsid w:val="00A123CD"/>
    <w:pPr>
      <w:numPr>
        <w:numId w:val="47"/>
      </w:numPr>
    </w:pPr>
  </w:style>
  <w:style w:type="numbering" w:customStyle="1" w:styleId="Bezlisty231">
    <w:name w:val="Bez listy231"/>
    <w:next w:val="Bezlisty"/>
    <w:semiHidden/>
    <w:rsid w:val="00A123CD"/>
  </w:style>
  <w:style w:type="numbering" w:customStyle="1" w:styleId="Styl11131">
    <w:name w:val="Styl11131"/>
    <w:rsid w:val="00A123CD"/>
  </w:style>
  <w:style w:type="numbering" w:customStyle="1" w:styleId="Bezlisty321">
    <w:name w:val="Bez listy321"/>
    <w:next w:val="Bezlisty"/>
    <w:semiHidden/>
    <w:rsid w:val="00A123CD"/>
  </w:style>
  <w:style w:type="numbering" w:customStyle="1" w:styleId="Styl1221">
    <w:name w:val="Styl1221"/>
    <w:rsid w:val="00A123CD"/>
  </w:style>
  <w:style w:type="numbering" w:customStyle="1" w:styleId="Bezlisty421">
    <w:name w:val="Bez listy421"/>
    <w:next w:val="Bezlisty"/>
    <w:semiHidden/>
    <w:rsid w:val="00A123CD"/>
  </w:style>
  <w:style w:type="numbering" w:customStyle="1" w:styleId="Styl1321">
    <w:name w:val="Styl1321"/>
    <w:rsid w:val="00A123CD"/>
  </w:style>
  <w:style w:type="numbering" w:customStyle="1" w:styleId="Bezlisty521">
    <w:name w:val="Bez listy521"/>
    <w:next w:val="Bezlisty"/>
    <w:uiPriority w:val="99"/>
    <w:semiHidden/>
    <w:unhideWhenUsed/>
    <w:rsid w:val="00A123CD"/>
  </w:style>
  <w:style w:type="numbering" w:customStyle="1" w:styleId="Bezlisty621">
    <w:name w:val="Bez listy621"/>
    <w:next w:val="Bezlisty"/>
    <w:uiPriority w:val="99"/>
    <w:semiHidden/>
    <w:unhideWhenUsed/>
    <w:rsid w:val="00A123CD"/>
  </w:style>
  <w:style w:type="numbering" w:customStyle="1" w:styleId="Bezlisty721">
    <w:name w:val="Bez listy721"/>
    <w:next w:val="Bezlisty"/>
    <w:uiPriority w:val="99"/>
    <w:semiHidden/>
    <w:unhideWhenUsed/>
    <w:rsid w:val="00A123CD"/>
  </w:style>
  <w:style w:type="numbering" w:customStyle="1" w:styleId="WWNum3221">
    <w:name w:val="WWNum3221"/>
    <w:basedOn w:val="Bezlisty"/>
    <w:rsid w:val="00A123CD"/>
    <w:pPr>
      <w:numPr>
        <w:numId w:val="46"/>
      </w:numPr>
    </w:pPr>
  </w:style>
  <w:style w:type="numbering" w:customStyle="1" w:styleId="WWNum4521">
    <w:name w:val="WWNum4521"/>
    <w:basedOn w:val="Bezlisty"/>
    <w:rsid w:val="00A123CD"/>
    <w:pPr>
      <w:numPr>
        <w:numId w:val="3"/>
      </w:numPr>
    </w:pPr>
  </w:style>
  <w:style w:type="numbering" w:customStyle="1" w:styleId="Bezlisty821">
    <w:name w:val="Bez listy821"/>
    <w:next w:val="Bezlisty"/>
    <w:uiPriority w:val="99"/>
    <w:semiHidden/>
    <w:unhideWhenUsed/>
    <w:rsid w:val="00A123CD"/>
  </w:style>
  <w:style w:type="numbering" w:customStyle="1" w:styleId="Bezlisty1141">
    <w:name w:val="Bez listy1141"/>
    <w:next w:val="Bezlisty"/>
    <w:uiPriority w:val="99"/>
    <w:semiHidden/>
    <w:unhideWhenUsed/>
    <w:rsid w:val="00A123CD"/>
  </w:style>
  <w:style w:type="numbering" w:customStyle="1" w:styleId="Styl231">
    <w:name w:val="Styl231"/>
    <w:uiPriority w:val="99"/>
    <w:rsid w:val="00A123CD"/>
    <w:pPr>
      <w:numPr>
        <w:numId w:val="45"/>
      </w:numPr>
    </w:pPr>
  </w:style>
  <w:style w:type="numbering" w:customStyle="1" w:styleId="WWNum132">
    <w:name w:val="WWNum132"/>
    <w:basedOn w:val="Bezlisty"/>
    <w:rsid w:val="00A123CD"/>
    <w:pPr>
      <w:numPr>
        <w:numId w:val="49"/>
      </w:numPr>
    </w:pPr>
  </w:style>
  <w:style w:type="numbering" w:customStyle="1" w:styleId="WWNum2332">
    <w:name w:val="WWNum2332"/>
    <w:basedOn w:val="Bezlisty"/>
    <w:rsid w:val="00A123CD"/>
    <w:pPr>
      <w:numPr>
        <w:numId w:val="7"/>
      </w:numPr>
    </w:pPr>
  </w:style>
  <w:style w:type="numbering" w:customStyle="1" w:styleId="Bezlisty11131">
    <w:name w:val="Bez listy11131"/>
    <w:next w:val="Bezlisty"/>
    <w:uiPriority w:val="99"/>
    <w:semiHidden/>
    <w:unhideWhenUsed/>
    <w:rsid w:val="00A123CD"/>
  </w:style>
  <w:style w:type="numbering" w:customStyle="1" w:styleId="Bezlisty1221">
    <w:name w:val="Bez listy1221"/>
    <w:next w:val="Bezlisty"/>
    <w:uiPriority w:val="99"/>
    <w:semiHidden/>
    <w:unhideWhenUsed/>
    <w:rsid w:val="00A123CD"/>
  </w:style>
  <w:style w:type="numbering" w:customStyle="1" w:styleId="Styl2121">
    <w:name w:val="Styl2121"/>
    <w:uiPriority w:val="99"/>
    <w:rsid w:val="00A123CD"/>
    <w:pPr>
      <w:numPr>
        <w:numId w:val="48"/>
      </w:numPr>
    </w:pPr>
  </w:style>
  <w:style w:type="numbering" w:customStyle="1" w:styleId="WWNum1124">
    <w:name w:val="WWNum1124"/>
    <w:basedOn w:val="Bezlisty"/>
    <w:rsid w:val="00A123CD"/>
    <w:pPr>
      <w:numPr>
        <w:numId w:val="51"/>
      </w:numPr>
    </w:pPr>
  </w:style>
  <w:style w:type="numbering" w:customStyle="1" w:styleId="WWNum23121">
    <w:name w:val="WWNum23121"/>
    <w:basedOn w:val="Bezlisty"/>
    <w:rsid w:val="00A123CD"/>
    <w:pPr>
      <w:numPr>
        <w:numId w:val="9"/>
      </w:numPr>
    </w:pPr>
  </w:style>
  <w:style w:type="numbering" w:customStyle="1" w:styleId="Bezlisty2121">
    <w:name w:val="Bez listy2121"/>
    <w:next w:val="Bezlisty"/>
    <w:uiPriority w:val="99"/>
    <w:semiHidden/>
    <w:unhideWhenUsed/>
    <w:rsid w:val="00A123CD"/>
  </w:style>
  <w:style w:type="numbering" w:customStyle="1" w:styleId="Bezlisty11221">
    <w:name w:val="Bez listy11221"/>
    <w:next w:val="Bezlisty"/>
    <w:uiPriority w:val="99"/>
    <w:semiHidden/>
    <w:unhideWhenUsed/>
    <w:rsid w:val="00A123CD"/>
  </w:style>
  <w:style w:type="numbering" w:customStyle="1" w:styleId="Bezlisty151">
    <w:name w:val="Bez listy151"/>
    <w:next w:val="Bezlisty"/>
    <w:uiPriority w:val="99"/>
    <w:semiHidden/>
    <w:unhideWhenUsed/>
    <w:rsid w:val="00A123CD"/>
  </w:style>
  <w:style w:type="numbering" w:customStyle="1" w:styleId="Styl1141">
    <w:name w:val="Styl1141"/>
    <w:rsid w:val="00A123CD"/>
    <w:pPr>
      <w:numPr>
        <w:numId w:val="2"/>
      </w:numPr>
    </w:pPr>
  </w:style>
  <w:style w:type="numbering" w:customStyle="1" w:styleId="Bezlisty161">
    <w:name w:val="Bez listy161"/>
    <w:next w:val="Bezlisty"/>
    <w:semiHidden/>
    <w:unhideWhenUsed/>
    <w:rsid w:val="00A123CD"/>
  </w:style>
  <w:style w:type="numbering" w:customStyle="1" w:styleId="Styl161">
    <w:name w:val="Styl161"/>
    <w:rsid w:val="00A123CD"/>
    <w:pPr>
      <w:numPr>
        <w:numId w:val="50"/>
      </w:numPr>
    </w:pPr>
  </w:style>
  <w:style w:type="numbering" w:customStyle="1" w:styleId="Bezlisty241">
    <w:name w:val="Bez listy241"/>
    <w:next w:val="Bezlisty"/>
    <w:semiHidden/>
    <w:rsid w:val="00A123CD"/>
  </w:style>
  <w:style w:type="numbering" w:customStyle="1" w:styleId="Styl11141">
    <w:name w:val="Styl11141"/>
    <w:rsid w:val="00A123CD"/>
  </w:style>
  <w:style w:type="numbering" w:customStyle="1" w:styleId="Bezlisty331">
    <w:name w:val="Bez listy331"/>
    <w:next w:val="Bezlisty"/>
    <w:semiHidden/>
    <w:rsid w:val="00A123CD"/>
  </w:style>
  <w:style w:type="numbering" w:customStyle="1" w:styleId="Styl1231">
    <w:name w:val="Styl1231"/>
    <w:rsid w:val="00A123CD"/>
  </w:style>
  <w:style w:type="numbering" w:customStyle="1" w:styleId="Bezlisty431">
    <w:name w:val="Bez listy431"/>
    <w:next w:val="Bezlisty"/>
    <w:semiHidden/>
    <w:rsid w:val="00A123CD"/>
  </w:style>
  <w:style w:type="numbering" w:customStyle="1" w:styleId="Styl1331">
    <w:name w:val="Styl1331"/>
    <w:rsid w:val="00A123CD"/>
  </w:style>
  <w:style w:type="numbering" w:customStyle="1" w:styleId="Bezlisty531">
    <w:name w:val="Bez listy531"/>
    <w:next w:val="Bezlisty"/>
    <w:uiPriority w:val="99"/>
    <w:semiHidden/>
    <w:unhideWhenUsed/>
    <w:rsid w:val="00A123CD"/>
  </w:style>
  <w:style w:type="numbering" w:customStyle="1" w:styleId="Bezlisty631">
    <w:name w:val="Bez listy631"/>
    <w:next w:val="Bezlisty"/>
    <w:uiPriority w:val="99"/>
    <w:semiHidden/>
    <w:unhideWhenUsed/>
    <w:rsid w:val="00A123CD"/>
  </w:style>
  <w:style w:type="numbering" w:customStyle="1" w:styleId="Bezlisty731">
    <w:name w:val="Bez listy731"/>
    <w:next w:val="Bezlisty"/>
    <w:uiPriority w:val="99"/>
    <w:semiHidden/>
    <w:unhideWhenUsed/>
    <w:rsid w:val="00A123CD"/>
  </w:style>
  <w:style w:type="numbering" w:customStyle="1" w:styleId="Bezlisty831">
    <w:name w:val="Bez listy831"/>
    <w:next w:val="Bezlisty"/>
    <w:uiPriority w:val="99"/>
    <w:semiHidden/>
    <w:unhideWhenUsed/>
    <w:rsid w:val="00A123CD"/>
  </w:style>
  <w:style w:type="numbering" w:customStyle="1" w:styleId="Bezlisty911">
    <w:name w:val="Bez listy911"/>
    <w:next w:val="Bezlisty"/>
    <w:uiPriority w:val="99"/>
    <w:semiHidden/>
    <w:unhideWhenUsed/>
    <w:rsid w:val="00A123CD"/>
  </w:style>
  <w:style w:type="numbering" w:customStyle="1" w:styleId="Styl11211">
    <w:name w:val="Styl11211"/>
    <w:rsid w:val="00A123CD"/>
  </w:style>
  <w:style w:type="numbering" w:customStyle="1" w:styleId="Bezlisty1151">
    <w:name w:val="Bez listy1151"/>
    <w:next w:val="Bezlisty"/>
    <w:semiHidden/>
    <w:unhideWhenUsed/>
    <w:rsid w:val="00A123CD"/>
  </w:style>
  <w:style w:type="numbering" w:customStyle="1" w:styleId="Styl1411">
    <w:name w:val="Styl1411"/>
    <w:rsid w:val="00A123CD"/>
  </w:style>
  <w:style w:type="numbering" w:customStyle="1" w:styleId="Bezlisty2131">
    <w:name w:val="Bez listy2131"/>
    <w:next w:val="Bezlisty"/>
    <w:semiHidden/>
    <w:rsid w:val="00A123CD"/>
  </w:style>
  <w:style w:type="numbering" w:customStyle="1" w:styleId="Styl111111">
    <w:name w:val="Styl111111"/>
    <w:rsid w:val="00A123CD"/>
  </w:style>
  <w:style w:type="numbering" w:customStyle="1" w:styleId="Bezlisty3111">
    <w:name w:val="Bez listy3111"/>
    <w:next w:val="Bezlisty"/>
    <w:semiHidden/>
    <w:rsid w:val="00A123CD"/>
  </w:style>
  <w:style w:type="numbering" w:customStyle="1" w:styleId="Styl12111">
    <w:name w:val="Styl12111"/>
    <w:rsid w:val="00A123CD"/>
  </w:style>
  <w:style w:type="numbering" w:customStyle="1" w:styleId="Bezlisty4111">
    <w:name w:val="Bez listy4111"/>
    <w:next w:val="Bezlisty"/>
    <w:semiHidden/>
    <w:rsid w:val="00A123CD"/>
  </w:style>
  <w:style w:type="numbering" w:customStyle="1" w:styleId="Styl13111">
    <w:name w:val="Styl13111"/>
    <w:rsid w:val="00A123CD"/>
  </w:style>
  <w:style w:type="numbering" w:customStyle="1" w:styleId="Bezlisty5111">
    <w:name w:val="Bez listy5111"/>
    <w:next w:val="Bezlisty"/>
    <w:uiPriority w:val="99"/>
    <w:semiHidden/>
    <w:unhideWhenUsed/>
    <w:rsid w:val="00A123CD"/>
  </w:style>
  <w:style w:type="numbering" w:customStyle="1" w:styleId="Bezlisty6111">
    <w:name w:val="Bez listy6111"/>
    <w:next w:val="Bezlisty"/>
    <w:uiPriority w:val="99"/>
    <w:semiHidden/>
    <w:unhideWhenUsed/>
    <w:rsid w:val="00A123CD"/>
  </w:style>
  <w:style w:type="numbering" w:customStyle="1" w:styleId="Bezlisty7111">
    <w:name w:val="Bez listy7111"/>
    <w:next w:val="Bezlisty"/>
    <w:uiPriority w:val="99"/>
    <w:semiHidden/>
    <w:unhideWhenUsed/>
    <w:rsid w:val="00A123CD"/>
  </w:style>
  <w:style w:type="numbering" w:customStyle="1" w:styleId="Bezlisty8111">
    <w:name w:val="Bez listy8111"/>
    <w:next w:val="Bezlisty"/>
    <w:uiPriority w:val="99"/>
    <w:semiHidden/>
    <w:unhideWhenUsed/>
    <w:rsid w:val="00A123CD"/>
  </w:style>
  <w:style w:type="numbering" w:customStyle="1" w:styleId="Styl11311">
    <w:name w:val="Styl11311"/>
    <w:rsid w:val="00A123CD"/>
  </w:style>
  <w:style w:type="numbering" w:customStyle="1" w:styleId="Bezlisty171">
    <w:name w:val="Bez listy171"/>
    <w:next w:val="Bezlisty"/>
    <w:uiPriority w:val="99"/>
    <w:semiHidden/>
    <w:unhideWhenUsed/>
    <w:rsid w:val="00A123CD"/>
  </w:style>
  <w:style w:type="numbering" w:customStyle="1" w:styleId="Styl1151">
    <w:name w:val="Styl1151"/>
    <w:rsid w:val="00A123CD"/>
    <w:pPr>
      <w:numPr>
        <w:numId w:val="15"/>
      </w:numPr>
    </w:pPr>
  </w:style>
  <w:style w:type="numbering" w:customStyle="1" w:styleId="Bezlisty181">
    <w:name w:val="Bez listy181"/>
    <w:next w:val="Bezlisty"/>
    <w:semiHidden/>
    <w:unhideWhenUsed/>
    <w:rsid w:val="00A123CD"/>
  </w:style>
  <w:style w:type="numbering" w:customStyle="1" w:styleId="Styl171">
    <w:name w:val="Styl171"/>
    <w:rsid w:val="00A123CD"/>
    <w:pPr>
      <w:numPr>
        <w:numId w:val="1"/>
      </w:numPr>
    </w:pPr>
  </w:style>
  <w:style w:type="numbering" w:customStyle="1" w:styleId="Bezlisty251">
    <w:name w:val="Bez listy251"/>
    <w:next w:val="Bezlisty"/>
    <w:semiHidden/>
    <w:rsid w:val="00A123CD"/>
  </w:style>
  <w:style w:type="numbering" w:customStyle="1" w:styleId="Styl11151">
    <w:name w:val="Styl11151"/>
    <w:rsid w:val="00A123CD"/>
  </w:style>
  <w:style w:type="numbering" w:customStyle="1" w:styleId="Bezlisty341">
    <w:name w:val="Bez listy341"/>
    <w:next w:val="Bezlisty"/>
    <w:semiHidden/>
    <w:rsid w:val="00A123CD"/>
  </w:style>
  <w:style w:type="numbering" w:customStyle="1" w:styleId="Styl1241">
    <w:name w:val="Styl1241"/>
    <w:rsid w:val="00A123CD"/>
  </w:style>
  <w:style w:type="numbering" w:customStyle="1" w:styleId="Bezlisty441">
    <w:name w:val="Bez listy441"/>
    <w:next w:val="Bezlisty"/>
    <w:semiHidden/>
    <w:rsid w:val="00A123CD"/>
  </w:style>
  <w:style w:type="numbering" w:customStyle="1" w:styleId="Styl1341">
    <w:name w:val="Styl1341"/>
    <w:rsid w:val="00A123CD"/>
  </w:style>
  <w:style w:type="numbering" w:customStyle="1" w:styleId="Bezlisty541">
    <w:name w:val="Bez listy541"/>
    <w:next w:val="Bezlisty"/>
    <w:uiPriority w:val="99"/>
    <w:semiHidden/>
    <w:unhideWhenUsed/>
    <w:rsid w:val="00A123CD"/>
  </w:style>
  <w:style w:type="numbering" w:customStyle="1" w:styleId="Bezlisty641">
    <w:name w:val="Bez listy641"/>
    <w:next w:val="Bezlisty"/>
    <w:uiPriority w:val="99"/>
    <w:semiHidden/>
    <w:unhideWhenUsed/>
    <w:rsid w:val="00A123CD"/>
  </w:style>
  <w:style w:type="numbering" w:customStyle="1" w:styleId="WWNum11211">
    <w:name w:val="WWNum11211"/>
    <w:basedOn w:val="Bezlisty"/>
    <w:rsid w:val="00A123CD"/>
  </w:style>
  <w:style w:type="numbering" w:customStyle="1" w:styleId="WWNum11221">
    <w:name w:val="WWNum11221"/>
    <w:basedOn w:val="Bezlisty"/>
    <w:rsid w:val="00A123CD"/>
  </w:style>
  <w:style w:type="table" w:customStyle="1" w:styleId="Tabela-Siatka17">
    <w:name w:val="Tabela - Siatka17"/>
    <w:basedOn w:val="Standardowy"/>
    <w:next w:val="Tabela-Siatka"/>
    <w:uiPriority w:val="39"/>
    <w:rsid w:val="00A123CD"/>
    <w:pPr>
      <w:spacing w:line="240" w:lineRule="auto"/>
      <w:jc w:val="left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32211">
    <w:name w:val="WWNum32211"/>
    <w:basedOn w:val="Bezlisty"/>
    <w:rsid w:val="00A123CD"/>
  </w:style>
  <w:style w:type="table" w:customStyle="1" w:styleId="Tabela-Siatka18">
    <w:name w:val="Tabela - Siatka18"/>
    <w:basedOn w:val="Standardowy"/>
    <w:next w:val="Tabela-Siatka"/>
    <w:uiPriority w:val="39"/>
    <w:rsid w:val="00A123CD"/>
    <w:pPr>
      <w:spacing w:line="240" w:lineRule="auto"/>
      <w:jc w:val="left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21">
    <w:name w:val="Tabela - Siatka721"/>
    <w:basedOn w:val="Standardowy"/>
    <w:next w:val="Tabela-Siatka"/>
    <w:uiPriority w:val="59"/>
    <w:rsid w:val="00A123CD"/>
    <w:pPr>
      <w:suppressAutoHyphens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31</Pages>
  <Words>5321</Words>
  <Characters>31930</Characters>
  <DocSecurity>0</DocSecurity>
  <Lines>266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37177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2026-02-17T12:47:00Z</dcterms:created>
  <dcterms:modified xsi:type="dcterms:W3CDTF">2026-02-17T12:51:00Z</dcterms:modified>
</cp:coreProperties>
</file>